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09A0" w14:textId="6C66D36A" w:rsidR="004702FB" w:rsidRDefault="00472BFD" w:rsidP="006975C6">
      <w:pPr>
        <w:pStyle w:val="Paragraf"/>
        <w:rPr>
          <w:rFonts w:ascii="Arial" w:hAnsi="Arial" w:cs="Arial"/>
        </w:rPr>
      </w:pPr>
      <w:r>
        <w:rPr>
          <w:rFonts w:ascii="Arial" w:hAnsi="Arial" w:cs="Arial"/>
        </w:rPr>
        <w:t xml:space="preserve"> </w:t>
      </w:r>
    </w:p>
    <w:p w14:paraId="084109A1" w14:textId="7430952C" w:rsidR="00EA416A" w:rsidRPr="008C1BE5" w:rsidRDefault="00EA416A" w:rsidP="00EA416A">
      <w:pPr>
        <w:spacing w:before="120" w:after="120"/>
        <w:rPr>
          <w:rFonts w:ascii="Arial" w:eastAsia="Calibri" w:hAnsi="Arial" w:cs="Arial"/>
          <w:sz w:val="18"/>
          <w:szCs w:val="18"/>
        </w:rPr>
      </w:pPr>
      <w:r w:rsidRPr="00EA416A">
        <w:rPr>
          <w:rFonts w:ascii="Arial" w:eastAsia="Calibri" w:hAnsi="Arial" w:cs="Arial"/>
          <w:sz w:val="18"/>
          <w:szCs w:val="18"/>
          <w:lang w:val="x-none"/>
        </w:rPr>
        <w:t xml:space="preserve">Številka: </w:t>
      </w:r>
      <w:r w:rsidR="008C1BE5">
        <w:rPr>
          <w:rFonts w:ascii="Arial" w:eastAsia="Calibri" w:hAnsi="Arial" w:cs="Arial"/>
          <w:sz w:val="18"/>
          <w:szCs w:val="18"/>
        </w:rPr>
        <w:t>430-0</w:t>
      </w:r>
      <w:r w:rsidR="00A065EF">
        <w:rPr>
          <w:rFonts w:ascii="Arial" w:eastAsia="Calibri" w:hAnsi="Arial" w:cs="Arial"/>
          <w:sz w:val="18"/>
          <w:szCs w:val="18"/>
        </w:rPr>
        <w:t>014</w:t>
      </w:r>
      <w:r w:rsidR="008C1BE5">
        <w:rPr>
          <w:rFonts w:ascii="Arial" w:eastAsia="Calibri" w:hAnsi="Arial" w:cs="Arial"/>
          <w:sz w:val="18"/>
          <w:szCs w:val="18"/>
        </w:rPr>
        <w:t>/202</w:t>
      </w:r>
      <w:r w:rsidR="00A065EF">
        <w:rPr>
          <w:rFonts w:ascii="Arial" w:eastAsia="Calibri" w:hAnsi="Arial" w:cs="Arial"/>
          <w:sz w:val="18"/>
          <w:szCs w:val="18"/>
        </w:rPr>
        <w:t>5</w:t>
      </w:r>
      <w:r w:rsidR="008C1BE5">
        <w:rPr>
          <w:rFonts w:ascii="Arial" w:eastAsia="Calibri" w:hAnsi="Arial" w:cs="Arial"/>
          <w:sz w:val="18"/>
          <w:szCs w:val="18"/>
        </w:rPr>
        <w:t>-</w:t>
      </w:r>
      <w:r w:rsidR="007458CA">
        <w:rPr>
          <w:rFonts w:ascii="Arial" w:eastAsia="Calibri" w:hAnsi="Arial" w:cs="Arial"/>
          <w:sz w:val="18"/>
          <w:szCs w:val="18"/>
        </w:rPr>
        <w:t>3 (2526)</w:t>
      </w:r>
    </w:p>
    <w:p w14:paraId="084109A2" w14:textId="57652A60" w:rsidR="00FB3258" w:rsidRPr="006F1DA5" w:rsidRDefault="00D8345B" w:rsidP="00EA416A">
      <w:pPr>
        <w:pStyle w:val="Paragraf"/>
        <w:tabs>
          <w:tab w:val="right" w:pos="9070"/>
        </w:tabs>
        <w:rPr>
          <w:rFonts w:ascii="Arial" w:hAnsi="Arial" w:cs="Arial"/>
        </w:rPr>
      </w:pPr>
      <w:r>
        <w:rPr>
          <w:rFonts w:ascii="Arial" w:hAnsi="Arial" w:cs="Arial"/>
        </w:rPr>
        <w:t>Datum:</w:t>
      </w:r>
      <w:r w:rsidR="00472BFD">
        <w:rPr>
          <w:rFonts w:ascii="Arial" w:hAnsi="Arial" w:cs="Arial"/>
        </w:rPr>
        <w:t xml:space="preserve"> </w:t>
      </w:r>
      <w:r w:rsidR="00FE3445">
        <w:rPr>
          <w:rFonts w:ascii="Arial" w:hAnsi="Arial" w:cs="Arial"/>
        </w:rPr>
        <w:t>24</w:t>
      </w:r>
      <w:r w:rsidR="00472BFD">
        <w:rPr>
          <w:rFonts w:ascii="Arial" w:hAnsi="Arial" w:cs="Arial"/>
        </w:rPr>
        <w:t xml:space="preserve">. </w:t>
      </w:r>
      <w:r w:rsidR="00A065EF">
        <w:rPr>
          <w:rFonts w:ascii="Arial" w:hAnsi="Arial" w:cs="Arial"/>
        </w:rPr>
        <w:t>2</w:t>
      </w:r>
      <w:r w:rsidR="00472BFD">
        <w:rPr>
          <w:rFonts w:ascii="Arial" w:hAnsi="Arial" w:cs="Arial"/>
        </w:rPr>
        <w:t>. 202</w:t>
      </w:r>
      <w:r w:rsidR="00A065EF">
        <w:rPr>
          <w:rFonts w:ascii="Arial" w:hAnsi="Arial" w:cs="Arial"/>
        </w:rPr>
        <w:t>5</w:t>
      </w:r>
      <w:r w:rsidR="00FC2646" w:rsidRPr="006F1DA5">
        <w:rPr>
          <w:rFonts w:ascii="Arial" w:hAnsi="Arial" w:cs="Arial"/>
        </w:rPr>
        <w:tab/>
      </w:r>
    </w:p>
    <w:p w14:paraId="084109A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084109A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4109A4" w14:textId="51B8FE35" w:rsidR="00FB3258"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8F44A6">
              <w:rPr>
                <w:rFonts w:ascii="Arial" w:hAnsi="Arial" w:cs="Arial"/>
                <w:color w:val="BFBFBF" w:themeColor="background1" w:themeShade="BF"/>
              </w:rPr>
              <w:t xml:space="preserve"> _ OBRAZCI</w:t>
            </w:r>
          </w:p>
          <w:p w14:paraId="3C887886" w14:textId="77777777" w:rsidR="008F44A6" w:rsidRPr="006F1DA5" w:rsidRDefault="008F44A6" w:rsidP="008F44A6">
            <w:pPr>
              <w:pStyle w:val="Paragraf"/>
              <w:rPr>
                <w:rFonts w:ascii="Arial" w:hAnsi="Arial" w:cs="Arial"/>
                <w:color w:val="BFBFBF" w:themeColor="background1" w:themeShade="BF"/>
              </w:rPr>
            </w:pPr>
          </w:p>
          <w:p w14:paraId="084109A5" w14:textId="4F4B1B82"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Izvajanje letnega in zimskega vzdrževanja lokalnih cest v Občini Šentjur za obdobje od </w:t>
            </w:r>
            <w:r w:rsidR="000A42CA">
              <w:rPr>
                <w:rFonts w:ascii="Arial" w:hAnsi="Arial" w:cs="Arial"/>
                <w:sz w:val="44"/>
                <w:szCs w:val="44"/>
              </w:rPr>
              <w:t>julija</w:t>
            </w:r>
            <w:r w:rsidRPr="006F1DA5">
              <w:rPr>
                <w:rFonts w:ascii="Arial" w:hAnsi="Arial" w:cs="Arial"/>
                <w:sz w:val="44"/>
                <w:szCs w:val="44"/>
              </w:rPr>
              <w:t xml:space="preserve"> </w:t>
            </w:r>
            <w:r w:rsidR="0016317F">
              <w:rPr>
                <w:rFonts w:ascii="Arial" w:hAnsi="Arial" w:cs="Arial"/>
                <w:sz w:val="44"/>
                <w:szCs w:val="44"/>
              </w:rPr>
              <w:t>202</w:t>
            </w:r>
            <w:r w:rsidR="00A065EF">
              <w:rPr>
                <w:rFonts w:ascii="Arial" w:hAnsi="Arial" w:cs="Arial"/>
                <w:sz w:val="44"/>
                <w:szCs w:val="44"/>
              </w:rPr>
              <w:t>5</w:t>
            </w:r>
            <w:r w:rsidR="0016317F">
              <w:rPr>
                <w:rFonts w:ascii="Arial" w:hAnsi="Arial" w:cs="Arial"/>
                <w:sz w:val="44"/>
                <w:szCs w:val="44"/>
              </w:rPr>
              <w:t xml:space="preserve"> do </w:t>
            </w:r>
            <w:r w:rsidR="008E465F">
              <w:rPr>
                <w:rFonts w:ascii="Arial" w:hAnsi="Arial" w:cs="Arial"/>
                <w:sz w:val="44"/>
                <w:szCs w:val="44"/>
              </w:rPr>
              <w:t>15.11.</w:t>
            </w:r>
            <w:r w:rsidR="0016317F">
              <w:rPr>
                <w:rFonts w:ascii="Arial" w:hAnsi="Arial" w:cs="Arial"/>
                <w:sz w:val="44"/>
                <w:szCs w:val="44"/>
              </w:rPr>
              <w:t>202</w:t>
            </w:r>
            <w:r w:rsidR="00A065EF">
              <w:rPr>
                <w:rFonts w:ascii="Arial" w:hAnsi="Arial" w:cs="Arial"/>
                <w:sz w:val="44"/>
                <w:szCs w:val="44"/>
              </w:rPr>
              <w:t>7</w:t>
            </w:r>
          </w:p>
        </w:tc>
      </w:tr>
    </w:tbl>
    <w:p w14:paraId="084109A7" w14:textId="77777777" w:rsidR="00FB3258" w:rsidRPr="006F1DA5" w:rsidRDefault="00FB3258" w:rsidP="006975C6">
      <w:pPr>
        <w:pStyle w:val="Paragraf"/>
        <w:rPr>
          <w:rFonts w:ascii="Arial" w:hAnsi="Arial" w:cs="Arial"/>
        </w:rPr>
      </w:pPr>
    </w:p>
    <w:p w14:paraId="084109A8" w14:textId="1476C38F" w:rsidR="00FB3258" w:rsidRPr="00D3444D" w:rsidRDefault="00FB3258" w:rsidP="006975C6">
      <w:pPr>
        <w:pStyle w:val="Paragraf"/>
        <w:rPr>
          <w:rFonts w:ascii="Arial" w:hAnsi="Arial" w:cs="Arial"/>
        </w:rPr>
      </w:pPr>
      <w:r w:rsidRPr="006F1DA5">
        <w:rPr>
          <w:rFonts w:ascii="Arial" w:hAnsi="Arial" w:cs="Arial"/>
        </w:rPr>
        <w:t xml:space="preserve">Zaporedna številka: </w:t>
      </w:r>
      <w:r w:rsidRPr="00D3444D">
        <w:rPr>
          <w:rFonts w:ascii="Arial" w:hAnsi="Arial" w:cs="Arial"/>
        </w:rPr>
        <w:t>JN000</w:t>
      </w:r>
      <w:r w:rsidR="00D3444D">
        <w:rPr>
          <w:rFonts w:ascii="Arial" w:hAnsi="Arial" w:cs="Arial"/>
        </w:rPr>
        <w:t>2</w:t>
      </w:r>
      <w:r w:rsidRPr="00D3444D">
        <w:rPr>
          <w:rFonts w:ascii="Arial" w:hAnsi="Arial" w:cs="Arial"/>
        </w:rPr>
        <w:t>/20</w:t>
      </w:r>
      <w:r w:rsidR="00B7361D" w:rsidRPr="00D3444D">
        <w:rPr>
          <w:rFonts w:ascii="Arial" w:hAnsi="Arial" w:cs="Arial"/>
        </w:rPr>
        <w:t>2</w:t>
      </w:r>
      <w:r w:rsidR="00391E7B" w:rsidRPr="00D3444D">
        <w:rPr>
          <w:rFonts w:ascii="Arial" w:hAnsi="Arial" w:cs="Arial"/>
        </w:rPr>
        <w:t>3</w:t>
      </w:r>
    </w:p>
    <w:p w14:paraId="084109A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84109AA" w14:textId="77777777" w:rsidR="00337E4D" w:rsidRDefault="00337E4D">
      <w:pPr>
        <w:rPr>
          <w:rFonts w:ascii="Arial" w:hAnsi="Arial" w:cs="Arial"/>
          <w:sz w:val="18"/>
          <w:szCs w:val="18"/>
        </w:rPr>
      </w:pPr>
    </w:p>
    <w:p w14:paraId="084109AB" w14:textId="77777777" w:rsidR="00EA416A" w:rsidRDefault="00EA416A">
      <w:pPr>
        <w:rPr>
          <w:rFonts w:ascii="Arial" w:hAnsi="Arial" w:cs="Arial"/>
          <w:sz w:val="18"/>
          <w:szCs w:val="18"/>
        </w:rPr>
      </w:pPr>
    </w:p>
    <w:p w14:paraId="084109AC" w14:textId="77777777" w:rsidR="00EA416A" w:rsidRDefault="00EA416A">
      <w:pPr>
        <w:rPr>
          <w:rFonts w:ascii="Arial" w:hAnsi="Arial" w:cs="Arial"/>
          <w:sz w:val="18"/>
          <w:szCs w:val="18"/>
        </w:rPr>
      </w:pPr>
    </w:p>
    <w:p w14:paraId="084109AF" w14:textId="60C8624B" w:rsidR="00960022" w:rsidRPr="008F44A6" w:rsidRDefault="00960022" w:rsidP="008F44A6">
      <w:pPr>
        <w:rPr>
          <w:rFonts w:ascii="Arial" w:hAnsi="Arial" w:cs="Arial"/>
          <w:sz w:val="18"/>
          <w:szCs w:val="18"/>
        </w:rPr>
        <w:sectPr w:rsidR="00960022" w:rsidRPr="008F44A6" w:rsidSect="00F851F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96" w:gutter="0"/>
          <w:cols w:space="708"/>
          <w:docGrid w:linePitch="360"/>
        </w:sectPr>
      </w:pPr>
    </w:p>
    <w:p w14:paraId="3916E602" w14:textId="77777777" w:rsidR="00FD075D" w:rsidRPr="00BB67BC" w:rsidRDefault="00FD075D" w:rsidP="00BB67BC">
      <w:pPr>
        <w:spacing w:after="0" w:line="240" w:lineRule="auto"/>
        <w:jc w:val="both"/>
        <w:rPr>
          <w:rFonts w:ascii="Arial" w:eastAsia="Times New Roman" w:hAnsi="Arial" w:cs="Times New Roman"/>
          <w:sz w:val="24"/>
          <w:szCs w:val="20"/>
          <w:lang w:eastAsia="sl-SI"/>
        </w:rPr>
      </w:pPr>
    </w:p>
    <w:p w14:paraId="08410EC4" w14:textId="7E9D9822" w:rsidR="004A4185" w:rsidRPr="002A0243" w:rsidRDefault="00BB67BC" w:rsidP="002A0243">
      <w:pPr>
        <w:spacing w:after="0"/>
        <w:jc w:val="right"/>
        <w:rPr>
          <w:rFonts w:ascii="Arial" w:hAnsi="Arial" w:cs="Arial"/>
          <w:b/>
          <w:sz w:val="18"/>
          <w:szCs w:val="18"/>
        </w:rPr>
      </w:pPr>
      <w:r w:rsidRPr="00092A15">
        <w:rPr>
          <w:rFonts w:ascii="Arial" w:hAnsi="Arial" w:cs="Arial"/>
          <w:b/>
          <w:sz w:val="18"/>
          <w:szCs w:val="18"/>
        </w:rPr>
        <w:t>Obrazec št: 1</w:t>
      </w:r>
    </w:p>
    <w:p w14:paraId="08410EC9" w14:textId="787EA4FB" w:rsidR="004A4185" w:rsidRPr="007E5E21" w:rsidRDefault="007E5E21" w:rsidP="007E5E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286"/>
      </w:tblGrid>
      <w:tr w:rsidR="002A5ED1" w14:paraId="5819D8D5" w14:textId="77777777" w:rsidTr="007259E1">
        <w:tc>
          <w:tcPr>
            <w:tcW w:w="0" w:type="auto"/>
            <w:tcMar>
              <w:top w:w="0" w:type="auto"/>
              <w:bottom w:w="0" w:type="auto"/>
            </w:tcMar>
          </w:tcPr>
          <w:p w14:paraId="10D9195B" w14:textId="66240134" w:rsidR="002A5ED1" w:rsidRPr="00032794" w:rsidRDefault="002A5ED1" w:rsidP="007259E1">
            <w:pPr>
              <w:spacing w:before="225" w:after="225"/>
              <w:jc w:val="both"/>
              <w:rPr>
                <w:rFonts w:ascii="Arial" w:hAnsi="Arial" w:cs="Arial"/>
                <w:b/>
                <w:bCs/>
                <w:color w:val="000000"/>
                <w:sz w:val="18"/>
                <w:szCs w:val="18"/>
              </w:rPr>
            </w:pPr>
            <w:r w:rsidRPr="00C576B3">
              <w:rPr>
                <w:rFonts w:ascii="Arial" w:hAnsi="Arial" w:cs="Arial"/>
                <w:color w:val="000000"/>
                <w:sz w:val="18"/>
                <w:szCs w:val="18"/>
              </w:rPr>
              <w:t xml:space="preserve">Na osnovi povabila za naročilo </w:t>
            </w:r>
            <w:r w:rsidRPr="00C42B73">
              <w:rPr>
                <w:rFonts w:ascii="Arial" w:hAnsi="Arial" w:cs="Arial"/>
                <w:b/>
                <w:bCs/>
                <w:color w:val="000000"/>
                <w:sz w:val="18"/>
                <w:szCs w:val="18"/>
              </w:rPr>
              <w:t>»</w:t>
            </w:r>
            <w:r w:rsidR="00032794">
              <w:rPr>
                <w:rFonts w:ascii="Arial" w:hAnsi="Arial" w:cs="Arial"/>
                <w:b/>
                <w:bCs/>
                <w:color w:val="000000"/>
                <w:sz w:val="18"/>
                <w:szCs w:val="18"/>
              </w:rPr>
              <w:t>Izvajanje letnega in zimskega vzdrževanja lokalnih cest v Občini Šentjur za obdobje od julija 2025 do 15.11.2027</w:t>
            </w:r>
            <w:r w:rsidR="00C42B73">
              <w:rPr>
                <w:rFonts w:ascii="Arial" w:hAnsi="Arial" w:cs="Arial"/>
                <w:b/>
                <w:sz w:val="18"/>
                <w:szCs w:val="18"/>
              </w:rPr>
              <w:t xml:space="preserve">« </w:t>
            </w:r>
            <w:r w:rsidRPr="00C576B3">
              <w:rPr>
                <w:rFonts w:ascii="Arial" w:hAnsi="Arial" w:cs="Arial"/>
                <w:color w:val="000000"/>
                <w:sz w:val="18"/>
                <w:szCs w:val="18"/>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558"/>
            </w:tblGrid>
            <w:tr w:rsidR="002A5ED1" w14:paraId="2F859AA3" w14:textId="77777777" w:rsidTr="007259E1">
              <w:tc>
                <w:tcPr>
                  <w:tcW w:w="0" w:type="auto"/>
                  <w:tcMar>
                    <w:top w:w="0" w:type="auto"/>
                    <w:bottom w:w="0" w:type="auto"/>
                  </w:tcMar>
                </w:tcPr>
                <w:p w14:paraId="73AE7EA3" w14:textId="77777777" w:rsidR="002A5ED1" w:rsidRDefault="002A5ED1" w:rsidP="00355D64">
                  <w:pPr>
                    <w:numPr>
                      <w:ilvl w:val="0"/>
                      <w:numId w:val="19"/>
                    </w:numPr>
                    <w:jc w:val="both"/>
                    <w:rPr>
                      <w:rFonts w:ascii="Arial" w:hAnsi="Arial" w:cs="Arial"/>
                      <w:color w:val="000000"/>
                      <w:sz w:val="18"/>
                      <w:szCs w:val="18"/>
                    </w:rPr>
                  </w:pPr>
                  <w:r>
                    <w:rPr>
                      <w:rFonts w:ascii="Arial" w:hAnsi="Arial" w:cs="Arial"/>
                      <w:color w:val="000000"/>
                      <w:sz w:val="18"/>
                      <w:szCs w:val="18"/>
                    </w:rPr>
                    <w:t>Samostojno</w:t>
                  </w:r>
                </w:p>
                <w:p w14:paraId="083D3778" w14:textId="77777777" w:rsidR="002A5ED1" w:rsidRDefault="002A5ED1" w:rsidP="00355D64">
                  <w:pPr>
                    <w:numPr>
                      <w:ilvl w:val="0"/>
                      <w:numId w:val="19"/>
                    </w:numPr>
                    <w:jc w:val="both"/>
                    <w:rPr>
                      <w:rFonts w:ascii="Arial" w:hAnsi="Arial" w:cs="Arial"/>
                      <w:color w:val="000000"/>
                      <w:sz w:val="18"/>
                      <w:szCs w:val="18"/>
                    </w:rPr>
                  </w:pPr>
                  <w:r>
                    <w:rPr>
                      <w:rFonts w:ascii="Arial" w:hAnsi="Arial" w:cs="Arial"/>
                      <w:color w:val="000000"/>
                      <w:sz w:val="18"/>
                      <w:szCs w:val="18"/>
                    </w:rPr>
                    <w:t>Skupno ponudb</w:t>
                  </w:r>
                </w:p>
              </w:tc>
            </w:tr>
          </w:tbl>
          <w:p w14:paraId="338A20DA" w14:textId="77777777" w:rsidR="002A5ED1" w:rsidRDefault="002A5ED1" w:rsidP="007259E1">
            <w:pPr>
              <w:spacing w:before="225" w:after="225"/>
              <w:jc w:val="both"/>
            </w:pPr>
            <w:r>
              <w:rPr>
                <w:rFonts w:ascii="Arial" w:hAnsi="Arial" w:cs="Arial"/>
                <w:color w:val="000000"/>
                <w:sz w:val="18"/>
                <w:szCs w:val="18"/>
              </w:rPr>
              <w:t>(Ustrezno obkrožite)</w:t>
            </w:r>
          </w:p>
          <w:p w14:paraId="551B2987" w14:textId="77777777" w:rsidR="002A5ED1" w:rsidRDefault="002A5ED1" w:rsidP="007259E1">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2A5ED1" w14:paraId="6CF1C8F1"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15142F" w14:textId="77777777" w:rsidR="002A5ED1" w:rsidRDefault="002A5ED1" w:rsidP="007259E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41761" w14:textId="77777777" w:rsidR="002A5ED1" w:rsidRDefault="002A5ED1" w:rsidP="007259E1">
                  <w:r>
                    <w:rPr>
                      <w:rFonts w:ascii="Arial" w:hAnsi="Arial" w:cs="Arial"/>
                      <w:color w:val="000000"/>
                      <w:position w:val="-2"/>
                      <w:sz w:val="18"/>
                      <w:szCs w:val="18"/>
                    </w:rPr>
                    <w:t> </w:t>
                  </w:r>
                </w:p>
              </w:tc>
            </w:tr>
            <w:tr w:rsidR="002A5ED1" w14:paraId="4C1DDF43"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6A430" w14:textId="77777777" w:rsidR="002A5ED1" w:rsidRDefault="002A5ED1" w:rsidP="007259E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588CD" w14:textId="77777777" w:rsidR="002A5ED1" w:rsidRDefault="002A5ED1" w:rsidP="007259E1">
                  <w:r>
                    <w:rPr>
                      <w:rFonts w:ascii="Arial" w:hAnsi="Arial" w:cs="Arial"/>
                      <w:color w:val="000000"/>
                      <w:position w:val="-2"/>
                      <w:sz w:val="18"/>
                      <w:szCs w:val="18"/>
                    </w:rPr>
                    <w:t> </w:t>
                  </w:r>
                </w:p>
              </w:tc>
            </w:tr>
          </w:tbl>
          <w:p w14:paraId="310AEF6C" w14:textId="77777777" w:rsidR="002A5ED1" w:rsidRDefault="002A5ED1" w:rsidP="007259E1">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718"/>
              <w:gridCol w:w="1877"/>
              <w:gridCol w:w="1495"/>
              <w:gridCol w:w="2551"/>
            </w:tblGrid>
            <w:tr w:rsidR="002A5ED1" w14:paraId="316E8260"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8FD329" w14:textId="77777777" w:rsidR="002A5ED1" w:rsidRDefault="002A5ED1" w:rsidP="007259E1">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A485F7" w14:textId="77777777" w:rsidR="002A5ED1" w:rsidRDefault="002A5ED1" w:rsidP="007259E1">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B425CD" w14:textId="77777777" w:rsidR="002A5ED1" w:rsidRDefault="002A5ED1" w:rsidP="007259E1">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1B17D8" w14:textId="77777777" w:rsidR="002A5ED1" w:rsidRDefault="002A5ED1" w:rsidP="007259E1">
                  <w:pPr>
                    <w:jc w:val="center"/>
                  </w:pPr>
                  <w:r>
                    <w:rPr>
                      <w:rFonts w:ascii="Arial" w:hAnsi="Arial" w:cs="Arial"/>
                      <w:b/>
                      <w:bCs/>
                      <w:color w:val="000000"/>
                      <w:position w:val="-2"/>
                      <w:sz w:val="18"/>
                      <w:szCs w:val="18"/>
                      <w:shd w:val="clear" w:color="auto" w:fill="D1D1D1"/>
                    </w:rPr>
                    <w:t>Vrednost z DDV</w:t>
                  </w:r>
                </w:p>
              </w:tc>
            </w:tr>
            <w:tr w:rsidR="002A5ED1" w14:paraId="0799B22E" w14:textId="77777777" w:rsidTr="007259E1">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C6C98" w14:textId="53339BF9" w:rsidR="002A5ED1" w:rsidRPr="00032794" w:rsidRDefault="00032794" w:rsidP="007259E1">
                  <w:pPr>
                    <w:spacing w:before="225" w:after="225"/>
                    <w:jc w:val="both"/>
                    <w:rPr>
                      <w:rFonts w:ascii="Arial" w:hAnsi="Arial" w:cs="Arial"/>
                      <w:b/>
                      <w:bCs/>
                      <w:color w:val="000000"/>
                      <w:sz w:val="14"/>
                      <w:szCs w:val="14"/>
                    </w:rPr>
                  </w:pPr>
                  <w:r w:rsidRPr="00032794">
                    <w:rPr>
                      <w:rFonts w:ascii="Arial" w:hAnsi="Arial" w:cs="Arial"/>
                      <w:b/>
                      <w:bCs/>
                      <w:color w:val="000000"/>
                      <w:sz w:val="14"/>
                      <w:szCs w:val="14"/>
                    </w:rPr>
                    <w:t>Izvajanje letnega in zimskega vzdrževanja lokalnih cest v Občini Šentjur za obdobje od julija 2025 do 15.11.2027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F0D9C" w14:textId="77777777" w:rsidR="002A5ED1" w:rsidRDefault="002A5ED1" w:rsidP="007259E1">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A0664" w14:textId="77777777" w:rsidR="002A5ED1" w:rsidRDefault="002A5ED1" w:rsidP="007259E1">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419AD" w14:textId="77777777" w:rsidR="002A5ED1" w:rsidRDefault="002A5ED1" w:rsidP="007259E1">
                  <w:r>
                    <w:rPr>
                      <w:rFonts w:ascii="Arial" w:hAnsi="Arial" w:cs="Arial"/>
                      <w:color w:val="000000"/>
                      <w:position w:val="-2"/>
                      <w:sz w:val="18"/>
                      <w:szCs w:val="18"/>
                    </w:rPr>
                    <w:t> </w:t>
                  </w:r>
                </w:p>
              </w:tc>
            </w:tr>
            <w:tr w:rsidR="002A5ED1" w14:paraId="3874CCC6" w14:textId="77777777" w:rsidTr="007259E1">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54842" w14:textId="77777777" w:rsidR="002A5ED1" w:rsidRDefault="002A5ED1" w:rsidP="007259E1">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C1D2A3" w14:textId="77777777" w:rsidR="002A5ED1" w:rsidRDefault="002A5ED1" w:rsidP="007259E1">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A75B4" w14:textId="77777777" w:rsidR="002A5ED1" w:rsidRDefault="002A5ED1" w:rsidP="007259E1">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266F6" w14:textId="77777777" w:rsidR="002A5ED1" w:rsidRDefault="002A5ED1" w:rsidP="007259E1">
                  <w:r>
                    <w:rPr>
                      <w:rFonts w:ascii="Arial" w:hAnsi="Arial" w:cs="Arial"/>
                      <w:color w:val="000000"/>
                      <w:position w:val="-2"/>
                      <w:sz w:val="18"/>
                      <w:szCs w:val="18"/>
                      <w:shd w:val="clear" w:color="auto" w:fill="CCCCCC"/>
                    </w:rPr>
                    <w:t> </w:t>
                  </w:r>
                </w:p>
              </w:tc>
            </w:tr>
          </w:tbl>
          <w:p w14:paraId="73E0A6DC" w14:textId="77777777" w:rsidR="002A5ED1" w:rsidRPr="00EA0B07" w:rsidRDefault="002A5ED1" w:rsidP="007259E1">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2A5ED1" w14:paraId="099C59FB"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6E4B73" w14:textId="77777777" w:rsidR="002A5ED1" w:rsidRDefault="002A5ED1" w:rsidP="007259E1">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512243" w14:textId="77777777" w:rsidR="002A5ED1" w:rsidRDefault="002A5ED1" w:rsidP="007259E1">
                  <w:r>
                    <w:rPr>
                      <w:rFonts w:ascii="Arial" w:hAnsi="Arial" w:cs="Arial"/>
                      <w:color w:val="000000"/>
                      <w:position w:val="-2"/>
                      <w:sz w:val="18"/>
                      <w:szCs w:val="18"/>
                    </w:rPr>
                    <w:t>__ %</w:t>
                  </w:r>
                </w:p>
              </w:tc>
            </w:tr>
            <w:tr w:rsidR="002A5ED1" w14:paraId="22DD7182"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34AC8D" w14:textId="77777777" w:rsidR="002A5ED1" w:rsidRDefault="002A5ED1" w:rsidP="007259E1">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C8A2B" w14:textId="77777777" w:rsidR="002A5ED1" w:rsidRDefault="002A5ED1" w:rsidP="007259E1">
                  <w:r>
                    <w:rPr>
                      <w:rFonts w:ascii="Arial" w:hAnsi="Arial" w:cs="Arial"/>
                      <w:color w:val="000000"/>
                      <w:position w:val="-2"/>
                      <w:sz w:val="18"/>
                      <w:szCs w:val="18"/>
                    </w:rPr>
                    <w:t> </w:t>
                  </w:r>
                </w:p>
              </w:tc>
            </w:tr>
            <w:tr w:rsidR="002A5ED1" w14:paraId="745F79DA"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58528F" w14:textId="77777777" w:rsidR="002A5ED1" w:rsidRDefault="002A5ED1" w:rsidP="007259E1">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63F29E" w14:textId="77777777" w:rsidR="002A5ED1" w:rsidRDefault="002A5ED1" w:rsidP="007259E1">
                  <w:r>
                    <w:rPr>
                      <w:rFonts w:ascii="Arial" w:hAnsi="Arial" w:cs="Arial"/>
                      <w:color w:val="000000"/>
                      <w:position w:val="-2"/>
                      <w:sz w:val="18"/>
                      <w:szCs w:val="18"/>
                    </w:rPr>
                    <w:t> </w:t>
                  </w:r>
                </w:p>
              </w:tc>
            </w:tr>
            <w:tr w:rsidR="002A5ED1" w14:paraId="35A0D4C3"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D2941D" w14:textId="77777777" w:rsidR="002A5ED1" w:rsidRDefault="002A5ED1" w:rsidP="007259E1">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88D002" w14:textId="77777777" w:rsidR="002A5ED1" w:rsidRDefault="002A5ED1" w:rsidP="007259E1">
                  <w:r>
                    <w:rPr>
                      <w:rFonts w:ascii="Arial" w:hAnsi="Arial" w:cs="Arial"/>
                      <w:color w:val="000000"/>
                      <w:position w:val="-2"/>
                      <w:sz w:val="18"/>
                      <w:szCs w:val="18"/>
                    </w:rPr>
                    <w:t> </w:t>
                  </w:r>
                </w:p>
              </w:tc>
            </w:tr>
          </w:tbl>
          <w:p w14:paraId="760F163A" w14:textId="77777777" w:rsidR="002A5ED1" w:rsidRDefault="002A5ED1" w:rsidP="007259E1"/>
          <w:p w14:paraId="3BD4A3A9" w14:textId="77777777" w:rsidR="002A5ED1" w:rsidRDefault="002A5ED1" w:rsidP="007259E1">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e</w:t>
            </w:r>
          </w:p>
          <w:p w14:paraId="67975625" w14:textId="77777777" w:rsidR="002A5ED1" w:rsidRDefault="002A5ED1" w:rsidP="007259E1">
            <w:pPr>
              <w:spacing w:before="225" w:after="225"/>
              <w:jc w:val="both"/>
            </w:pPr>
            <w:r>
              <w:rPr>
                <w:rFonts w:ascii="Arial" w:hAnsi="Arial" w:cs="Arial"/>
                <w:color w:val="000000"/>
                <w:sz w:val="18"/>
                <w:szCs w:val="18"/>
              </w:rPr>
              <w:t>Ponudba mora  veljati najmanj  90 dni od roka za predložitev ponudb.</w:t>
            </w:r>
          </w:p>
          <w:p w14:paraId="33D0BBC8" w14:textId="77777777" w:rsidR="002A5ED1" w:rsidRPr="000F2AD8"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69C0C889" w14:textId="77777777" w:rsidR="002A5ED1" w:rsidRPr="00177097" w:rsidRDefault="002A5ED1" w:rsidP="007259E1">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23DA2AA7" w14:textId="7084C2AE" w:rsidR="002A5ED1" w:rsidRPr="007D7076" w:rsidRDefault="002A5ED1" w:rsidP="007259E1">
            <w:pPr>
              <w:spacing w:before="225" w:after="225"/>
              <w:jc w:val="both"/>
              <w:rPr>
                <w:rFonts w:ascii="Arial" w:eastAsia="Calibri" w:hAnsi="Arial" w:cs="Arial"/>
                <w:sz w:val="18"/>
                <w:szCs w:val="18"/>
              </w:rPr>
            </w:pPr>
            <w:r w:rsidRPr="007D7076">
              <w:rPr>
                <w:rFonts w:ascii="Arial" w:eastAsia="Calibri" w:hAnsi="Arial" w:cs="Arial"/>
                <w:sz w:val="18"/>
                <w:szCs w:val="18"/>
              </w:rPr>
              <w:lastRenderedPageBreak/>
              <w:t xml:space="preserve">Izvajalec izstavlja investitorju skupne mesečne situacije v e-obliki, potrjene s strani strokovnega nadzora in naročnika, investitorju do 10. v mesecu za pretekli mesec. </w:t>
            </w:r>
            <w:r w:rsidRPr="007D7076">
              <w:rPr>
                <w:rFonts w:ascii="Arial" w:hAnsi="Arial" w:cs="Arial"/>
                <w:sz w:val="18"/>
                <w:szCs w:val="18"/>
              </w:rPr>
              <w:t xml:space="preserve">Rok plačila računa je </w:t>
            </w:r>
            <w:r w:rsidR="00373C56">
              <w:rPr>
                <w:rFonts w:ascii="Arial" w:hAnsi="Arial" w:cs="Arial"/>
                <w:sz w:val="18"/>
                <w:szCs w:val="18"/>
              </w:rPr>
              <w:t xml:space="preserve">v roku </w:t>
            </w:r>
            <w:r w:rsidRPr="007D7076">
              <w:rPr>
                <w:rFonts w:ascii="Arial" w:hAnsi="Arial" w:cs="Arial"/>
                <w:sz w:val="18"/>
                <w:szCs w:val="18"/>
              </w:rPr>
              <w:t>30</w:t>
            </w:r>
            <w:r w:rsidR="00373C56">
              <w:rPr>
                <w:rFonts w:ascii="Arial" w:hAnsi="Arial" w:cs="Arial"/>
                <w:sz w:val="18"/>
                <w:szCs w:val="18"/>
              </w:rPr>
              <w:t xml:space="preserve"> dni </w:t>
            </w:r>
            <w:r w:rsidRPr="007D7076">
              <w:rPr>
                <w:rFonts w:ascii="Arial" w:hAnsi="Arial" w:cs="Arial"/>
                <w:sz w:val="18"/>
                <w:szCs w:val="18"/>
              </w:rPr>
              <w:t xml:space="preserve">od datuma prejema.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03A31E51" w14:textId="77777777" w:rsidR="002A5ED1" w:rsidRDefault="002A5ED1" w:rsidP="007259E1">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3CEAE25" w14:textId="77777777" w:rsidR="002A5ED1"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AFB7511" w14:textId="77777777" w:rsidR="002A5ED1" w:rsidRDefault="002A5ED1" w:rsidP="007259E1">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733"/>
            </w:tblGrid>
            <w:tr w:rsidR="002A5ED1" w14:paraId="28B7BC99"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6ECC9" w14:textId="77777777" w:rsidR="002A5ED1" w:rsidRDefault="002A5ED1" w:rsidP="007259E1">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6AC2C" w14:textId="77777777" w:rsidR="002A5ED1" w:rsidRDefault="002A5ED1" w:rsidP="007259E1">
                  <w:r>
                    <w:rPr>
                      <w:rFonts w:ascii="Arial" w:hAnsi="Arial" w:cs="Arial"/>
                      <w:color w:val="000000"/>
                      <w:position w:val="-2"/>
                      <w:sz w:val="18"/>
                      <w:szCs w:val="18"/>
                    </w:rPr>
                    <w:t> </w:t>
                  </w:r>
                </w:p>
              </w:tc>
            </w:tr>
            <w:tr w:rsidR="002A5ED1" w14:paraId="45A0E38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AFE4B" w14:textId="77777777" w:rsidR="002A5ED1" w:rsidRDefault="002A5ED1" w:rsidP="007259E1">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A4C61" w14:textId="77777777" w:rsidR="002A5ED1" w:rsidRDefault="002A5ED1" w:rsidP="007259E1">
                  <w:r>
                    <w:rPr>
                      <w:rFonts w:ascii="Arial" w:hAnsi="Arial" w:cs="Arial"/>
                      <w:color w:val="000000"/>
                      <w:position w:val="-2"/>
                      <w:sz w:val="18"/>
                      <w:szCs w:val="18"/>
                    </w:rPr>
                    <w:t> </w:t>
                  </w:r>
                </w:p>
              </w:tc>
            </w:tr>
            <w:tr w:rsidR="002A5ED1" w14:paraId="69628C5F"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4A387" w14:textId="77777777" w:rsidR="002A5ED1" w:rsidRDefault="002A5ED1" w:rsidP="007259E1">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25FD1" w14:textId="77777777" w:rsidR="002A5ED1" w:rsidRDefault="002A5ED1" w:rsidP="007259E1">
                  <w:r>
                    <w:rPr>
                      <w:rFonts w:ascii="Arial" w:hAnsi="Arial" w:cs="Arial"/>
                      <w:color w:val="000000"/>
                      <w:position w:val="-2"/>
                      <w:sz w:val="18"/>
                      <w:szCs w:val="18"/>
                    </w:rPr>
                    <w:t> </w:t>
                  </w:r>
                </w:p>
              </w:tc>
            </w:tr>
            <w:tr w:rsidR="002A5ED1" w14:paraId="4F5BF85C"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B0023D" w14:textId="77777777" w:rsidR="002A5ED1" w:rsidRDefault="002A5ED1" w:rsidP="007259E1">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29CF3" w14:textId="77777777" w:rsidR="002A5ED1" w:rsidRDefault="002A5ED1" w:rsidP="007259E1">
                  <w:r>
                    <w:rPr>
                      <w:rFonts w:ascii="Arial" w:hAnsi="Arial" w:cs="Arial"/>
                      <w:color w:val="000000"/>
                      <w:position w:val="-2"/>
                      <w:sz w:val="18"/>
                      <w:szCs w:val="18"/>
                    </w:rPr>
                    <w:t> </w:t>
                  </w:r>
                </w:p>
              </w:tc>
            </w:tr>
            <w:tr w:rsidR="002A5ED1" w14:paraId="605B3C6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3B26C" w14:textId="77777777" w:rsidR="002A5ED1" w:rsidRDefault="002A5ED1" w:rsidP="007259E1">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09A46" w14:textId="77777777" w:rsidR="002A5ED1" w:rsidRDefault="002A5ED1" w:rsidP="007259E1">
                  <w:r>
                    <w:rPr>
                      <w:rFonts w:ascii="Arial" w:hAnsi="Arial" w:cs="Arial"/>
                      <w:color w:val="000000"/>
                      <w:position w:val="-2"/>
                      <w:sz w:val="18"/>
                      <w:szCs w:val="18"/>
                    </w:rPr>
                    <w:t> </w:t>
                  </w:r>
                </w:p>
              </w:tc>
            </w:tr>
            <w:tr w:rsidR="002A5ED1" w14:paraId="1B30054A"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652F90" w14:textId="77777777" w:rsidR="002A5ED1" w:rsidRDefault="002A5ED1" w:rsidP="007259E1">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820D" w14:textId="77777777" w:rsidR="002A5ED1" w:rsidRDefault="002A5ED1" w:rsidP="007259E1">
                  <w:r>
                    <w:rPr>
                      <w:rFonts w:ascii="Arial" w:hAnsi="Arial" w:cs="Arial"/>
                      <w:color w:val="000000"/>
                      <w:position w:val="-2"/>
                      <w:sz w:val="18"/>
                      <w:szCs w:val="18"/>
                    </w:rPr>
                    <w:t> </w:t>
                  </w:r>
                </w:p>
              </w:tc>
            </w:tr>
            <w:tr w:rsidR="002A5ED1" w14:paraId="53DC88F7"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7B62F" w14:textId="77777777" w:rsidR="002A5ED1" w:rsidRDefault="002A5ED1" w:rsidP="007259E1">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4FBCD" w14:textId="77777777" w:rsidR="002A5ED1" w:rsidRDefault="002A5ED1" w:rsidP="007259E1">
                  <w:r>
                    <w:rPr>
                      <w:rFonts w:ascii="Arial" w:hAnsi="Arial" w:cs="Arial"/>
                      <w:color w:val="000000"/>
                      <w:position w:val="-2"/>
                      <w:sz w:val="18"/>
                      <w:szCs w:val="18"/>
                    </w:rPr>
                    <w:t> </w:t>
                  </w:r>
                </w:p>
              </w:tc>
            </w:tr>
            <w:tr w:rsidR="002A5ED1" w14:paraId="5547E9AE"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F4CFD" w14:textId="77777777" w:rsidR="002A5ED1" w:rsidRDefault="002A5ED1" w:rsidP="007259E1">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956E9" w14:textId="77777777" w:rsidR="002A5ED1" w:rsidRDefault="002A5ED1" w:rsidP="007259E1">
                  <w:r>
                    <w:rPr>
                      <w:rFonts w:ascii="Arial" w:hAnsi="Arial" w:cs="Arial"/>
                      <w:color w:val="000000"/>
                      <w:position w:val="-2"/>
                      <w:sz w:val="18"/>
                      <w:szCs w:val="18"/>
                    </w:rPr>
                    <w:t> </w:t>
                  </w:r>
                </w:p>
              </w:tc>
            </w:tr>
          </w:tbl>
          <w:p w14:paraId="42E8CFC5" w14:textId="77777777" w:rsidR="002A5ED1" w:rsidRDefault="002A5ED1" w:rsidP="007259E1">
            <w:pPr>
              <w:spacing w:before="225" w:after="225"/>
              <w:jc w:val="both"/>
              <w:rPr>
                <w:rFonts w:ascii="Arial" w:hAnsi="Arial" w:cs="Arial"/>
                <w:b/>
                <w:bCs/>
                <w:color w:val="000000"/>
                <w:sz w:val="18"/>
                <w:szCs w:val="18"/>
              </w:rPr>
            </w:pPr>
          </w:p>
          <w:p w14:paraId="7877933A" w14:textId="77777777" w:rsidR="002A5ED1" w:rsidRPr="00F435C3" w:rsidRDefault="002A5ED1" w:rsidP="007259E1">
            <w:pPr>
              <w:spacing w:before="225" w:after="225"/>
              <w:jc w:val="both"/>
              <w:rPr>
                <w:rFonts w:ascii="Arial" w:hAnsi="Arial" w:cs="Arial"/>
                <w:b/>
                <w:bCs/>
                <w:color w:val="000000"/>
                <w:sz w:val="18"/>
                <w:szCs w:val="18"/>
              </w:rPr>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1E581008" w14:textId="77777777" w:rsidR="002A5ED1" w:rsidRDefault="002A5ED1" w:rsidP="007259E1">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2"/>
              <w:gridCol w:w="2693"/>
              <w:gridCol w:w="1701"/>
              <w:gridCol w:w="1406"/>
            </w:tblGrid>
            <w:tr w:rsidR="002A5ED1" w14:paraId="5701ED78"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BD567"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6A9BB" w14:textId="77777777" w:rsidR="002A5ED1" w:rsidRDefault="002A5ED1" w:rsidP="007259E1">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A588F" w14:textId="77777777" w:rsidR="002A5ED1" w:rsidRDefault="002A5ED1" w:rsidP="007259E1">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40F76" w14:textId="77777777" w:rsidR="002A5ED1" w:rsidRDefault="002A5ED1" w:rsidP="007259E1">
                  <w:pPr>
                    <w:spacing w:before="135" w:after="135"/>
                    <w:jc w:val="center"/>
                    <w:textAlignment w:val="center"/>
                  </w:pPr>
                  <w:r>
                    <w:rPr>
                      <w:rFonts w:ascii="Arial" w:hAnsi="Arial" w:cs="Arial"/>
                      <w:b/>
                      <w:bCs/>
                      <w:color w:val="000000"/>
                      <w:position w:val="-2"/>
                      <w:sz w:val="18"/>
                      <w:szCs w:val="18"/>
                    </w:rPr>
                    <w:t>% udeležbe</w:t>
                  </w:r>
                </w:p>
              </w:tc>
            </w:tr>
            <w:tr w:rsidR="002A5ED1" w14:paraId="1B71A93E"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FF8FE" w14:textId="77777777" w:rsidR="002A5ED1" w:rsidRDefault="002A5ED1" w:rsidP="007259E1">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037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807B0"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BA83A"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6125EDF"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65FC6"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52E3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B7EA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691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3A5860C"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E6EF8"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417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2405"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2DD03"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71D8C12"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4388C"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A49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AE57"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6FDA5" w14:textId="77777777" w:rsidR="002A5ED1" w:rsidRDefault="002A5ED1" w:rsidP="007259E1">
                  <w:pPr>
                    <w:spacing w:before="135" w:after="135"/>
                    <w:jc w:val="center"/>
                    <w:textAlignment w:val="center"/>
                  </w:pPr>
                  <w:r>
                    <w:rPr>
                      <w:rFonts w:ascii="Arial" w:hAnsi="Arial" w:cs="Arial"/>
                      <w:color w:val="000000"/>
                      <w:position w:val="-2"/>
                      <w:sz w:val="18"/>
                      <w:szCs w:val="18"/>
                    </w:rPr>
                    <w:t>100%</w:t>
                  </w:r>
                </w:p>
              </w:tc>
            </w:tr>
          </w:tbl>
          <w:p w14:paraId="63933C05" w14:textId="77777777" w:rsidR="002A5ED1" w:rsidRDefault="002A5ED1" w:rsidP="007259E1">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2A5ED1" w14:paraId="65139574"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26F79" w14:textId="77777777" w:rsidR="002A5ED1" w:rsidRDefault="002A5ED1" w:rsidP="007259E1">
                  <w:pPr>
                    <w:spacing w:before="135" w:after="135"/>
                    <w:jc w:val="right"/>
                    <w:textAlignment w:val="center"/>
                  </w:pPr>
                  <w:r>
                    <w:rPr>
                      <w:rFonts w:ascii="Arial" w:hAnsi="Arial" w:cs="Arial"/>
                      <w:b/>
                      <w:bCs/>
                      <w:color w:val="000000"/>
                      <w:position w:val="-2"/>
                      <w:sz w:val="18"/>
                      <w:szCs w:val="18"/>
                    </w:rPr>
                    <w:lastRenderedPageBreak/>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2B3E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06FAE48"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598272" w14:textId="77777777" w:rsidR="002A5ED1" w:rsidRDefault="002A5ED1" w:rsidP="007259E1">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1A3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2FA747D"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DC9F6" w14:textId="77777777" w:rsidR="002A5ED1" w:rsidRDefault="002A5ED1" w:rsidP="007259E1">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9B8FD"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DCC1C1A"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3AA30" w14:textId="77777777" w:rsidR="002A5ED1" w:rsidRDefault="002A5ED1" w:rsidP="007259E1">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4D7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411EED0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EE118" w14:textId="77777777" w:rsidR="002A5ED1" w:rsidRDefault="002A5ED1" w:rsidP="007259E1">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E32C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A4FD850"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94073" w14:textId="77777777" w:rsidR="002A5ED1" w:rsidRDefault="002A5ED1" w:rsidP="007259E1">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5A1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8D6149C"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A3D85" w14:textId="77777777" w:rsidR="002A5ED1" w:rsidRDefault="002A5ED1" w:rsidP="007259E1">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6E39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5CE02A5"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18F11" w14:textId="77777777" w:rsidR="002A5ED1" w:rsidRDefault="002A5ED1" w:rsidP="007259E1">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A7CAF"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5A45AC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828D8" w14:textId="77777777" w:rsidR="002A5ED1" w:rsidRDefault="002A5ED1" w:rsidP="007259E1">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3A31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716BFE6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8C8A" w14:textId="77777777" w:rsidR="002A5ED1" w:rsidRDefault="002A5ED1" w:rsidP="007259E1">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8861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BA49ED6"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8CB78" w14:textId="77777777" w:rsidR="002A5ED1" w:rsidRDefault="002A5ED1" w:rsidP="007259E1">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2C82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bl>
          <w:p w14:paraId="356E5388" w14:textId="77777777" w:rsidR="002A5ED1" w:rsidRDefault="002A5ED1" w:rsidP="007259E1"/>
          <w:tbl>
            <w:tblPr>
              <w:tblStyle w:val="NormalTablePHPDOCX"/>
              <w:tblW w:w="10021" w:type="dxa"/>
              <w:tblLook w:val="04A0" w:firstRow="1" w:lastRow="0" w:firstColumn="1" w:lastColumn="0" w:noHBand="0" w:noVBand="1"/>
            </w:tblPr>
            <w:tblGrid>
              <w:gridCol w:w="8931"/>
              <w:gridCol w:w="1090"/>
            </w:tblGrid>
            <w:tr w:rsidR="002A5ED1" w14:paraId="43ADBBF0" w14:textId="77777777" w:rsidTr="007259E1">
              <w:tc>
                <w:tcPr>
                  <w:tcW w:w="8931" w:type="dxa"/>
                  <w:tcMar>
                    <w:top w:w="75" w:type="dxa"/>
                    <w:bottom w:w="75" w:type="dxa"/>
                  </w:tcMar>
                  <w:vAlign w:val="center"/>
                </w:tcPr>
                <w:p w14:paraId="64874F70" w14:textId="77777777" w:rsidR="002A5ED1" w:rsidRPr="00772B47" w:rsidRDefault="002A5ED1" w:rsidP="007259E1">
                  <w:pPr>
                    <w:rPr>
                      <w:rFonts w:ascii="Arial" w:hAnsi="Arial" w:cs="Arial"/>
                      <w:color w:val="000000"/>
                      <w:position w:val="-2"/>
                      <w:sz w:val="18"/>
                      <w:szCs w:val="18"/>
                    </w:rPr>
                  </w:pPr>
                  <w:r w:rsidRPr="00772B47">
                    <w:rPr>
                      <w:rFonts w:ascii="Arial" w:hAnsi="Arial" w:cs="Arial"/>
                      <w:color w:val="000000"/>
                      <w:position w:val="-2"/>
                      <w:sz w:val="18"/>
                      <w:szCs w:val="18"/>
                    </w:rPr>
                    <w:t>Priloga:</w:t>
                  </w:r>
                </w:p>
                <w:p w14:paraId="35FF5D05" w14:textId="77777777" w:rsidR="002A5ED1" w:rsidRPr="00F435C3" w:rsidRDefault="002A5ED1" w:rsidP="00355D64">
                  <w:pPr>
                    <w:pStyle w:val="Odstavekseznama"/>
                    <w:numPr>
                      <w:ilvl w:val="0"/>
                      <w:numId w:val="20"/>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r>
                    <w:rPr>
                      <w:rFonts w:ascii="Arial" w:hAnsi="Arial" w:cs="Arial"/>
                      <w:sz w:val="18"/>
                      <w:szCs w:val="18"/>
                    </w:rPr>
                    <w:t>)</w:t>
                  </w:r>
                </w:p>
              </w:tc>
              <w:tc>
                <w:tcPr>
                  <w:tcW w:w="1090" w:type="dxa"/>
                  <w:tcMar>
                    <w:top w:w="75" w:type="dxa"/>
                    <w:bottom w:w="75" w:type="dxa"/>
                  </w:tcMar>
                  <w:vAlign w:val="center"/>
                </w:tcPr>
                <w:p w14:paraId="20A060C9" w14:textId="77777777" w:rsidR="002A5ED1" w:rsidRDefault="002A5ED1" w:rsidP="007259E1">
                  <w:pPr>
                    <w:jc w:val="center"/>
                  </w:pPr>
                </w:p>
              </w:tc>
            </w:tr>
            <w:tr w:rsidR="002A5ED1" w14:paraId="0E4169B5" w14:textId="77777777" w:rsidTr="007259E1">
              <w:tc>
                <w:tcPr>
                  <w:tcW w:w="8931" w:type="dxa"/>
                  <w:tcMar>
                    <w:top w:w="75" w:type="dxa"/>
                    <w:bottom w:w="75" w:type="dxa"/>
                  </w:tcMar>
                  <w:vAlign w:val="center"/>
                </w:tcPr>
                <w:p w14:paraId="7B0FB383" w14:textId="77777777" w:rsidR="002A5ED1" w:rsidRPr="00772B47" w:rsidRDefault="002A5ED1" w:rsidP="007259E1">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246693D0" w14:textId="77777777" w:rsidR="002A5ED1" w:rsidRDefault="002A5ED1" w:rsidP="007259E1">
                  <w:pPr>
                    <w:ind w:left="-533"/>
                    <w:jc w:val="center"/>
                  </w:pPr>
                </w:p>
              </w:tc>
            </w:tr>
            <w:tr w:rsidR="002A5ED1" w14:paraId="704E8A62" w14:textId="77777777" w:rsidTr="007259E1">
              <w:tc>
                <w:tcPr>
                  <w:tcW w:w="8931" w:type="dxa"/>
                  <w:tcMar>
                    <w:top w:w="75" w:type="dxa"/>
                    <w:bottom w:w="75" w:type="dxa"/>
                  </w:tcMar>
                  <w:vAlign w:val="center"/>
                </w:tcPr>
                <w:p w14:paraId="7E8101BE" w14:textId="77777777" w:rsidR="002A5ED1" w:rsidRPr="00772B47" w:rsidRDefault="002A5ED1" w:rsidP="007259E1">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362CD0AF" w14:textId="77777777" w:rsidR="002A5ED1" w:rsidRDefault="002A5ED1" w:rsidP="007259E1">
                  <w:pPr>
                    <w:jc w:val="center"/>
                  </w:pPr>
                </w:p>
              </w:tc>
            </w:tr>
          </w:tbl>
          <w:p w14:paraId="101FD661" w14:textId="77777777" w:rsidR="002A5ED1" w:rsidRDefault="002A5ED1" w:rsidP="007259E1">
            <w:pPr>
              <w:tabs>
                <w:tab w:val="left" w:pos="7710"/>
              </w:tabs>
              <w:rPr>
                <w:rFonts w:ascii="Arial" w:hAnsi="Arial" w:cs="Arial"/>
                <w:sz w:val="18"/>
                <w:szCs w:val="18"/>
              </w:rPr>
            </w:pPr>
          </w:p>
          <w:p w14:paraId="306FF59F" w14:textId="05E67A3A" w:rsidR="002A5ED1" w:rsidRDefault="002A5ED1" w:rsidP="007259E1">
            <w:pPr>
              <w:jc w:val="right"/>
              <w:rPr>
                <w:rFonts w:ascii="Arial" w:hAnsi="Arial" w:cs="Arial"/>
                <w:sz w:val="18"/>
                <w:szCs w:val="18"/>
              </w:rPr>
            </w:pPr>
          </w:p>
          <w:p w14:paraId="75EBC48E" w14:textId="70E07258" w:rsidR="00574F09" w:rsidRDefault="00574F09" w:rsidP="007259E1">
            <w:pPr>
              <w:jc w:val="right"/>
              <w:rPr>
                <w:rFonts w:ascii="Arial" w:hAnsi="Arial" w:cs="Arial"/>
                <w:sz w:val="18"/>
                <w:szCs w:val="18"/>
              </w:rPr>
            </w:pPr>
          </w:p>
          <w:p w14:paraId="6D8F966C" w14:textId="388AA233" w:rsidR="00574F09" w:rsidRDefault="00574F09" w:rsidP="007259E1">
            <w:pPr>
              <w:jc w:val="right"/>
              <w:rPr>
                <w:rFonts w:ascii="Arial" w:hAnsi="Arial" w:cs="Arial"/>
                <w:sz w:val="18"/>
                <w:szCs w:val="18"/>
              </w:rPr>
            </w:pPr>
          </w:p>
          <w:p w14:paraId="397D46D5" w14:textId="16133E16" w:rsidR="00574F09" w:rsidRDefault="00574F09" w:rsidP="007259E1">
            <w:pPr>
              <w:jc w:val="right"/>
              <w:rPr>
                <w:rFonts w:ascii="Arial" w:hAnsi="Arial" w:cs="Arial"/>
                <w:sz w:val="18"/>
                <w:szCs w:val="18"/>
              </w:rPr>
            </w:pPr>
          </w:p>
          <w:p w14:paraId="7B418A43" w14:textId="21B80E7B" w:rsidR="00574F09" w:rsidRDefault="005C3FF8" w:rsidP="005C3FF8">
            <w:pPr>
              <w:rPr>
                <w:rFonts w:ascii="Arial" w:hAnsi="Arial" w:cs="Arial"/>
                <w:sz w:val="18"/>
                <w:szCs w:val="18"/>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w:t>
            </w:r>
          </w:p>
          <w:p w14:paraId="79F2693E" w14:textId="63BC63A9" w:rsidR="00574F09" w:rsidRDefault="00574F09" w:rsidP="007259E1">
            <w:pPr>
              <w:jc w:val="right"/>
              <w:rPr>
                <w:rFonts w:ascii="Arial" w:hAnsi="Arial" w:cs="Arial"/>
                <w:sz w:val="18"/>
                <w:szCs w:val="18"/>
              </w:rPr>
            </w:pPr>
          </w:p>
          <w:p w14:paraId="4D483937" w14:textId="66C7BF41" w:rsidR="00574F09" w:rsidRDefault="00574F09" w:rsidP="007259E1">
            <w:pPr>
              <w:jc w:val="right"/>
              <w:rPr>
                <w:rFonts w:ascii="Arial" w:hAnsi="Arial" w:cs="Arial"/>
                <w:sz w:val="18"/>
                <w:szCs w:val="18"/>
              </w:rPr>
            </w:pPr>
          </w:p>
          <w:p w14:paraId="18011D5F" w14:textId="7DD0898B" w:rsidR="00574F09" w:rsidRDefault="00574F09" w:rsidP="007259E1">
            <w:pPr>
              <w:jc w:val="right"/>
              <w:rPr>
                <w:rFonts w:ascii="Arial" w:hAnsi="Arial" w:cs="Arial"/>
                <w:sz w:val="18"/>
                <w:szCs w:val="18"/>
              </w:rPr>
            </w:pPr>
          </w:p>
          <w:p w14:paraId="44399700" w14:textId="7062BE6D" w:rsidR="00574F09" w:rsidRDefault="00574F09" w:rsidP="007259E1">
            <w:pPr>
              <w:jc w:val="right"/>
              <w:rPr>
                <w:rFonts w:ascii="Arial" w:hAnsi="Arial" w:cs="Arial"/>
                <w:sz w:val="18"/>
                <w:szCs w:val="18"/>
              </w:rPr>
            </w:pPr>
          </w:p>
          <w:p w14:paraId="17305D3A" w14:textId="357536D7" w:rsidR="00574F09" w:rsidRDefault="00574F09" w:rsidP="007259E1">
            <w:pPr>
              <w:jc w:val="right"/>
              <w:rPr>
                <w:rFonts w:ascii="Arial" w:hAnsi="Arial" w:cs="Arial"/>
                <w:sz w:val="18"/>
                <w:szCs w:val="18"/>
              </w:rPr>
            </w:pPr>
          </w:p>
          <w:p w14:paraId="75B8AC49" w14:textId="77777777" w:rsidR="007719F9" w:rsidRDefault="007719F9" w:rsidP="007259E1">
            <w:pPr>
              <w:jc w:val="right"/>
              <w:rPr>
                <w:rFonts w:ascii="Arial" w:hAnsi="Arial" w:cs="Arial"/>
                <w:sz w:val="18"/>
                <w:szCs w:val="18"/>
              </w:rPr>
            </w:pPr>
          </w:p>
          <w:p w14:paraId="1819F6AE" w14:textId="77777777" w:rsidR="007719F9" w:rsidRDefault="007719F9" w:rsidP="007259E1">
            <w:pPr>
              <w:jc w:val="right"/>
              <w:rPr>
                <w:rFonts w:ascii="Arial" w:hAnsi="Arial" w:cs="Arial"/>
                <w:sz w:val="18"/>
                <w:szCs w:val="18"/>
              </w:rPr>
            </w:pPr>
          </w:p>
          <w:p w14:paraId="5CA3CE75" w14:textId="77777777" w:rsidR="007719F9" w:rsidRDefault="007719F9" w:rsidP="007259E1">
            <w:pPr>
              <w:jc w:val="right"/>
              <w:rPr>
                <w:rFonts w:ascii="Arial" w:hAnsi="Arial" w:cs="Arial"/>
                <w:sz w:val="18"/>
                <w:szCs w:val="18"/>
              </w:rPr>
            </w:pPr>
          </w:p>
          <w:p w14:paraId="59C08755" w14:textId="77777777" w:rsidR="007719F9" w:rsidRDefault="007719F9" w:rsidP="007259E1">
            <w:pPr>
              <w:jc w:val="right"/>
              <w:rPr>
                <w:rFonts w:ascii="Arial" w:hAnsi="Arial" w:cs="Arial"/>
                <w:sz w:val="18"/>
                <w:szCs w:val="18"/>
              </w:rPr>
            </w:pPr>
          </w:p>
          <w:p w14:paraId="6CC5957E" w14:textId="7304F63C" w:rsidR="00574F09" w:rsidRDefault="00574F09" w:rsidP="007259E1">
            <w:pPr>
              <w:jc w:val="right"/>
              <w:rPr>
                <w:rFonts w:ascii="Arial" w:hAnsi="Arial" w:cs="Arial"/>
                <w:sz w:val="18"/>
                <w:szCs w:val="18"/>
              </w:rPr>
            </w:pPr>
          </w:p>
          <w:p w14:paraId="2067588E" w14:textId="37BD03B2" w:rsidR="00574F09" w:rsidRDefault="00574F09" w:rsidP="007259E1">
            <w:pPr>
              <w:jc w:val="right"/>
              <w:rPr>
                <w:rFonts w:ascii="Arial" w:hAnsi="Arial" w:cs="Arial"/>
                <w:sz w:val="18"/>
                <w:szCs w:val="18"/>
              </w:rPr>
            </w:pPr>
          </w:p>
          <w:p w14:paraId="6943A1C6" w14:textId="62A20829" w:rsidR="00574F09" w:rsidRDefault="00574F09" w:rsidP="007259E1">
            <w:pPr>
              <w:jc w:val="right"/>
              <w:rPr>
                <w:rFonts w:ascii="Arial" w:hAnsi="Arial" w:cs="Arial"/>
                <w:sz w:val="18"/>
                <w:szCs w:val="18"/>
              </w:rPr>
            </w:pPr>
          </w:p>
          <w:p w14:paraId="7D2007EC" w14:textId="50DCF2AD" w:rsidR="00574F09" w:rsidRDefault="00574F09" w:rsidP="007259E1">
            <w:pPr>
              <w:jc w:val="right"/>
              <w:rPr>
                <w:rFonts w:ascii="Arial" w:hAnsi="Arial" w:cs="Arial"/>
                <w:sz w:val="18"/>
                <w:szCs w:val="18"/>
              </w:rPr>
            </w:pPr>
          </w:p>
          <w:p w14:paraId="4756C01F" w14:textId="661546F7" w:rsidR="00574F09" w:rsidRDefault="00574F09" w:rsidP="007259E1">
            <w:pPr>
              <w:jc w:val="right"/>
              <w:rPr>
                <w:rFonts w:ascii="Arial" w:hAnsi="Arial" w:cs="Arial"/>
                <w:sz w:val="18"/>
                <w:szCs w:val="18"/>
              </w:rPr>
            </w:pPr>
          </w:p>
          <w:p w14:paraId="59506C89" w14:textId="7D60B8CE" w:rsidR="00574F09" w:rsidRDefault="00574F09" w:rsidP="007259E1">
            <w:pPr>
              <w:jc w:val="right"/>
              <w:rPr>
                <w:rFonts w:ascii="Arial" w:hAnsi="Arial" w:cs="Arial"/>
                <w:sz w:val="18"/>
                <w:szCs w:val="18"/>
              </w:rPr>
            </w:pPr>
          </w:p>
          <w:p w14:paraId="029EAC67" w14:textId="1C489EBF" w:rsidR="00574F09" w:rsidRDefault="00574F09" w:rsidP="007259E1">
            <w:pPr>
              <w:jc w:val="right"/>
              <w:rPr>
                <w:rFonts w:ascii="Arial" w:hAnsi="Arial" w:cs="Arial"/>
                <w:sz w:val="18"/>
                <w:szCs w:val="18"/>
              </w:rPr>
            </w:pPr>
          </w:p>
          <w:p w14:paraId="28FEC920" w14:textId="49AFA1DF" w:rsidR="00574F09" w:rsidRDefault="00574F09" w:rsidP="007259E1">
            <w:pPr>
              <w:jc w:val="right"/>
              <w:rPr>
                <w:rFonts w:ascii="Arial" w:hAnsi="Arial" w:cs="Arial"/>
                <w:sz w:val="18"/>
                <w:szCs w:val="18"/>
              </w:rPr>
            </w:pPr>
          </w:p>
          <w:p w14:paraId="71E1D2C8" w14:textId="77777777" w:rsidR="00CC279F" w:rsidRDefault="00CC279F" w:rsidP="007259E1">
            <w:pPr>
              <w:jc w:val="right"/>
              <w:rPr>
                <w:rFonts w:ascii="Arial" w:hAnsi="Arial" w:cs="Arial"/>
                <w:sz w:val="18"/>
                <w:szCs w:val="18"/>
              </w:rPr>
            </w:pPr>
          </w:p>
          <w:p w14:paraId="4F5415F7" w14:textId="67DB7859" w:rsidR="00574F09" w:rsidRDefault="00574F09" w:rsidP="007259E1">
            <w:pPr>
              <w:jc w:val="right"/>
              <w:rPr>
                <w:rFonts w:ascii="Arial" w:hAnsi="Arial" w:cs="Arial"/>
                <w:sz w:val="18"/>
                <w:szCs w:val="18"/>
              </w:rPr>
            </w:pPr>
          </w:p>
          <w:p w14:paraId="69A4E371" w14:textId="75B66294" w:rsidR="00574F09" w:rsidRDefault="00574F09" w:rsidP="007259E1">
            <w:pPr>
              <w:jc w:val="right"/>
              <w:rPr>
                <w:rFonts w:ascii="Arial" w:hAnsi="Arial" w:cs="Arial"/>
                <w:sz w:val="18"/>
                <w:szCs w:val="18"/>
              </w:rPr>
            </w:pPr>
          </w:p>
          <w:p w14:paraId="0868B134" w14:textId="77777777" w:rsidR="0032214B" w:rsidRDefault="0032214B" w:rsidP="007259E1">
            <w:pPr>
              <w:jc w:val="right"/>
              <w:rPr>
                <w:rFonts w:ascii="Arial" w:hAnsi="Arial" w:cs="Arial"/>
                <w:sz w:val="18"/>
                <w:szCs w:val="18"/>
              </w:rPr>
            </w:pPr>
          </w:p>
          <w:p w14:paraId="522E98F2" w14:textId="77777777" w:rsidR="002A5ED1" w:rsidRDefault="002A5ED1" w:rsidP="005E4EE8">
            <w:pPr>
              <w:rPr>
                <w:rFonts w:ascii="Arial" w:hAnsi="Arial" w:cs="Arial"/>
                <w:sz w:val="18"/>
                <w:szCs w:val="18"/>
              </w:rPr>
            </w:pPr>
          </w:p>
          <w:p w14:paraId="60AE60FE" w14:textId="77777777" w:rsidR="002A5ED1" w:rsidRPr="002A0243" w:rsidRDefault="002A5ED1" w:rsidP="007259E1">
            <w:pPr>
              <w:jc w:val="right"/>
              <w:rPr>
                <w:rFonts w:ascii="Arial" w:hAnsi="Arial" w:cs="Arial"/>
                <w:b/>
                <w:bCs/>
                <w:sz w:val="18"/>
                <w:szCs w:val="18"/>
              </w:rPr>
            </w:pPr>
            <w:r w:rsidRPr="002A0243">
              <w:rPr>
                <w:rFonts w:ascii="Arial" w:hAnsi="Arial" w:cs="Arial"/>
                <w:b/>
                <w:bCs/>
                <w:sz w:val="18"/>
                <w:szCs w:val="18"/>
              </w:rPr>
              <w:t>Obrazec št: 2</w:t>
            </w:r>
          </w:p>
          <w:p w14:paraId="1CCBCB64" w14:textId="77777777" w:rsidR="002A5ED1" w:rsidRDefault="002A5ED1" w:rsidP="007259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Krovna izjava</w:t>
            </w:r>
          </w:p>
          <w:p w14:paraId="51466A02" w14:textId="77777777" w:rsidR="002A5ED1" w:rsidRDefault="002A5ED1" w:rsidP="007259E1">
            <w:pPr>
              <w:spacing w:after="120"/>
              <w:rPr>
                <w:rFonts w:ascii="Arial" w:hAnsi="Arial" w:cs="Arial"/>
              </w:rPr>
            </w:pPr>
          </w:p>
          <w:p w14:paraId="155DAECA" w14:textId="6C58607F" w:rsidR="002A5ED1" w:rsidRPr="00032794" w:rsidRDefault="002A5ED1" w:rsidP="007259E1">
            <w:pPr>
              <w:spacing w:before="225" w:after="225"/>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0D4008">
              <w:rPr>
                <w:rFonts w:ascii="Arial" w:hAnsi="Arial" w:cs="Arial"/>
                <w:b/>
                <w:bCs/>
                <w:color w:val="000000"/>
                <w:sz w:val="18"/>
                <w:szCs w:val="18"/>
              </w:rPr>
              <w:t>»</w:t>
            </w:r>
            <w:r w:rsidR="00032794">
              <w:rPr>
                <w:rFonts w:ascii="Arial" w:hAnsi="Arial" w:cs="Arial"/>
                <w:b/>
                <w:bCs/>
                <w:color w:val="000000"/>
                <w:sz w:val="18"/>
                <w:szCs w:val="18"/>
              </w:rPr>
              <w:t>Izvajanje letnega in zimskega vzdrževanja lokalnih cest v Občini Šentjur za obdobje od julija 2025 do 15.11.2027</w:t>
            </w:r>
            <w:r w:rsidR="000D4008">
              <w:rPr>
                <w:rFonts w:ascii="Arial" w:hAnsi="Arial" w:cs="Arial"/>
                <w:b/>
                <w:sz w:val="18"/>
                <w:szCs w:val="18"/>
              </w:rPr>
              <w:t>«,</w:t>
            </w:r>
          </w:p>
          <w:p w14:paraId="4607299D" w14:textId="77777777" w:rsidR="002A5ED1" w:rsidRDefault="002A5ED1" w:rsidP="007259E1">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D448A6" w14:textId="77777777" w:rsidR="002A5ED1" w:rsidRDefault="002A5ED1" w:rsidP="007259E1">
            <w:pPr>
              <w:spacing w:before="225" w:after="225"/>
              <w:jc w:val="both"/>
            </w:pPr>
            <w:r>
              <w:rPr>
                <w:rFonts w:ascii="Arial" w:hAnsi="Arial" w:cs="Arial"/>
                <w:i/>
                <w:iCs/>
                <w:color w:val="000000"/>
                <w:sz w:val="18"/>
                <w:szCs w:val="18"/>
              </w:rPr>
              <w:t>(naziv ponudnika, partnerja v skupni ponudbi)</w:t>
            </w:r>
          </w:p>
          <w:p w14:paraId="39F3CF43" w14:textId="77777777" w:rsidR="002A5ED1" w:rsidRDefault="002A5ED1" w:rsidP="007259E1">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A5ED1" w14:paraId="5F1187B2" w14:textId="77777777" w:rsidTr="007259E1">
              <w:tc>
                <w:tcPr>
                  <w:tcW w:w="0" w:type="auto"/>
                  <w:tcMar>
                    <w:top w:w="0" w:type="auto"/>
                    <w:bottom w:w="0" w:type="auto"/>
                  </w:tcMar>
                </w:tcPr>
                <w:p w14:paraId="596317B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991307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1FD9B39"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38D0E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3B3A0D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2E06EF" w14:textId="34056D50"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w:t>
                  </w:r>
                  <w:r w:rsidR="00E37F76">
                    <w:rPr>
                      <w:rFonts w:ascii="Arial" w:hAnsi="Arial" w:cs="Arial"/>
                      <w:color w:val="000000"/>
                      <w:sz w:val="18"/>
                      <w:szCs w:val="18"/>
                    </w:rPr>
                    <w:t>smo</w:t>
                  </w:r>
                  <w:r>
                    <w:rPr>
                      <w:rFonts w:ascii="Arial" w:hAnsi="Arial" w:cs="Arial"/>
                      <w:color w:val="000000"/>
                      <w:sz w:val="18"/>
                      <w:szCs w:val="18"/>
                    </w:rPr>
                    <w:t xml:space="preserve"> sposobni izvesti razpisana dela, ter da razpolagamo z zadostnimi tehničnimi in kadrovskimi zmogljivostmi za izvedbo javnega naročila;</w:t>
                  </w:r>
                </w:p>
                <w:p w14:paraId="79CCECE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5A8E083"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AB9DAD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70CDDA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A0BD4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889B2D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9FCE5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BB6AF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704837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3353DD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C92E688"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AA2BF6D"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096B881"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130E2A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74574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944CA4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E8F9999" w14:textId="77777777" w:rsidR="002A5ED1" w:rsidRDefault="002A5ED1" w:rsidP="007259E1">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A5ED1" w14:paraId="324F5132" w14:textId="77777777" w:rsidTr="007259E1">
              <w:tc>
                <w:tcPr>
                  <w:tcW w:w="0" w:type="auto"/>
                  <w:tcMar>
                    <w:top w:w="0" w:type="auto"/>
                    <w:bottom w:w="0" w:type="auto"/>
                  </w:tcMar>
                </w:tcPr>
                <w:p w14:paraId="2604459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smo registrirani za opravljanje dejavnosti, ki je predmet javnega naročila in jo prevzemamo v </w:t>
                  </w:r>
                  <w:r>
                    <w:rPr>
                      <w:rFonts w:ascii="Arial" w:hAnsi="Arial" w:cs="Arial"/>
                      <w:color w:val="000000"/>
                      <w:sz w:val="18"/>
                      <w:szCs w:val="18"/>
                    </w:rPr>
                    <w:lastRenderedPageBreak/>
                    <w:t>ponudbi,</w:t>
                  </w:r>
                </w:p>
                <w:p w14:paraId="0CEDB45B"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62CB105"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B8FDBDE" w14:textId="059B8851"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AA6F87">
                    <w:rPr>
                      <w:rFonts w:ascii="Arial" w:hAnsi="Arial" w:cs="Arial"/>
                      <w:color w:val="000000"/>
                      <w:sz w:val="18"/>
                      <w:szCs w:val="18"/>
                    </w:rPr>
                    <w:t xml:space="preserve">izrečenimi </w:t>
                  </w:r>
                  <w:r w:rsidR="009C5276">
                    <w:rPr>
                      <w:rFonts w:ascii="Arial" w:hAnsi="Arial" w:cs="Arial"/>
                      <w:color w:val="000000"/>
                      <w:sz w:val="18"/>
                      <w:szCs w:val="18"/>
                    </w:rPr>
                    <w:t>stranskimi sankcijami izločitve iz postopkov javnega naročanja</w:t>
                  </w:r>
                  <w:r w:rsidR="00A6125E">
                    <w:rPr>
                      <w:rFonts w:ascii="Arial" w:hAnsi="Arial" w:cs="Arial"/>
                      <w:color w:val="000000"/>
                      <w:sz w:val="18"/>
                      <w:szCs w:val="18"/>
                    </w:rPr>
                    <w:t xml:space="preserve">, </w:t>
                  </w:r>
                </w:p>
                <w:p w14:paraId="68F29F53"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0EB5C1D" w14:textId="77777777" w:rsidR="00A6125E" w:rsidRDefault="002A5ED1" w:rsidP="00A6125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DBADFAE" w14:textId="3083DFDA" w:rsidR="002A5ED1" w:rsidRPr="00A6125E" w:rsidRDefault="00A6125E" w:rsidP="00A6125E">
                  <w:pPr>
                    <w:numPr>
                      <w:ilvl w:val="0"/>
                      <w:numId w:val="12"/>
                    </w:numPr>
                    <w:jc w:val="both"/>
                    <w:rPr>
                      <w:rFonts w:ascii="Arial" w:hAnsi="Arial" w:cs="Arial"/>
                      <w:color w:val="000000"/>
                      <w:sz w:val="18"/>
                      <w:szCs w:val="18"/>
                    </w:rPr>
                  </w:pPr>
                  <w:r w:rsidRPr="00A6125E">
                    <w:rPr>
                      <w:rFonts w:ascii="Arial" w:hAnsi="Arial" w:cs="Arial"/>
                      <w:sz w:val="18"/>
                      <w:szCs w:val="18"/>
                    </w:rPr>
                    <w:t>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52410B7"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A23C0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E4F868"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1AAC4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7EAB053" w14:textId="77777777" w:rsidR="002A5ED1" w:rsidRDefault="002A5ED1" w:rsidP="007259E1">
            <w:pPr>
              <w:spacing w:before="225" w:after="225"/>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717B2CBA" w14:textId="117EC7B1" w:rsidR="002A5ED1" w:rsidRPr="00032794" w:rsidRDefault="002A5ED1" w:rsidP="007259E1">
            <w:pPr>
              <w:spacing w:before="225" w:after="225"/>
              <w:jc w:val="both"/>
              <w:rPr>
                <w:rFonts w:ascii="Arial" w:hAnsi="Arial" w:cs="Arial"/>
                <w:b/>
                <w:bCs/>
                <w:color w:val="000000"/>
                <w:sz w:val="18"/>
                <w:szCs w:val="18"/>
              </w:rPr>
            </w:pPr>
            <w:r>
              <w:rPr>
                <w:rFonts w:ascii="Arial" w:hAnsi="Arial" w:cs="Arial"/>
                <w:color w:val="000000"/>
                <w:sz w:val="18"/>
                <w:szCs w:val="18"/>
              </w:rPr>
              <w:t xml:space="preserve">Spodaj podpisani dajem/o uradno soglasje, </w:t>
            </w:r>
            <w:r>
              <w:rPr>
                <w:rFonts w:ascii="Arial" w:hAnsi="Arial" w:cs="Arial"/>
                <w:b/>
                <w:bCs/>
                <w:color w:val="000000"/>
                <w:sz w:val="18"/>
                <w:szCs w:val="18"/>
              </w:rPr>
              <w:t>OBČINA ŠENTJUR, Mestni trg 10, 3230 Šentjur</w:t>
            </w:r>
            <w:r>
              <w:rPr>
                <w:rFonts w:ascii="Arial" w:hAnsi="Arial" w:cs="Arial"/>
                <w:color w:val="000000"/>
                <w:sz w:val="18"/>
                <w:szCs w:val="18"/>
              </w:rPr>
              <w:t>  v zvezi z oddajo javnega naročila za namene </w:t>
            </w:r>
            <w:r w:rsidR="00032794">
              <w:rPr>
                <w:rFonts w:ascii="Arial" w:hAnsi="Arial" w:cs="Arial"/>
                <w:b/>
                <w:bCs/>
                <w:color w:val="000000"/>
                <w:sz w:val="18"/>
                <w:szCs w:val="18"/>
              </w:rPr>
              <w:t>Izvajanje letnega in zimskega vzdrževanja lokalnih cest v Občini Šentjur za obdobje od julija 2025 do 15.11.2027</w:t>
            </w:r>
            <w:r w:rsidRPr="00591F4C">
              <w:rPr>
                <w:rFonts w:ascii="Arial" w:hAnsi="Arial" w:cs="Arial"/>
                <w:bCs/>
                <w:color w:val="000000"/>
                <w:sz w:val="18"/>
                <w:szCs w:val="18"/>
              </w:rPr>
              <w:t>, objavljen na Portalu javnih naročil,</w:t>
            </w:r>
            <w:r>
              <w:rPr>
                <w:rFonts w:ascii="Arial" w:hAnsi="Arial" w:cs="Arial"/>
                <w:bCs/>
                <w:color w:val="000000"/>
              </w:rPr>
              <w:t xml:space="preserve">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D6FCDD7" w14:textId="77777777" w:rsidR="002A5ED1" w:rsidRDefault="002A5ED1" w:rsidP="007259E1">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A5ED1" w14:paraId="42155AA5" w14:textId="77777777" w:rsidTr="007259E1">
              <w:tc>
                <w:tcPr>
                  <w:tcW w:w="2500" w:type="pct"/>
                  <w:tcMar>
                    <w:top w:w="75" w:type="dxa"/>
                    <w:bottom w:w="75" w:type="dxa"/>
                  </w:tcMar>
                  <w:vAlign w:val="center"/>
                </w:tcPr>
                <w:p w14:paraId="653864BB" w14:textId="77777777" w:rsidR="002A5ED1" w:rsidRDefault="002A5ED1" w:rsidP="007259E1">
                  <w:r>
                    <w:rPr>
                      <w:rFonts w:ascii="Arial" w:hAnsi="Arial" w:cs="Arial"/>
                      <w:color w:val="000000"/>
                      <w:position w:val="-2"/>
                      <w:sz w:val="18"/>
                      <w:szCs w:val="18"/>
                    </w:rPr>
                    <w:t>Kraj in datum:</w:t>
                  </w:r>
                </w:p>
              </w:tc>
              <w:tc>
                <w:tcPr>
                  <w:tcW w:w="0" w:type="auto"/>
                  <w:tcMar>
                    <w:top w:w="75" w:type="dxa"/>
                    <w:bottom w:w="75" w:type="dxa"/>
                  </w:tcMar>
                  <w:vAlign w:val="center"/>
                </w:tcPr>
                <w:p w14:paraId="3F7D398B" w14:textId="77777777" w:rsidR="002A5ED1" w:rsidRDefault="002A5ED1" w:rsidP="007259E1">
                  <w:r>
                    <w:rPr>
                      <w:rFonts w:ascii="Arial" w:hAnsi="Arial" w:cs="Arial"/>
                      <w:color w:val="000000"/>
                      <w:position w:val="-2"/>
                      <w:sz w:val="18"/>
                      <w:szCs w:val="18"/>
                    </w:rPr>
                    <w:t>Ime in priimek: _____________________</w:t>
                  </w:r>
                </w:p>
              </w:tc>
            </w:tr>
            <w:tr w:rsidR="002A5ED1" w14:paraId="53A06B1B" w14:textId="77777777" w:rsidTr="007259E1">
              <w:tc>
                <w:tcPr>
                  <w:tcW w:w="2500" w:type="pct"/>
                  <w:tcMar>
                    <w:top w:w="75" w:type="dxa"/>
                    <w:bottom w:w="75" w:type="dxa"/>
                  </w:tcMar>
                  <w:vAlign w:val="center"/>
                </w:tcPr>
                <w:p w14:paraId="48433AEA" w14:textId="77777777" w:rsidR="002A5ED1" w:rsidRDefault="002A5ED1" w:rsidP="007259E1">
                  <w:r>
                    <w:rPr>
                      <w:rFonts w:ascii="Arial" w:hAnsi="Arial" w:cs="Arial"/>
                      <w:color w:val="000000"/>
                      <w:position w:val="-2"/>
                      <w:sz w:val="18"/>
                      <w:szCs w:val="18"/>
                    </w:rPr>
                    <w:t> </w:t>
                  </w:r>
                </w:p>
              </w:tc>
              <w:tc>
                <w:tcPr>
                  <w:tcW w:w="0" w:type="auto"/>
                  <w:tcMar>
                    <w:top w:w="75" w:type="dxa"/>
                    <w:bottom w:w="75" w:type="dxa"/>
                  </w:tcMar>
                  <w:vAlign w:val="center"/>
                </w:tcPr>
                <w:p w14:paraId="56380E14" w14:textId="77777777" w:rsidR="002A5ED1" w:rsidRDefault="002A5ED1" w:rsidP="007259E1"/>
                <w:p w14:paraId="3F8104C2" w14:textId="77777777" w:rsidR="002A5ED1" w:rsidRDefault="002A5ED1" w:rsidP="007259E1">
                  <w:pPr>
                    <w:jc w:val="center"/>
                  </w:pPr>
                  <w:r>
                    <w:rPr>
                      <w:rFonts w:ascii="Arial" w:hAnsi="Arial" w:cs="Arial"/>
                      <w:color w:val="A9A9A9"/>
                      <w:position w:val="-2"/>
                      <w:sz w:val="18"/>
                      <w:szCs w:val="18"/>
                    </w:rPr>
                    <w:t>(žig in podpis)</w:t>
                  </w:r>
                </w:p>
              </w:tc>
            </w:tr>
          </w:tbl>
          <w:p w14:paraId="4C39C279" w14:textId="77777777" w:rsidR="002A5ED1" w:rsidRDefault="002A5ED1" w:rsidP="007259E1">
            <w:pPr>
              <w:tabs>
                <w:tab w:val="left" w:pos="7710"/>
              </w:tabs>
              <w:rPr>
                <w:rFonts w:ascii="Arial" w:hAnsi="Arial" w:cs="Arial"/>
                <w:sz w:val="18"/>
                <w:szCs w:val="18"/>
              </w:rPr>
            </w:pPr>
          </w:p>
          <w:p w14:paraId="5EE689BA" w14:textId="77777777" w:rsidR="002A5ED1" w:rsidRDefault="002A5ED1" w:rsidP="007259E1">
            <w:pPr>
              <w:tabs>
                <w:tab w:val="left" w:pos="7710"/>
              </w:tabs>
              <w:rPr>
                <w:rFonts w:ascii="Arial" w:hAnsi="Arial" w:cs="Arial"/>
                <w:sz w:val="18"/>
                <w:szCs w:val="18"/>
              </w:rPr>
            </w:pPr>
          </w:p>
          <w:p w14:paraId="4D3E8261" w14:textId="77777777" w:rsidR="002A5ED1" w:rsidRDefault="002A5ED1" w:rsidP="007259E1">
            <w:pPr>
              <w:tabs>
                <w:tab w:val="left" w:pos="7710"/>
              </w:tabs>
              <w:rPr>
                <w:rFonts w:ascii="Arial" w:hAnsi="Arial" w:cs="Arial"/>
                <w:sz w:val="18"/>
                <w:szCs w:val="18"/>
              </w:rPr>
            </w:pPr>
          </w:p>
          <w:p w14:paraId="721CACF6" w14:textId="77777777" w:rsidR="002A5ED1" w:rsidRDefault="002A5ED1" w:rsidP="007259E1">
            <w:pPr>
              <w:tabs>
                <w:tab w:val="left" w:pos="7710"/>
              </w:tabs>
            </w:pPr>
          </w:p>
          <w:p w14:paraId="51243E85" w14:textId="77777777" w:rsidR="002A5ED1" w:rsidRDefault="002A5ED1" w:rsidP="007259E1">
            <w:pPr>
              <w:tabs>
                <w:tab w:val="left" w:pos="7710"/>
              </w:tabs>
            </w:pPr>
          </w:p>
          <w:p w14:paraId="767F568B" w14:textId="144002A9" w:rsidR="002A5ED1" w:rsidRDefault="00276940" w:rsidP="007259E1">
            <w:pPr>
              <w:tabs>
                <w:tab w:val="left" w:pos="7710"/>
              </w:tabs>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 za vse sodelujoče!</w:t>
            </w:r>
          </w:p>
          <w:p w14:paraId="0E2817B9" w14:textId="77777777" w:rsidR="002A5ED1" w:rsidRDefault="002A5ED1" w:rsidP="007259E1">
            <w:pPr>
              <w:tabs>
                <w:tab w:val="left" w:pos="7710"/>
              </w:tabs>
            </w:pPr>
          </w:p>
          <w:p w14:paraId="3322C62F" w14:textId="77777777" w:rsidR="002A5ED1" w:rsidRDefault="002A5ED1" w:rsidP="007259E1">
            <w:pPr>
              <w:tabs>
                <w:tab w:val="left" w:pos="7710"/>
              </w:tabs>
            </w:pPr>
          </w:p>
        </w:tc>
      </w:tr>
    </w:tbl>
    <w:p w14:paraId="7BF4381D" w14:textId="77777777" w:rsidR="005E4EE8" w:rsidRDefault="005E4EE8" w:rsidP="004A4185">
      <w:pPr>
        <w:spacing w:before="225" w:after="225" w:line="240" w:lineRule="auto"/>
        <w:jc w:val="both"/>
      </w:pPr>
    </w:p>
    <w:p w14:paraId="08410EF9" w14:textId="60A38362" w:rsidR="005E4EE8" w:rsidRDefault="005E4EE8" w:rsidP="004A4185">
      <w:pPr>
        <w:spacing w:before="225" w:after="225" w:line="240" w:lineRule="auto"/>
        <w:jc w:val="both"/>
        <w:sectPr w:rsidR="005E4EE8" w:rsidSect="004A1011">
          <w:footerReference w:type="default" r:id="rId14"/>
          <w:pgSz w:w="11906" w:h="16838"/>
          <w:pgMar w:top="1418" w:right="1418" w:bottom="1418" w:left="1418" w:header="567" w:footer="596" w:gutter="0"/>
          <w:cols w:space="708"/>
          <w:docGrid w:linePitch="360"/>
        </w:sectPr>
      </w:pPr>
    </w:p>
    <w:p w14:paraId="08410EFD" w14:textId="483773A0" w:rsidR="00BB67BC" w:rsidRPr="00C601EC" w:rsidRDefault="005E4EE8" w:rsidP="00C601EC">
      <w:pPr>
        <w:spacing w:after="0"/>
        <w:jc w:val="right"/>
        <w:rPr>
          <w:rFonts w:ascii="Arial" w:hAnsi="Arial" w:cs="Arial"/>
          <w:b/>
          <w:sz w:val="18"/>
          <w:szCs w:val="18"/>
        </w:rPr>
      </w:pPr>
      <w:r>
        <w:rPr>
          <w:rFonts w:ascii="Arial" w:hAnsi="Arial" w:cs="Arial"/>
          <w:b/>
          <w:sz w:val="18"/>
          <w:szCs w:val="18"/>
        </w:rPr>
        <w:lastRenderedPageBreak/>
        <w:t>O</w:t>
      </w:r>
      <w:r w:rsidR="00BB67BC" w:rsidRPr="00092A15">
        <w:rPr>
          <w:rFonts w:ascii="Arial" w:hAnsi="Arial" w:cs="Arial"/>
          <w:b/>
          <w:sz w:val="18"/>
          <w:szCs w:val="18"/>
        </w:rPr>
        <w:t>brazec št: 3</w:t>
      </w:r>
    </w:p>
    <w:p w14:paraId="08410EFE" w14:textId="77777777" w:rsidR="00BB67BC"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obsegu razpoložljive delovne sile</w:t>
      </w:r>
    </w:p>
    <w:p w14:paraId="08410EFF"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0F00"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0F01"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0F02" w14:textId="77777777" w:rsidR="00BB67BC" w:rsidRDefault="00BB67BC" w:rsidP="00BB67BC">
      <w:pPr>
        <w:spacing w:after="0" w:line="240" w:lineRule="auto"/>
        <w:jc w:val="both"/>
      </w:pPr>
    </w:p>
    <w:p w14:paraId="08410F03" w14:textId="77777777" w:rsidR="00BB67BC" w:rsidRDefault="00BB67BC" w:rsidP="00BB67BC">
      <w:pPr>
        <w:spacing w:after="0" w:line="240" w:lineRule="auto"/>
        <w:jc w:val="both"/>
      </w:pPr>
      <w:r>
        <w:rPr>
          <w:rFonts w:ascii="Arial" w:hAnsi="Arial" w:cs="Arial"/>
          <w:b/>
          <w:bCs/>
          <w:color w:val="000000"/>
          <w:sz w:val="18"/>
          <w:szCs w:val="18"/>
        </w:rPr>
        <w:t>Naročnik:     Občina Šentjur</w:t>
      </w:r>
    </w:p>
    <w:p w14:paraId="08410F04" w14:textId="77777777" w:rsidR="00BB67BC" w:rsidRDefault="00BB67BC" w:rsidP="00BB67BC">
      <w:pPr>
        <w:spacing w:after="0" w:line="240" w:lineRule="auto"/>
        <w:jc w:val="both"/>
      </w:pPr>
      <w:r>
        <w:rPr>
          <w:rFonts w:ascii="Arial" w:hAnsi="Arial" w:cs="Arial"/>
          <w:b/>
          <w:bCs/>
          <w:color w:val="000000"/>
          <w:sz w:val="18"/>
          <w:szCs w:val="18"/>
        </w:rPr>
        <w:t>                     Mestni trg 10</w:t>
      </w:r>
    </w:p>
    <w:p w14:paraId="08410F05" w14:textId="77777777" w:rsidR="00BB67BC" w:rsidRDefault="00BB67BC" w:rsidP="00BB67BC">
      <w:pPr>
        <w:spacing w:after="0" w:line="240" w:lineRule="auto"/>
        <w:jc w:val="both"/>
      </w:pPr>
      <w:r>
        <w:rPr>
          <w:rFonts w:ascii="Arial" w:hAnsi="Arial" w:cs="Arial"/>
          <w:b/>
          <w:bCs/>
          <w:color w:val="000000"/>
          <w:sz w:val="18"/>
          <w:szCs w:val="18"/>
        </w:rPr>
        <w:t>                     3230 Šentjur</w:t>
      </w:r>
    </w:p>
    <w:p w14:paraId="08410F06" w14:textId="77777777" w:rsidR="00BB67BC" w:rsidRPr="00092A15" w:rsidRDefault="00BB67BC" w:rsidP="00BB67BC">
      <w:pPr>
        <w:spacing w:before="225" w:after="225" w:line="240" w:lineRule="auto"/>
        <w:jc w:val="both"/>
        <w:rPr>
          <w:rFonts w:ascii="Arial" w:hAnsi="Arial" w:cs="Arial"/>
          <w:color w:val="000000"/>
          <w:sz w:val="18"/>
          <w:szCs w:val="18"/>
        </w:rPr>
      </w:pPr>
      <w:r>
        <w:rPr>
          <w:rFonts w:ascii="Arial" w:hAnsi="Arial" w:cs="Arial"/>
          <w:color w:val="000000"/>
          <w:sz w:val="18"/>
          <w:szCs w:val="18"/>
        </w:rPr>
        <w:t>Kot ponudnik i</w:t>
      </w:r>
      <w:r w:rsidRPr="00092A15">
        <w:rPr>
          <w:rFonts w:ascii="Arial" w:eastAsia="Times New Roman" w:hAnsi="Arial" w:cs="Arial"/>
          <w:sz w:val="20"/>
          <w:szCs w:val="20"/>
          <w:lang w:eastAsia="sl-SI"/>
        </w:rPr>
        <w:t>zjavljamo,</w:t>
      </w:r>
    </w:p>
    <w:p w14:paraId="08410F07" w14:textId="77777777" w:rsidR="00BB67BC" w:rsidRPr="00092A15" w:rsidRDefault="00BB67BC" w:rsidP="00355D64">
      <w:pPr>
        <w:numPr>
          <w:ilvl w:val="0"/>
          <w:numId w:val="38"/>
        </w:numPr>
        <w:spacing w:after="0" w:line="360" w:lineRule="auto"/>
        <w:ind w:left="714" w:hanging="357"/>
        <w:rPr>
          <w:rFonts w:ascii="Arial" w:eastAsia="Times New Roman" w:hAnsi="Arial" w:cs="Arial"/>
          <w:sz w:val="20"/>
          <w:szCs w:val="20"/>
          <w:lang w:eastAsia="sl-SI"/>
        </w:rPr>
      </w:pPr>
      <w:r w:rsidRPr="00092A15">
        <w:rPr>
          <w:rFonts w:ascii="Arial" w:eastAsia="Times New Roman" w:hAnsi="Arial" w:cs="Arial"/>
          <w:sz w:val="20"/>
          <w:szCs w:val="20"/>
          <w:lang w:eastAsia="sl-SI"/>
        </w:rPr>
        <w:t>da imamo na razpolago 1 (enega)</w:t>
      </w:r>
      <w:r w:rsidRPr="00092A15">
        <w:rPr>
          <w:rFonts w:ascii="Arial" w:eastAsia="Times New Roman" w:hAnsi="Arial" w:cs="Arial"/>
          <w:b/>
          <w:sz w:val="20"/>
          <w:szCs w:val="20"/>
          <w:lang w:eastAsia="sl-SI"/>
        </w:rPr>
        <w:t xml:space="preserve"> vodjo del; </w:t>
      </w:r>
      <w:r w:rsidRPr="00092A15">
        <w:rPr>
          <w:rFonts w:ascii="Arial" w:eastAsia="Times New Roman" w:hAnsi="Arial" w:cs="Arial"/>
          <w:sz w:val="20"/>
          <w:szCs w:val="20"/>
          <w:lang w:eastAsia="sl-SI"/>
        </w:rPr>
        <w:t xml:space="preserve">inženir gradbeništva VI. stopnje z opravljenim strokovnim izpitom in najmanj pet let delovnih izkušenj </w:t>
      </w:r>
    </w:p>
    <w:p w14:paraId="08410F08" w14:textId="77777777" w:rsidR="00BB67BC" w:rsidRPr="00092A15" w:rsidRDefault="00BB67BC" w:rsidP="00BB67BC">
      <w:pPr>
        <w:spacing w:after="0" w:line="360" w:lineRule="auto"/>
        <w:ind w:left="357"/>
        <w:rPr>
          <w:rFonts w:ascii="Arial" w:eastAsia="Times New Roman" w:hAnsi="Arial" w:cs="Arial"/>
          <w:sz w:val="20"/>
          <w:szCs w:val="20"/>
          <w:lang w:eastAsia="sl-SI"/>
        </w:rPr>
      </w:pPr>
      <w:r w:rsidRPr="00092A15">
        <w:rPr>
          <w:rFonts w:ascii="Arial" w:eastAsia="Times New Roman" w:hAnsi="Arial" w:cs="Arial"/>
          <w:sz w:val="20"/>
          <w:szCs w:val="20"/>
          <w:lang w:eastAsia="sl-SI"/>
        </w:rPr>
        <w:t>_____________________________________________________________________________.</w:t>
      </w:r>
    </w:p>
    <w:p w14:paraId="08410F09" w14:textId="5E08EAC0" w:rsidR="00BB67BC" w:rsidRDefault="00BB67BC" w:rsidP="00BB67BC">
      <w:pPr>
        <w:spacing w:after="0" w:line="240" w:lineRule="auto"/>
        <w:jc w:val="center"/>
        <w:rPr>
          <w:rFonts w:ascii="Arial" w:eastAsia="Times New Roman" w:hAnsi="Arial" w:cs="Arial"/>
          <w:sz w:val="20"/>
          <w:szCs w:val="20"/>
          <w:vertAlign w:val="superscript"/>
          <w:lang w:eastAsia="sl-SI"/>
        </w:rPr>
      </w:pPr>
      <w:r w:rsidRPr="00092A15">
        <w:rPr>
          <w:rFonts w:ascii="Arial" w:eastAsia="Times New Roman" w:hAnsi="Arial" w:cs="Arial"/>
          <w:sz w:val="20"/>
          <w:szCs w:val="20"/>
          <w:vertAlign w:val="superscript"/>
          <w:lang w:eastAsia="sl-SI"/>
        </w:rPr>
        <w:t>ime in priimek vodj</w:t>
      </w:r>
      <w:r w:rsidR="00F6188A">
        <w:rPr>
          <w:rFonts w:ascii="Arial" w:eastAsia="Times New Roman" w:hAnsi="Arial" w:cs="Arial"/>
          <w:sz w:val="20"/>
          <w:szCs w:val="20"/>
          <w:vertAlign w:val="superscript"/>
          <w:lang w:eastAsia="sl-SI"/>
        </w:rPr>
        <w:t>e</w:t>
      </w:r>
      <w:r w:rsidRPr="00092A15">
        <w:rPr>
          <w:rFonts w:ascii="Arial" w:eastAsia="Times New Roman" w:hAnsi="Arial" w:cs="Arial"/>
          <w:sz w:val="20"/>
          <w:szCs w:val="20"/>
          <w:vertAlign w:val="superscript"/>
          <w:lang w:eastAsia="sl-SI"/>
        </w:rPr>
        <w:t xml:space="preserve"> del, izobrazba in delovne izkušnje</w:t>
      </w:r>
    </w:p>
    <w:p w14:paraId="08410F0A" w14:textId="77777777" w:rsidR="00BB67BC" w:rsidRPr="00092A15" w:rsidRDefault="00BB67BC" w:rsidP="00BB67BC">
      <w:pPr>
        <w:spacing w:after="0" w:line="240" w:lineRule="auto"/>
        <w:jc w:val="center"/>
        <w:rPr>
          <w:rFonts w:ascii="Arial" w:eastAsia="Times New Roman" w:hAnsi="Arial" w:cs="Arial"/>
          <w:sz w:val="20"/>
          <w:szCs w:val="20"/>
          <w:vertAlign w:val="superscript"/>
          <w:lang w:eastAsia="sl-SI"/>
        </w:rPr>
      </w:pPr>
    </w:p>
    <w:p w14:paraId="08410F0C" w14:textId="77777777" w:rsidR="00BB67BC" w:rsidRPr="00092A15" w:rsidRDefault="00BB67BC" w:rsidP="00355D64">
      <w:pPr>
        <w:numPr>
          <w:ilvl w:val="0"/>
          <w:numId w:val="39"/>
        </w:numPr>
        <w:spacing w:after="0" w:line="360" w:lineRule="auto"/>
        <w:ind w:left="709" w:hanging="283"/>
        <w:rPr>
          <w:rFonts w:ascii="Arial" w:eastAsia="Times New Roman" w:hAnsi="Arial" w:cs="Arial"/>
          <w:sz w:val="20"/>
          <w:szCs w:val="20"/>
          <w:lang w:eastAsia="sl-SI"/>
        </w:rPr>
      </w:pPr>
      <w:r w:rsidRPr="00092A15">
        <w:rPr>
          <w:rFonts w:ascii="Arial" w:eastAsia="Times New Roman" w:hAnsi="Arial" w:cs="Arial"/>
          <w:sz w:val="20"/>
          <w:szCs w:val="20"/>
          <w:lang w:eastAsia="sl-SI"/>
        </w:rPr>
        <w:t>da razpolagamo s strokovnim kadrom in ustreznimi tehničnimi zmogljivostmi za kvalitetno izvedbo celotnega javnega naročila skladno z zahtevami iz razpisne dokumentacije, pravili stroke in določili predpisov ter standardov s področja predmetnega javnega naročila in sicer:</w:t>
      </w:r>
    </w:p>
    <w:p w14:paraId="08410F0D" w14:textId="7EE6DF6C" w:rsidR="00BB67BC"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1 (en) obračunski referent za pripravo in izdelavo obračuna V. stopnje strokovne izobrazbe gradbene smeri</w:t>
      </w:r>
      <w:r w:rsidR="003C6BBF">
        <w:rPr>
          <w:rFonts w:ascii="Arial" w:eastAsia="Times New Roman" w:hAnsi="Arial" w:cs="Arial"/>
          <w:sz w:val="20"/>
          <w:szCs w:val="20"/>
          <w:lang w:eastAsia="sl-SI"/>
        </w:rPr>
        <w:t>,</w:t>
      </w:r>
    </w:p>
    <w:p w14:paraId="3F52132E" w14:textId="0F7ACBE0" w:rsidR="003C6BBF" w:rsidRPr="00092A15" w:rsidRDefault="003C6BBF"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Pr>
          <w:rFonts w:ascii="Arial" w:eastAsia="Times New Roman" w:hAnsi="Arial" w:cs="Arial"/>
          <w:sz w:val="20"/>
          <w:szCs w:val="20"/>
          <w:lang w:eastAsia="sl-SI"/>
        </w:rPr>
        <w:t xml:space="preserve">1 (en) preglednik z </w:t>
      </w:r>
      <w:r w:rsidR="007E593D">
        <w:rPr>
          <w:rFonts w:ascii="Arial" w:eastAsia="Times New Roman" w:hAnsi="Arial" w:cs="Arial"/>
          <w:sz w:val="20"/>
          <w:szCs w:val="20"/>
          <w:lang w:eastAsia="sl-SI"/>
        </w:rPr>
        <w:t>nacionalno poklicno kvalifikacijo (NPK)</w:t>
      </w:r>
      <w:r w:rsidR="000E34BA">
        <w:rPr>
          <w:rFonts w:ascii="Arial" w:eastAsia="Times New Roman" w:hAnsi="Arial" w:cs="Arial"/>
          <w:sz w:val="20"/>
          <w:szCs w:val="20"/>
          <w:lang w:eastAsia="sl-SI"/>
        </w:rPr>
        <w:t>,</w:t>
      </w:r>
    </w:p>
    <w:p w14:paraId="08410F0E"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3 (tri) voznike s C licenco,</w:t>
      </w:r>
    </w:p>
    <w:p w14:paraId="08410F0F"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3 (tri) strojnike z opravljenim izpitom za gradbeno mehanizacijo,</w:t>
      </w:r>
    </w:p>
    <w:p w14:paraId="08410F10"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2 (dva) KV in PK delavca,</w:t>
      </w:r>
    </w:p>
    <w:p w14:paraId="08410F11" w14:textId="77777777" w:rsidR="00BB67BC" w:rsidRPr="00092A15" w:rsidRDefault="00BB67BC" w:rsidP="00355D64">
      <w:pPr>
        <w:numPr>
          <w:ilvl w:val="0"/>
          <w:numId w:val="37"/>
        </w:numPr>
        <w:tabs>
          <w:tab w:val="num" w:pos="1440"/>
        </w:tabs>
        <w:spacing w:after="0" w:line="360" w:lineRule="auto"/>
        <w:ind w:left="1440" w:hanging="720"/>
        <w:rPr>
          <w:rFonts w:ascii="Arial" w:eastAsia="Times New Roman" w:hAnsi="Arial" w:cs="Arial"/>
          <w:sz w:val="20"/>
          <w:szCs w:val="20"/>
          <w:lang w:eastAsia="sl-SI"/>
        </w:rPr>
      </w:pPr>
      <w:r w:rsidRPr="00092A15">
        <w:rPr>
          <w:rFonts w:ascii="Arial" w:eastAsia="Times New Roman" w:hAnsi="Arial" w:cs="Arial"/>
          <w:sz w:val="20"/>
          <w:szCs w:val="20"/>
          <w:lang w:eastAsia="sl-SI"/>
        </w:rPr>
        <w:t>5 (pet) gradbenih delavcev.</w:t>
      </w:r>
    </w:p>
    <w:p w14:paraId="08410F12" w14:textId="77777777" w:rsidR="00BB67BC" w:rsidRPr="00092A15" w:rsidRDefault="00BB67BC" w:rsidP="00BB67BC">
      <w:pPr>
        <w:spacing w:after="0" w:line="240" w:lineRule="auto"/>
        <w:ind w:left="1134" w:hanging="1134"/>
        <w:rPr>
          <w:rFonts w:ascii="Arial" w:eastAsia="Times New Roman" w:hAnsi="Arial" w:cs="Arial"/>
          <w:b/>
          <w:sz w:val="20"/>
          <w:szCs w:val="20"/>
          <w:lang w:eastAsia="sl-SI"/>
        </w:rPr>
      </w:pPr>
      <w:r w:rsidRPr="00092A15">
        <w:rPr>
          <w:rFonts w:ascii="Arial" w:eastAsia="Times New Roman" w:hAnsi="Arial" w:cs="Arial"/>
          <w:b/>
          <w:sz w:val="20"/>
          <w:szCs w:val="20"/>
          <w:lang w:eastAsia="sl-SI"/>
        </w:rPr>
        <w:t>*Priloge:     Seznam lastnega tehničnega osebja ali strokovnih sodelavcev, ki bodo sodelovali pri  izvedbi naročila.</w:t>
      </w:r>
    </w:p>
    <w:p w14:paraId="5A5E3BD4" w14:textId="098FE7C5" w:rsidR="00BB7195" w:rsidRPr="00092A15" w:rsidRDefault="00BB67BC" w:rsidP="00233EF5">
      <w:pPr>
        <w:spacing w:after="0" w:line="240" w:lineRule="auto"/>
        <w:ind w:left="1134" w:hanging="1134"/>
        <w:rPr>
          <w:rFonts w:ascii="Arial" w:eastAsia="Times New Roman" w:hAnsi="Arial" w:cs="Arial"/>
          <w:b/>
          <w:sz w:val="20"/>
          <w:szCs w:val="20"/>
          <w:lang w:eastAsia="sl-SI"/>
        </w:rPr>
      </w:pPr>
      <w:r w:rsidRPr="00092A15">
        <w:rPr>
          <w:rFonts w:ascii="Arial" w:eastAsia="Times New Roman" w:hAnsi="Arial" w:cs="Arial"/>
          <w:b/>
          <w:sz w:val="20"/>
          <w:szCs w:val="20"/>
          <w:lang w:eastAsia="sl-SI"/>
        </w:rPr>
        <w:tab/>
        <w:t>Kopija potrdila o izobrazbi, izjava o delovnih izkušnjah, kopija potrdila o opravljenem strokovnem izpitu za vodjo del.</w:t>
      </w:r>
      <w:r w:rsidR="00233EF5">
        <w:rPr>
          <w:rFonts w:ascii="Arial" w:eastAsia="Times New Roman" w:hAnsi="Arial" w:cs="Arial"/>
          <w:b/>
          <w:sz w:val="20"/>
          <w:szCs w:val="20"/>
          <w:lang w:eastAsia="sl-SI"/>
        </w:rPr>
        <w:t xml:space="preserve"> </w:t>
      </w:r>
      <w:r w:rsidR="000E34BA">
        <w:rPr>
          <w:rFonts w:ascii="Arial" w:eastAsia="Times New Roman" w:hAnsi="Arial" w:cs="Arial"/>
          <w:b/>
          <w:sz w:val="20"/>
          <w:szCs w:val="20"/>
          <w:lang w:eastAsia="sl-SI"/>
        </w:rPr>
        <w:t>Certifikat o NPK oz. potrdilo za preglednika.</w:t>
      </w:r>
    </w:p>
    <w:p w14:paraId="08410F14" w14:textId="77777777" w:rsidR="00BB67BC" w:rsidRPr="004A4185" w:rsidRDefault="00BB67BC" w:rsidP="00BB67BC">
      <w:pPr>
        <w:spacing w:before="225" w:after="225" w:line="240" w:lineRule="auto"/>
        <w:jc w:val="both"/>
        <w:rPr>
          <w:sz w:val="16"/>
          <w:szCs w:val="16"/>
        </w:rPr>
      </w:pPr>
      <w:r w:rsidRPr="004A4185">
        <w:rPr>
          <w:rFonts w:ascii="Arial" w:hAnsi="Arial" w:cs="Arial"/>
          <w:i/>
          <w:iCs/>
          <w:color w:val="000000"/>
          <w:sz w:val="16"/>
          <w:szCs w:val="16"/>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08410F16" w14:textId="229F9CFA" w:rsidR="00BB67BC" w:rsidRPr="00032794" w:rsidRDefault="00D01B71" w:rsidP="005E4EE8">
      <w:pPr>
        <w:spacing w:before="225" w:after="225" w:line="240" w:lineRule="auto"/>
        <w:jc w:val="both"/>
        <w:rPr>
          <w:rFonts w:ascii="Arial" w:hAnsi="Arial" w:cs="Arial"/>
          <w:b/>
          <w:bCs/>
          <w:color w:val="000000"/>
          <w:sz w:val="18"/>
          <w:szCs w:val="18"/>
        </w:rPr>
      </w:pPr>
      <w:bookmarkStart w:id="0" w:name="_Hlk191299380"/>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sidR="00032794">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bookmarkEnd w:id="0"/>
    <w:p w14:paraId="08410F17" w14:textId="77777777" w:rsidR="00BB67BC" w:rsidRPr="00092A15" w:rsidRDefault="00BB67BC" w:rsidP="00BB67BC">
      <w:pPr>
        <w:spacing w:after="0" w:line="240" w:lineRule="auto"/>
        <w:rPr>
          <w:rFonts w:ascii="Arial" w:eastAsia="Times New Roman" w:hAnsi="Arial" w:cs="Arial"/>
          <w:sz w:val="20"/>
          <w:szCs w:val="20"/>
          <w:lang w:eastAsia="sl-SI"/>
        </w:rPr>
      </w:pPr>
    </w:p>
    <w:p w14:paraId="5DF75B8F" w14:textId="4CBDE79E" w:rsidR="005E4EE8" w:rsidRPr="00C601EC" w:rsidRDefault="00BB67BC" w:rsidP="00C601E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15F17EF3" w14:textId="08336761" w:rsidR="00581758" w:rsidRPr="00E548DF" w:rsidRDefault="00F142FB" w:rsidP="00E548DF">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7009A7DA" w14:textId="77777777" w:rsidR="0032214B" w:rsidRDefault="0032214B" w:rsidP="002A0243">
      <w:pPr>
        <w:spacing w:after="0"/>
        <w:jc w:val="right"/>
        <w:rPr>
          <w:rFonts w:ascii="Arial" w:hAnsi="Arial" w:cs="Arial"/>
          <w:b/>
          <w:sz w:val="18"/>
          <w:szCs w:val="18"/>
        </w:rPr>
      </w:pPr>
    </w:p>
    <w:p w14:paraId="08410F1D" w14:textId="3362CAC5" w:rsidR="00BB67BC" w:rsidRPr="002A0243" w:rsidRDefault="00BB67BC" w:rsidP="002A0243">
      <w:pPr>
        <w:spacing w:after="0"/>
        <w:jc w:val="right"/>
        <w:rPr>
          <w:rFonts w:ascii="Arial" w:hAnsi="Arial" w:cs="Arial"/>
          <w:b/>
          <w:sz w:val="18"/>
          <w:szCs w:val="18"/>
        </w:rPr>
      </w:pPr>
      <w:r>
        <w:rPr>
          <w:rFonts w:ascii="Arial" w:hAnsi="Arial" w:cs="Arial"/>
          <w:b/>
          <w:sz w:val="18"/>
          <w:szCs w:val="18"/>
        </w:rPr>
        <w:t>Obrazec št: 4</w:t>
      </w:r>
    </w:p>
    <w:p w14:paraId="08410F1E" w14:textId="77777777" w:rsidR="00BB67BC" w:rsidRDefault="00BB67BC" w:rsidP="00BB67BC">
      <w:pPr>
        <w:spacing w:after="0"/>
        <w:jc w:val="right"/>
        <w:rPr>
          <w:rFonts w:ascii="Arial" w:hAnsi="Arial" w:cs="Arial"/>
          <w:sz w:val="18"/>
          <w:szCs w:val="18"/>
        </w:rPr>
      </w:pPr>
    </w:p>
    <w:p w14:paraId="08410F1F" w14:textId="77777777" w:rsidR="00BB67BC"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ustreznih kapacitetah primernih gradbenih strojev, opreme in prostorih</w:t>
      </w:r>
    </w:p>
    <w:p w14:paraId="08410F20"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0F21"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0F22"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0F23" w14:textId="77777777" w:rsidR="00BB67BC" w:rsidRDefault="00BB67BC" w:rsidP="00BB67BC">
      <w:pPr>
        <w:spacing w:after="0" w:line="240" w:lineRule="auto"/>
        <w:jc w:val="both"/>
      </w:pPr>
    </w:p>
    <w:p w14:paraId="08410F24" w14:textId="77777777" w:rsidR="00BB67BC" w:rsidRDefault="00BB67BC" w:rsidP="00BB67BC">
      <w:pPr>
        <w:spacing w:after="0" w:line="240" w:lineRule="auto"/>
        <w:jc w:val="both"/>
      </w:pPr>
      <w:r>
        <w:rPr>
          <w:rFonts w:ascii="Arial" w:hAnsi="Arial" w:cs="Arial"/>
          <w:b/>
          <w:bCs/>
          <w:color w:val="000000"/>
          <w:sz w:val="18"/>
          <w:szCs w:val="18"/>
        </w:rPr>
        <w:t>Naročnik:     Občina Šentjur</w:t>
      </w:r>
    </w:p>
    <w:p w14:paraId="08410F25" w14:textId="77777777" w:rsidR="00BB67BC" w:rsidRDefault="00BB67BC" w:rsidP="00BB67BC">
      <w:pPr>
        <w:spacing w:after="0" w:line="240" w:lineRule="auto"/>
        <w:jc w:val="both"/>
      </w:pPr>
      <w:r>
        <w:rPr>
          <w:rFonts w:ascii="Arial" w:hAnsi="Arial" w:cs="Arial"/>
          <w:b/>
          <w:bCs/>
          <w:color w:val="000000"/>
          <w:sz w:val="18"/>
          <w:szCs w:val="18"/>
        </w:rPr>
        <w:t>                     Mestni trg 10</w:t>
      </w:r>
    </w:p>
    <w:p w14:paraId="08410F26" w14:textId="77777777" w:rsidR="00BB67BC" w:rsidRDefault="00BB67BC" w:rsidP="00BB67BC">
      <w:pPr>
        <w:spacing w:after="0" w:line="240" w:lineRule="auto"/>
        <w:jc w:val="both"/>
      </w:pPr>
      <w:r>
        <w:rPr>
          <w:rFonts w:ascii="Arial" w:hAnsi="Arial" w:cs="Arial"/>
          <w:b/>
          <w:bCs/>
          <w:color w:val="000000"/>
          <w:sz w:val="18"/>
          <w:szCs w:val="18"/>
        </w:rPr>
        <w:t>                     3230 Šentjur</w:t>
      </w:r>
    </w:p>
    <w:p w14:paraId="08410F27" w14:textId="77777777" w:rsidR="00BB67BC" w:rsidRPr="00092A15" w:rsidRDefault="00BB67BC" w:rsidP="00BB67BC">
      <w:pPr>
        <w:spacing w:before="225" w:after="225" w:line="240" w:lineRule="auto"/>
        <w:jc w:val="both"/>
        <w:rPr>
          <w:rFonts w:ascii="Arial" w:hAnsi="Arial" w:cs="Arial"/>
          <w:color w:val="000000"/>
          <w:sz w:val="18"/>
          <w:szCs w:val="18"/>
        </w:rPr>
      </w:pPr>
      <w:r>
        <w:rPr>
          <w:rFonts w:ascii="Arial" w:hAnsi="Arial" w:cs="Arial"/>
          <w:color w:val="000000"/>
          <w:sz w:val="18"/>
          <w:szCs w:val="18"/>
        </w:rPr>
        <w:t>Kot ponudnik i</w:t>
      </w:r>
      <w:r w:rsidRPr="00092A15">
        <w:rPr>
          <w:rFonts w:ascii="Arial" w:eastAsia="Times New Roman" w:hAnsi="Arial" w:cs="Arial"/>
          <w:sz w:val="20"/>
          <w:szCs w:val="20"/>
          <w:lang w:eastAsia="sl-SI"/>
        </w:rPr>
        <w:t>zjavljamo,</w:t>
      </w:r>
    </w:p>
    <w:p w14:paraId="08410F28" w14:textId="77777777" w:rsidR="00BB67BC" w:rsidRPr="00092A15" w:rsidRDefault="00BB67BC" w:rsidP="00355D64">
      <w:pPr>
        <w:numPr>
          <w:ilvl w:val="0"/>
          <w:numId w:val="40"/>
        </w:numPr>
        <w:spacing w:after="0" w:line="240" w:lineRule="auto"/>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da imamo na razpolago ustrezne kapacitete primernih </w:t>
      </w:r>
      <w:r w:rsidRPr="00092A15">
        <w:rPr>
          <w:rFonts w:ascii="Arial" w:eastAsia="Times New Roman" w:hAnsi="Arial" w:cs="Arial"/>
          <w:b/>
          <w:sz w:val="20"/>
          <w:szCs w:val="20"/>
          <w:lang w:eastAsia="sl-SI"/>
        </w:rPr>
        <w:t>gradbenih strojev in opreme</w:t>
      </w:r>
      <w:r w:rsidRPr="00092A15">
        <w:rPr>
          <w:rFonts w:ascii="Arial" w:eastAsia="Times New Roman" w:hAnsi="Arial" w:cs="Arial"/>
          <w:sz w:val="20"/>
          <w:szCs w:val="20"/>
          <w:lang w:eastAsia="sl-SI"/>
        </w:rPr>
        <w:t xml:space="preserve"> za izvajanje letnega in zimskega vzdrževanja lokalnih cest na območju Občine Šentjur in sicer:</w:t>
      </w:r>
    </w:p>
    <w:p w14:paraId="08410F29"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1 (eno) </w:t>
      </w:r>
      <w:proofErr w:type="spellStart"/>
      <w:r w:rsidRPr="00092A15">
        <w:rPr>
          <w:rFonts w:ascii="Arial" w:eastAsia="Times New Roman" w:hAnsi="Arial" w:cs="Arial"/>
          <w:sz w:val="20"/>
          <w:szCs w:val="20"/>
          <w:lang w:eastAsia="sl-SI"/>
        </w:rPr>
        <w:t>pregledniško</w:t>
      </w:r>
      <w:proofErr w:type="spellEnd"/>
      <w:r w:rsidRPr="00092A15">
        <w:rPr>
          <w:rFonts w:ascii="Arial" w:eastAsia="Times New Roman" w:hAnsi="Arial" w:cs="Arial"/>
          <w:sz w:val="20"/>
          <w:szCs w:val="20"/>
          <w:lang w:eastAsia="sl-SI"/>
        </w:rPr>
        <w:t xml:space="preserve"> vozilo z vso pripadajočo opremo</w:t>
      </w:r>
    </w:p>
    <w:p w14:paraId="08410F2A"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rezkar za asfalt,</w:t>
      </w:r>
    </w:p>
    <w:p w14:paraId="08410F2B"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kompresor,</w:t>
      </w:r>
    </w:p>
    <w:p w14:paraId="08410F2C"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poltovorno vozilo s kabino z vso opremo za bolj zahtevna dela,</w:t>
      </w:r>
    </w:p>
    <w:p w14:paraId="08410F2D"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3 (tri) tovorna vozila 9 (devet) – 12 (dvanajst) ton nosilnosti,</w:t>
      </w:r>
    </w:p>
    <w:p w14:paraId="08410F2E"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3 (tri) snežne pluge,</w:t>
      </w:r>
    </w:p>
    <w:p w14:paraId="08410F2F" w14:textId="77777777" w:rsidR="00BB67BC"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3 (tri) vlečne ali avtomatske </w:t>
      </w:r>
      <w:proofErr w:type="spellStart"/>
      <w:r w:rsidRPr="00092A15">
        <w:rPr>
          <w:rFonts w:ascii="Arial" w:eastAsia="Times New Roman" w:hAnsi="Arial" w:cs="Arial"/>
          <w:sz w:val="20"/>
          <w:szCs w:val="20"/>
          <w:lang w:eastAsia="sl-SI"/>
        </w:rPr>
        <w:t>posipalce</w:t>
      </w:r>
      <w:proofErr w:type="spellEnd"/>
      <w:r w:rsidRPr="00092A15">
        <w:rPr>
          <w:rFonts w:ascii="Arial" w:eastAsia="Times New Roman" w:hAnsi="Arial" w:cs="Arial"/>
          <w:sz w:val="20"/>
          <w:szCs w:val="20"/>
          <w:lang w:eastAsia="sl-SI"/>
        </w:rPr>
        <w:t>,</w:t>
      </w:r>
    </w:p>
    <w:p w14:paraId="70E62DD8" w14:textId="5DD1B29A" w:rsidR="00873883" w:rsidRPr="00092A15" w:rsidRDefault="00873883"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Pr>
          <w:rFonts w:ascii="Arial" w:eastAsia="Times New Roman" w:hAnsi="Arial" w:cs="Arial"/>
          <w:sz w:val="20"/>
          <w:szCs w:val="20"/>
          <w:lang w:eastAsia="sl-SI"/>
        </w:rPr>
        <w:t>1 (en snežni re</w:t>
      </w:r>
      <w:r w:rsidR="00D06DC8">
        <w:rPr>
          <w:rFonts w:ascii="Arial" w:eastAsia="Times New Roman" w:hAnsi="Arial" w:cs="Arial"/>
          <w:sz w:val="20"/>
          <w:szCs w:val="20"/>
          <w:lang w:eastAsia="sl-SI"/>
        </w:rPr>
        <w:t>zkar (priključek),</w:t>
      </w:r>
    </w:p>
    <w:p w14:paraId="08410F30"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rovokopač,</w:t>
      </w:r>
    </w:p>
    <w:p w14:paraId="08410F31"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3 (tri) bagre,</w:t>
      </w:r>
    </w:p>
    <w:p w14:paraId="08410F32"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greder,</w:t>
      </w:r>
    </w:p>
    <w:p w14:paraId="08410F33"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1 (en) </w:t>
      </w:r>
      <w:proofErr w:type="spellStart"/>
      <w:r w:rsidRPr="00092A15">
        <w:rPr>
          <w:rFonts w:ascii="Arial" w:eastAsia="Times New Roman" w:hAnsi="Arial" w:cs="Arial"/>
          <w:sz w:val="20"/>
          <w:szCs w:val="20"/>
          <w:lang w:eastAsia="sl-SI"/>
        </w:rPr>
        <w:t>finišer</w:t>
      </w:r>
      <w:proofErr w:type="spellEnd"/>
      <w:r w:rsidRPr="00092A15">
        <w:rPr>
          <w:rFonts w:ascii="Arial" w:eastAsia="Times New Roman" w:hAnsi="Arial" w:cs="Arial"/>
          <w:sz w:val="20"/>
          <w:szCs w:val="20"/>
          <w:lang w:eastAsia="sl-SI"/>
        </w:rPr>
        <w:t>,</w:t>
      </w:r>
    </w:p>
    <w:p w14:paraId="08410F34"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(ena) selitvena prikolica nosilnosti do 24 (štiriindvajset) ton,</w:t>
      </w:r>
    </w:p>
    <w:p w14:paraId="08410F35"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(ena) selitvena prikolica nosilnosti do 3500 (</w:t>
      </w:r>
      <w:proofErr w:type="spellStart"/>
      <w:r w:rsidRPr="00092A15">
        <w:rPr>
          <w:rFonts w:ascii="Arial" w:eastAsia="Times New Roman" w:hAnsi="Arial" w:cs="Arial"/>
          <w:sz w:val="20"/>
          <w:szCs w:val="20"/>
          <w:lang w:eastAsia="sl-SI"/>
        </w:rPr>
        <w:t>tritisočpetsto</w:t>
      </w:r>
      <w:proofErr w:type="spellEnd"/>
      <w:r w:rsidRPr="00092A15">
        <w:rPr>
          <w:rFonts w:ascii="Arial" w:eastAsia="Times New Roman" w:hAnsi="Arial" w:cs="Arial"/>
          <w:sz w:val="20"/>
          <w:szCs w:val="20"/>
          <w:lang w:eastAsia="sl-SI"/>
        </w:rPr>
        <w:t>) kg,</w:t>
      </w:r>
    </w:p>
    <w:p w14:paraId="08410F36"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valjar teže do 1500 (</w:t>
      </w:r>
      <w:proofErr w:type="spellStart"/>
      <w:r w:rsidRPr="00092A15">
        <w:rPr>
          <w:rFonts w:ascii="Arial" w:eastAsia="Times New Roman" w:hAnsi="Arial" w:cs="Arial"/>
          <w:sz w:val="20"/>
          <w:szCs w:val="20"/>
          <w:lang w:eastAsia="sl-SI"/>
        </w:rPr>
        <w:t>tisočpetsto</w:t>
      </w:r>
      <w:proofErr w:type="spellEnd"/>
      <w:r w:rsidRPr="00092A15">
        <w:rPr>
          <w:rFonts w:ascii="Arial" w:eastAsia="Times New Roman" w:hAnsi="Arial" w:cs="Arial"/>
          <w:sz w:val="20"/>
          <w:szCs w:val="20"/>
          <w:lang w:eastAsia="sl-SI"/>
        </w:rPr>
        <w:t>) kg,</w:t>
      </w:r>
    </w:p>
    <w:p w14:paraId="08410F37"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valjar do 6 (šest) ton,</w:t>
      </w:r>
    </w:p>
    <w:p w14:paraId="08410F38"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malo motorno brizgalko emulzije,</w:t>
      </w:r>
    </w:p>
    <w:p w14:paraId="08410F39"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 xml:space="preserve">1 (en) stroj za rezanje asfalta, globine reza do </w:t>
      </w:r>
      <w:smartTag w:uri="urn:schemas-microsoft-com:office:smarttags" w:element="metricconverter">
        <w:smartTagPr>
          <w:attr w:name="ProductID" w:val="15 cm"/>
        </w:smartTagPr>
        <w:r w:rsidRPr="00092A15">
          <w:rPr>
            <w:rFonts w:ascii="Arial" w:eastAsia="Times New Roman" w:hAnsi="Arial" w:cs="Arial"/>
            <w:sz w:val="20"/>
            <w:szCs w:val="20"/>
            <w:lang w:eastAsia="sl-SI"/>
          </w:rPr>
          <w:t>15 cm</w:t>
        </w:r>
      </w:smartTag>
      <w:r w:rsidRPr="00092A15">
        <w:rPr>
          <w:rFonts w:ascii="Arial" w:eastAsia="Times New Roman" w:hAnsi="Arial" w:cs="Arial"/>
          <w:sz w:val="20"/>
          <w:szCs w:val="20"/>
          <w:lang w:eastAsia="sl-SI"/>
        </w:rPr>
        <w:t xml:space="preserve"> (petnajst) cm,</w:t>
      </w:r>
    </w:p>
    <w:p w14:paraId="08410F3A"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2 (dve) vibracijski nabijali (žabo in ploščo),</w:t>
      </w:r>
    </w:p>
    <w:p w14:paraId="08410F3B"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 agregat za proizvodnjo električne energije,</w:t>
      </w:r>
    </w:p>
    <w:p w14:paraId="08410F3C"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vrtalno kladivo,</w:t>
      </w:r>
    </w:p>
    <w:p w14:paraId="08410F3D"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hidravlično nabijalno kladivo (priključek),</w:t>
      </w:r>
    </w:p>
    <w:p w14:paraId="08410F3E"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1 (eno) metlo za pometanje cest (priključek),</w:t>
      </w:r>
    </w:p>
    <w:p w14:paraId="08410F3F" w14:textId="77777777" w:rsidR="00BB67BC" w:rsidRPr="00092A15" w:rsidRDefault="00BB67BC" w:rsidP="00355D64">
      <w:pPr>
        <w:numPr>
          <w:ilvl w:val="0"/>
          <w:numId w:val="37"/>
        </w:numPr>
        <w:tabs>
          <w:tab w:val="num" w:pos="1560"/>
        </w:tabs>
        <w:spacing w:after="0" w:line="240" w:lineRule="auto"/>
        <w:ind w:firstLine="660"/>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2 (dve) motorni žagi,</w:t>
      </w:r>
    </w:p>
    <w:p w14:paraId="08410F40" w14:textId="77777777" w:rsidR="00BB67BC" w:rsidRPr="00092A15" w:rsidRDefault="00BB67BC" w:rsidP="00355D64">
      <w:pPr>
        <w:numPr>
          <w:ilvl w:val="0"/>
          <w:numId w:val="37"/>
        </w:numPr>
        <w:tabs>
          <w:tab w:val="num" w:pos="1560"/>
        </w:tabs>
        <w:spacing w:after="0" w:line="240" w:lineRule="auto"/>
        <w:ind w:left="1560" w:hanging="426"/>
        <w:jc w:val="both"/>
        <w:rPr>
          <w:rFonts w:ascii="Arial" w:eastAsia="Times New Roman" w:hAnsi="Arial" w:cs="Arial"/>
          <w:sz w:val="20"/>
          <w:szCs w:val="20"/>
          <w:lang w:eastAsia="sl-SI"/>
        </w:rPr>
      </w:pPr>
      <w:r w:rsidRPr="00092A15">
        <w:rPr>
          <w:rFonts w:ascii="Arial" w:eastAsia="Times New Roman" w:hAnsi="Arial" w:cs="Arial"/>
          <w:sz w:val="20"/>
          <w:szCs w:val="20"/>
          <w:lang w:eastAsia="sl-SI"/>
        </w:rPr>
        <w:t>Opremljenost za pravočasno interno in eksterno obveščanje o dogodkih na cestnem omrežju – GSM aparati, računalniško opremo (dostop do interneta in elektronske pošte…);</w:t>
      </w:r>
    </w:p>
    <w:p w14:paraId="08410F41" w14:textId="77777777" w:rsidR="00BB67BC" w:rsidRPr="00092A15" w:rsidRDefault="00BB67BC" w:rsidP="00BB67BC">
      <w:pPr>
        <w:spacing w:after="0" w:line="240" w:lineRule="auto"/>
        <w:ind w:left="1080"/>
        <w:jc w:val="both"/>
        <w:rPr>
          <w:rFonts w:ascii="Arial" w:eastAsia="Times New Roman" w:hAnsi="Arial" w:cs="Arial"/>
          <w:sz w:val="20"/>
          <w:szCs w:val="20"/>
          <w:lang w:eastAsia="sl-SI"/>
        </w:rPr>
      </w:pPr>
    </w:p>
    <w:p w14:paraId="08410F42" w14:textId="5D78A5A5" w:rsidR="00BB67BC" w:rsidRPr="00092A15" w:rsidRDefault="00BB67BC" w:rsidP="00355D64">
      <w:pPr>
        <w:numPr>
          <w:ilvl w:val="0"/>
          <w:numId w:val="40"/>
        </w:numPr>
        <w:spacing w:after="0" w:line="240" w:lineRule="auto"/>
        <w:jc w:val="both"/>
        <w:rPr>
          <w:rFonts w:ascii="Arial" w:eastAsia="Times New Roman" w:hAnsi="Arial" w:cs="Arial"/>
          <w:b/>
          <w:sz w:val="20"/>
          <w:szCs w:val="20"/>
          <w:lang w:eastAsia="sl-SI"/>
        </w:rPr>
      </w:pPr>
      <w:r w:rsidRPr="00092A15">
        <w:rPr>
          <w:rFonts w:ascii="Arial" w:eastAsia="Times New Roman" w:hAnsi="Arial" w:cs="Arial"/>
          <w:b/>
          <w:sz w:val="20"/>
          <w:szCs w:val="20"/>
          <w:lang w:eastAsia="sl-SI"/>
        </w:rPr>
        <w:t>da razpolagamo s poslovnimi prostori (bazo) za skladiščenje materiala in parkiranje vozil v pripravnosti, ki od centra Šentjurja (za izračun se upošteva naslov Mestni trg 10</w:t>
      </w:r>
      <w:r w:rsidR="00E548DF">
        <w:rPr>
          <w:rFonts w:ascii="Arial" w:eastAsia="Times New Roman" w:hAnsi="Arial" w:cs="Arial"/>
          <w:b/>
          <w:sz w:val="20"/>
          <w:szCs w:val="20"/>
          <w:lang w:eastAsia="sl-SI"/>
        </w:rPr>
        <w:t>, Šentjur</w:t>
      </w:r>
      <w:r w:rsidRPr="00092A15">
        <w:rPr>
          <w:rFonts w:ascii="Arial" w:eastAsia="Times New Roman" w:hAnsi="Arial" w:cs="Arial"/>
          <w:b/>
          <w:sz w:val="20"/>
          <w:szCs w:val="20"/>
          <w:lang w:eastAsia="sl-SI"/>
        </w:rPr>
        <w:t xml:space="preserve">) ni oddaljena več kakor 30 minut potovalnega časa z vozilom težjim od 3,5 t, in sicer na nepremičnini </w:t>
      </w:r>
      <w:proofErr w:type="spellStart"/>
      <w:r w:rsidRPr="00092A15">
        <w:rPr>
          <w:rFonts w:ascii="Arial" w:eastAsia="Times New Roman" w:hAnsi="Arial" w:cs="Arial"/>
          <w:b/>
          <w:sz w:val="20"/>
          <w:szCs w:val="20"/>
          <w:lang w:eastAsia="sl-SI"/>
        </w:rPr>
        <w:t>parc</w:t>
      </w:r>
      <w:proofErr w:type="spellEnd"/>
      <w:r w:rsidRPr="00092A15">
        <w:rPr>
          <w:rFonts w:ascii="Arial" w:eastAsia="Times New Roman" w:hAnsi="Arial" w:cs="Arial"/>
          <w:b/>
          <w:sz w:val="20"/>
          <w:szCs w:val="20"/>
          <w:lang w:eastAsia="sl-SI"/>
        </w:rPr>
        <w:t xml:space="preserve">. št.___________, </w:t>
      </w:r>
      <w:proofErr w:type="spellStart"/>
      <w:r w:rsidRPr="00092A15">
        <w:rPr>
          <w:rFonts w:ascii="Arial" w:eastAsia="Times New Roman" w:hAnsi="Arial" w:cs="Arial"/>
          <w:b/>
          <w:sz w:val="20"/>
          <w:szCs w:val="20"/>
          <w:lang w:eastAsia="sl-SI"/>
        </w:rPr>
        <w:t>k.o</w:t>
      </w:r>
      <w:proofErr w:type="spellEnd"/>
      <w:r w:rsidRPr="00092A15">
        <w:rPr>
          <w:rFonts w:ascii="Arial" w:eastAsia="Times New Roman" w:hAnsi="Arial" w:cs="Arial"/>
          <w:b/>
          <w:sz w:val="20"/>
          <w:szCs w:val="20"/>
          <w:lang w:eastAsia="sl-SI"/>
        </w:rPr>
        <w:t>. ________________;</w:t>
      </w:r>
    </w:p>
    <w:p w14:paraId="08410F43" w14:textId="77777777" w:rsidR="00BB67BC" w:rsidRPr="00092A15" w:rsidRDefault="00BB67BC" w:rsidP="00BB67BC">
      <w:pPr>
        <w:spacing w:after="0" w:line="240" w:lineRule="auto"/>
        <w:ind w:left="1080"/>
        <w:rPr>
          <w:rFonts w:ascii="Arial" w:eastAsia="Times New Roman" w:hAnsi="Arial" w:cs="Arial"/>
          <w:sz w:val="20"/>
          <w:szCs w:val="20"/>
          <w:lang w:eastAsia="sl-SI"/>
        </w:rPr>
      </w:pPr>
    </w:p>
    <w:p w14:paraId="08410F44" w14:textId="77777777" w:rsidR="00BB67BC" w:rsidRPr="00092A15" w:rsidRDefault="00BB67BC" w:rsidP="00BB67BC">
      <w:pPr>
        <w:spacing w:after="0" w:line="240" w:lineRule="auto"/>
        <w:ind w:left="1080"/>
        <w:rPr>
          <w:rFonts w:ascii="Arial" w:eastAsia="Times New Roman" w:hAnsi="Arial" w:cs="Arial"/>
          <w:sz w:val="20"/>
          <w:szCs w:val="20"/>
          <w:lang w:eastAsia="sl-SI"/>
        </w:rPr>
      </w:pPr>
    </w:p>
    <w:p w14:paraId="08410F45" w14:textId="77777777" w:rsidR="00BB67BC" w:rsidRPr="00092A15" w:rsidRDefault="00BB67BC" w:rsidP="00BB67BC">
      <w:pPr>
        <w:spacing w:after="0" w:line="240" w:lineRule="auto"/>
        <w:ind w:left="1843" w:hanging="1134"/>
        <w:rPr>
          <w:rFonts w:ascii="Arial" w:eastAsia="Times New Roman" w:hAnsi="Arial" w:cs="Arial"/>
          <w:b/>
          <w:sz w:val="20"/>
          <w:szCs w:val="20"/>
          <w:lang w:eastAsia="sl-SI"/>
        </w:rPr>
      </w:pPr>
      <w:r w:rsidRPr="00092A15">
        <w:rPr>
          <w:rFonts w:ascii="Arial" w:eastAsia="Times New Roman" w:hAnsi="Arial" w:cs="Arial"/>
          <w:b/>
          <w:sz w:val="20"/>
          <w:szCs w:val="20"/>
          <w:lang w:eastAsia="sl-SI"/>
        </w:rPr>
        <w:t>*Prilogi:</w:t>
      </w:r>
      <w:r w:rsidRPr="00092A15">
        <w:rPr>
          <w:rFonts w:ascii="Arial" w:eastAsia="Times New Roman" w:hAnsi="Arial" w:cs="Arial"/>
          <w:b/>
          <w:sz w:val="20"/>
          <w:szCs w:val="20"/>
          <w:lang w:eastAsia="sl-SI"/>
        </w:rPr>
        <w:tab/>
        <w:t>Izpis iz registra osnovnih sredstev v lasti ponudnika oziroma kopija pogodbe o najemu osnovnih sredstev</w:t>
      </w:r>
    </w:p>
    <w:p w14:paraId="08410F46" w14:textId="77777777" w:rsidR="00BB67BC" w:rsidRPr="00092A15" w:rsidRDefault="00BB67BC" w:rsidP="00BB67BC">
      <w:pPr>
        <w:spacing w:after="0" w:line="240" w:lineRule="auto"/>
        <w:ind w:left="1843" w:hanging="1843"/>
        <w:rPr>
          <w:rFonts w:ascii="Arial" w:eastAsia="Times New Roman" w:hAnsi="Arial" w:cs="Arial"/>
          <w:b/>
          <w:sz w:val="20"/>
          <w:szCs w:val="20"/>
          <w:lang w:eastAsia="sl-SI"/>
        </w:rPr>
      </w:pPr>
      <w:r w:rsidRPr="00092A15">
        <w:rPr>
          <w:rFonts w:ascii="Arial" w:eastAsia="Times New Roman" w:hAnsi="Arial" w:cs="Arial"/>
          <w:b/>
          <w:sz w:val="20"/>
          <w:szCs w:val="20"/>
          <w:lang w:eastAsia="sl-SI"/>
        </w:rPr>
        <w:tab/>
        <w:t>Dokazilo o razpolaganju s poslovnim prostorom (bazo)</w:t>
      </w:r>
    </w:p>
    <w:p w14:paraId="08410F47" w14:textId="77777777" w:rsidR="00BB67BC" w:rsidRDefault="00BB67BC" w:rsidP="00BB67BC">
      <w:pPr>
        <w:spacing w:before="225" w:after="225" w:line="240" w:lineRule="auto"/>
        <w:jc w:val="both"/>
      </w:pPr>
      <w:r>
        <w:rPr>
          <w:rFonts w:ascii="Arial" w:hAnsi="Arial" w:cs="Arial"/>
          <w:i/>
          <w:iCs/>
          <w:color w:val="000000"/>
          <w:sz w:val="18"/>
          <w:szCs w:val="18"/>
        </w:rPr>
        <w:lastRenderedPageBreak/>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08410F48" w14:textId="77777777" w:rsidR="00BB67BC" w:rsidRPr="00092A15" w:rsidRDefault="00BB67BC" w:rsidP="00BB67BC">
      <w:pPr>
        <w:spacing w:after="0" w:line="240" w:lineRule="auto"/>
        <w:rPr>
          <w:rFonts w:ascii="Arial" w:eastAsia="Times New Roman" w:hAnsi="Arial" w:cs="Arial"/>
          <w:sz w:val="20"/>
          <w:szCs w:val="20"/>
          <w:lang w:eastAsia="sl-SI"/>
        </w:rPr>
      </w:pPr>
      <w:r>
        <w:rPr>
          <w:rFonts w:ascii="Arial" w:hAnsi="Arial" w:cs="Arial"/>
          <w:color w:val="000000"/>
          <w:sz w:val="18"/>
          <w:szCs w:val="18"/>
        </w:rPr>
        <w:t> </w:t>
      </w:r>
    </w:p>
    <w:p w14:paraId="0E348BF0" w14:textId="77777777" w:rsidR="00032794" w:rsidRPr="00032794" w:rsidRDefault="00032794" w:rsidP="00032794">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0F4A" w14:textId="77777777" w:rsidR="00BB67BC" w:rsidRPr="00092A15" w:rsidRDefault="00BB67BC" w:rsidP="00BB67BC">
      <w:pPr>
        <w:spacing w:after="0" w:line="240" w:lineRule="auto"/>
        <w:rPr>
          <w:rFonts w:ascii="Arial" w:eastAsia="Times New Roman" w:hAnsi="Arial" w:cs="Arial"/>
          <w:sz w:val="20"/>
          <w:szCs w:val="20"/>
          <w:lang w:eastAsia="sl-SI"/>
        </w:rPr>
      </w:pPr>
    </w:p>
    <w:p w14:paraId="08410F4B" w14:textId="77777777" w:rsidR="00BB67BC" w:rsidRPr="00092A15" w:rsidRDefault="00BB67BC" w:rsidP="00BB67BC">
      <w:pPr>
        <w:spacing w:after="0" w:line="240" w:lineRule="auto"/>
        <w:rPr>
          <w:rFonts w:ascii="Arial" w:eastAsia="Times New Roman" w:hAnsi="Arial" w:cs="Arial"/>
          <w:sz w:val="20"/>
          <w:szCs w:val="20"/>
          <w:lang w:eastAsia="sl-SI"/>
        </w:rPr>
      </w:pPr>
    </w:p>
    <w:p w14:paraId="08410F4C"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8410F4D" w14:textId="77777777" w:rsidR="00BB67BC" w:rsidRPr="00092A15" w:rsidRDefault="00BB67BC" w:rsidP="00BB67BC">
      <w:pPr>
        <w:spacing w:after="0" w:line="240" w:lineRule="auto"/>
        <w:rPr>
          <w:rFonts w:ascii="Arial" w:eastAsia="Times New Roman" w:hAnsi="Arial" w:cs="Arial"/>
          <w:sz w:val="20"/>
          <w:szCs w:val="20"/>
          <w:lang w:eastAsia="sl-SI"/>
        </w:rPr>
      </w:pPr>
    </w:p>
    <w:p w14:paraId="08410F4E" w14:textId="77777777" w:rsidR="00BB67BC" w:rsidRDefault="00BB67BC" w:rsidP="00BB67BC">
      <w:pPr>
        <w:spacing w:after="0"/>
        <w:jc w:val="right"/>
        <w:rPr>
          <w:rFonts w:ascii="Arial" w:hAnsi="Arial" w:cs="Arial"/>
          <w:b/>
          <w:sz w:val="18"/>
          <w:szCs w:val="18"/>
        </w:rPr>
      </w:pPr>
    </w:p>
    <w:p w14:paraId="2F17E2D2" w14:textId="77777777" w:rsidR="00F142FB" w:rsidRPr="00204B1F" w:rsidRDefault="00F142FB" w:rsidP="00F142FB">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08410F4F" w14:textId="77777777" w:rsidR="00BB67BC" w:rsidRDefault="00BB67BC" w:rsidP="00BB67BC">
      <w:pPr>
        <w:spacing w:before="225" w:after="225" w:line="240" w:lineRule="auto"/>
        <w:jc w:val="both"/>
      </w:pPr>
    </w:p>
    <w:p w14:paraId="08410F50" w14:textId="77777777" w:rsidR="00BB67BC" w:rsidRDefault="00BB67BC" w:rsidP="00BB67BC">
      <w:pPr>
        <w:spacing w:before="225" w:after="225" w:line="240" w:lineRule="auto"/>
        <w:jc w:val="both"/>
      </w:pPr>
    </w:p>
    <w:p w14:paraId="08410F51" w14:textId="77777777" w:rsidR="00BB67BC" w:rsidRDefault="00BB67BC" w:rsidP="00BB67BC">
      <w:pPr>
        <w:spacing w:before="225" w:after="225" w:line="240" w:lineRule="auto"/>
        <w:jc w:val="both"/>
      </w:pPr>
    </w:p>
    <w:p w14:paraId="08410F52" w14:textId="77777777" w:rsidR="00BB67BC" w:rsidRDefault="00BB67BC" w:rsidP="00BB67BC">
      <w:pPr>
        <w:spacing w:before="225" w:after="225" w:line="240" w:lineRule="auto"/>
        <w:jc w:val="both"/>
      </w:pPr>
    </w:p>
    <w:p w14:paraId="08410F53" w14:textId="77777777" w:rsidR="00BB67BC" w:rsidRDefault="00BB67BC" w:rsidP="00BB67BC">
      <w:pPr>
        <w:spacing w:before="225" w:after="225" w:line="240" w:lineRule="auto"/>
        <w:jc w:val="both"/>
      </w:pPr>
    </w:p>
    <w:p w14:paraId="08410F54" w14:textId="77777777" w:rsidR="00BB67BC" w:rsidRDefault="00BB67BC" w:rsidP="00BB67BC">
      <w:pPr>
        <w:spacing w:before="225" w:after="225" w:line="240" w:lineRule="auto"/>
        <w:jc w:val="both"/>
      </w:pPr>
    </w:p>
    <w:p w14:paraId="08410F55" w14:textId="77777777" w:rsidR="00BB67BC" w:rsidRDefault="00BB67BC" w:rsidP="00BB67BC">
      <w:pPr>
        <w:spacing w:before="225" w:after="225" w:line="240" w:lineRule="auto"/>
        <w:jc w:val="both"/>
      </w:pPr>
    </w:p>
    <w:p w14:paraId="08410F56" w14:textId="77777777" w:rsidR="00BB67BC" w:rsidRDefault="00BB67BC" w:rsidP="00BB67BC">
      <w:pPr>
        <w:spacing w:before="225" w:after="225" w:line="240" w:lineRule="auto"/>
        <w:jc w:val="both"/>
      </w:pPr>
    </w:p>
    <w:p w14:paraId="08410F57" w14:textId="77777777" w:rsidR="00BB67BC" w:rsidRDefault="00BB67BC" w:rsidP="00BB67BC">
      <w:pPr>
        <w:spacing w:before="225" w:after="225" w:line="240" w:lineRule="auto"/>
        <w:jc w:val="both"/>
      </w:pPr>
    </w:p>
    <w:p w14:paraId="08410F58" w14:textId="77777777" w:rsidR="00BB67BC" w:rsidRDefault="00BB67BC" w:rsidP="00BB67BC">
      <w:pPr>
        <w:spacing w:before="225" w:after="225" w:line="240" w:lineRule="auto"/>
        <w:jc w:val="both"/>
      </w:pPr>
    </w:p>
    <w:p w14:paraId="08410F59" w14:textId="77777777" w:rsidR="00BB67BC" w:rsidRDefault="00BB67BC" w:rsidP="00BB67BC">
      <w:pPr>
        <w:spacing w:before="225" w:after="225" w:line="240" w:lineRule="auto"/>
        <w:jc w:val="both"/>
      </w:pPr>
    </w:p>
    <w:p w14:paraId="08410F5A" w14:textId="77777777" w:rsidR="00BB67BC" w:rsidRDefault="00BB67BC" w:rsidP="00BB67BC">
      <w:pPr>
        <w:spacing w:before="225" w:after="225" w:line="240" w:lineRule="auto"/>
        <w:jc w:val="both"/>
      </w:pPr>
    </w:p>
    <w:p w14:paraId="08410F5B" w14:textId="77777777" w:rsidR="00BB67BC" w:rsidRDefault="00BB67BC" w:rsidP="00BB67BC">
      <w:pPr>
        <w:spacing w:before="225" w:after="225" w:line="240" w:lineRule="auto"/>
        <w:jc w:val="both"/>
      </w:pPr>
    </w:p>
    <w:p w14:paraId="08410F5C" w14:textId="3EDD6239" w:rsidR="00BB67BC" w:rsidRDefault="00BB67BC" w:rsidP="00BB67BC">
      <w:pPr>
        <w:spacing w:before="225" w:after="225" w:line="240" w:lineRule="auto"/>
        <w:jc w:val="both"/>
      </w:pPr>
    </w:p>
    <w:p w14:paraId="4E0E0849" w14:textId="0B60C1B9" w:rsidR="005E4EE8" w:rsidRDefault="005E4EE8" w:rsidP="00BB67BC">
      <w:pPr>
        <w:spacing w:before="225" w:after="225" w:line="240" w:lineRule="auto"/>
        <w:jc w:val="both"/>
      </w:pPr>
    </w:p>
    <w:p w14:paraId="19F48A96" w14:textId="55754EB1" w:rsidR="005E4EE8" w:rsidRDefault="005E4EE8" w:rsidP="00BB67BC">
      <w:pPr>
        <w:spacing w:before="225" w:after="225" w:line="240" w:lineRule="auto"/>
        <w:jc w:val="both"/>
      </w:pPr>
    </w:p>
    <w:p w14:paraId="721422E3" w14:textId="77777777" w:rsidR="0032214B" w:rsidRDefault="0032214B" w:rsidP="00BB67BC">
      <w:pPr>
        <w:spacing w:before="225" w:after="225" w:line="240" w:lineRule="auto"/>
        <w:jc w:val="both"/>
      </w:pPr>
    </w:p>
    <w:p w14:paraId="08410F60" w14:textId="77777777" w:rsidR="00BB67BC" w:rsidRDefault="00BB67BC" w:rsidP="00BB67BC">
      <w:pPr>
        <w:spacing w:before="225" w:after="225" w:line="240" w:lineRule="auto"/>
        <w:jc w:val="both"/>
      </w:pPr>
    </w:p>
    <w:p w14:paraId="08410F61" w14:textId="77777777" w:rsidR="00BB67BC" w:rsidRPr="00957EA6" w:rsidRDefault="00BB67BC" w:rsidP="00BB67BC">
      <w:pPr>
        <w:spacing w:after="0"/>
        <w:jc w:val="right"/>
        <w:rPr>
          <w:rFonts w:ascii="Arial" w:hAnsi="Arial" w:cs="Arial"/>
          <w:b/>
          <w:sz w:val="18"/>
          <w:szCs w:val="18"/>
        </w:rPr>
      </w:pPr>
      <w:bookmarkStart w:id="1" w:name="_Hlk123741475"/>
      <w:r>
        <w:rPr>
          <w:rFonts w:ascii="Arial" w:hAnsi="Arial" w:cs="Arial"/>
          <w:b/>
          <w:sz w:val="18"/>
          <w:szCs w:val="18"/>
        </w:rPr>
        <w:t>Obrazec št: 5</w:t>
      </w:r>
      <w:bookmarkEnd w:id="1"/>
    </w:p>
    <w:p w14:paraId="08410F62" w14:textId="77777777" w:rsidR="00BB67BC" w:rsidRDefault="00BB67BC" w:rsidP="00BB67BC">
      <w:pPr>
        <w:spacing w:after="0"/>
        <w:jc w:val="right"/>
        <w:rPr>
          <w:rFonts w:ascii="Arial" w:hAnsi="Arial" w:cs="Arial"/>
          <w:sz w:val="18"/>
          <w:szCs w:val="18"/>
        </w:rPr>
      </w:pPr>
    </w:p>
    <w:p w14:paraId="08410F63" w14:textId="2893492B" w:rsidR="00BB67BC" w:rsidRPr="00692150"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4"/>
          <w:szCs w:val="24"/>
        </w:rPr>
      </w:pPr>
      <w:r w:rsidRPr="00692150">
        <w:rPr>
          <w:rFonts w:ascii="Arial" w:hAnsi="Arial" w:cs="Arial"/>
          <w:sz w:val="24"/>
          <w:szCs w:val="24"/>
        </w:rPr>
        <w:lastRenderedPageBreak/>
        <w:t>Potrdilo o dobro opravljenem delu – za letno</w:t>
      </w:r>
      <w:r w:rsidR="00896FDC">
        <w:rPr>
          <w:rFonts w:ascii="Arial" w:hAnsi="Arial" w:cs="Arial"/>
          <w:sz w:val="24"/>
          <w:szCs w:val="24"/>
        </w:rPr>
        <w:t xml:space="preserve"> in zimsko</w:t>
      </w:r>
      <w:r w:rsidRPr="00692150">
        <w:rPr>
          <w:rFonts w:ascii="Arial" w:hAnsi="Arial" w:cs="Arial"/>
          <w:sz w:val="24"/>
          <w:szCs w:val="24"/>
        </w:rPr>
        <w:t xml:space="preserve"> vzdrževanje lokalnih cest</w:t>
      </w:r>
    </w:p>
    <w:p w14:paraId="08410F64"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0F65"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0F66"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0F67" w14:textId="77777777" w:rsidR="00BB67BC" w:rsidRDefault="00BB67BC" w:rsidP="00BB67BC">
      <w:pPr>
        <w:spacing w:after="0" w:line="240" w:lineRule="auto"/>
        <w:jc w:val="both"/>
      </w:pPr>
    </w:p>
    <w:p w14:paraId="08410F68" w14:textId="51A32871" w:rsidR="00BB67BC" w:rsidRDefault="00BB67BC" w:rsidP="00BB67BC">
      <w:pPr>
        <w:spacing w:after="0" w:line="240" w:lineRule="auto"/>
        <w:jc w:val="both"/>
      </w:pPr>
      <w:r>
        <w:rPr>
          <w:rFonts w:ascii="Arial" w:hAnsi="Arial" w:cs="Arial"/>
          <w:b/>
          <w:bCs/>
          <w:color w:val="000000"/>
          <w:sz w:val="18"/>
          <w:szCs w:val="18"/>
        </w:rPr>
        <w:t>Naročnik:    Občina Šentjur</w:t>
      </w:r>
    </w:p>
    <w:p w14:paraId="08410F69" w14:textId="77777777" w:rsidR="00BB67BC" w:rsidRDefault="00BB67BC" w:rsidP="00BB67BC">
      <w:pPr>
        <w:spacing w:after="0" w:line="240" w:lineRule="auto"/>
        <w:jc w:val="both"/>
      </w:pPr>
      <w:r>
        <w:rPr>
          <w:rFonts w:ascii="Arial" w:hAnsi="Arial" w:cs="Arial"/>
          <w:b/>
          <w:bCs/>
          <w:color w:val="000000"/>
          <w:sz w:val="18"/>
          <w:szCs w:val="18"/>
        </w:rPr>
        <w:t>                     Mestni trg 10</w:t>
      </w:r>
    </w:p>
    <w:p w14:paraId="08410F6A" w14:textId="77777777" w:rsidR="00BB67BC" w:rsidRPr="00692150" w:rsidRDefault="00BB67BC" w:rsidP="00BB67BC">
      <w:pPr>
        <w:spacing w:after="0" w:line="240" w:lineRule="auto"/>
        <w:jc w:val="both"/>
      </w:pPr>
      <w:r>
        <w:rPr>
          <w:rFonts w:ascii="Arial" w:hAnsi="Arial" w:cs="Arial"/>
          <w:b/>
          <w:bCs/>
          <w:color w:val="000000"/>
          <w:sz w:val="18"/>
          <w:szCs w:val="18"/>
        </w:rPr>
        <w:t>                     3230 Šentjur</w:t>
      </w:r>
    </w:p>
    <w:p w14:paraId="08410F6B"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Kot ponudnik, dajemo naslednjo </w:t>
      </w:r>
    </w:p>
    <w:p w14:paraId="08410F6C" w14:textId="77777777" w:rsidR="00BB67BC" w:rsidRPr="00957EA6" w:rsidRDefault="00BB67BC" w:rsidP="00BB67BC">
      <w:pPr>
        <w:spacing w:after="0" w:line="240" w:lineRule="auto"/>
        <w:rPr>
          <w:rFonts w:ascii="Arial" w:eastAsia="Times New Roman" w:hAnsi="Arial" w:cs="Arial"/>
          <w:sz w:val="20"/>
          <w:szCs w:val="20"/>
          <w:lang w:eastAsia="sl-SI"/>
        </w:rPr>
      </w:pPr>
    </w:p>
    <w:p w14:paraId="08410F6D" w14:textId="109A3D6B" w:rsidR="00BB67BC" w:rsidRDefault="00BB67BC" w:rsidP="00BB67BC">
      <w:pPr>
        <w:spacing w:after="0" w:line="240" w:lineRule="auto"/>
        <w:jc w:val="center"/>
        <w:rPr>
          <w:rFonts w:ascii="Arial" w:eastAsia="Times New Roman" w:hAnsi="Arial" w:cs="Arial"/>
          <w:b/>
          <w:sz w:val="28"/>
          <w:szCs w:val="28"/>
          <w:lang w:eastAsia="sl-SI"/>
        </w:rPr>
      </w:pPr>
      <w:r w:rsidRPr="00957EA6">
        <w:rPr>
          <w:rFonts w:ascii="Arial" w:eastAsia="Times New Roman" w:hAnsi="Arial" w:cs="Arial"/>
          <w:b/>
          <w:sz w:val="28"/>
          <w:szCs w:val="28"/>
          <w:lang w:eastAsia="sl-SI"/>
        </w:rPr>
        <w:t>IZJAVO O REFERENCAH</w:t>
      </w:r>
    </w:p>
    <w:p w14:paraId="0832E294" w14:textId="77777777" w:rsidR="005E4EE8" w:rsidRPr="00957EA6" w:rsidRDefault="005E4EE8" w:rsidP="00BB67BC">
      <w:pPr>
        <w:spacing w:after="0" w:line="240" w:lineRule="auto"/>
        <w:jc w:val="center"/>
        <w:rPr>
          <w:rFonts w:ascii="Arial" w:eastAsia="Times New Roman" w:hAnsi="Arial" w:cs="Arial"/>
          <w:b/>
          <w:sz w:val="28"/>
          <w:szCs w:val="28"/>
          <w:lang w:eastAsia="sl-SI"/>
        </w:rPr>
      </w:pPr>
    </w:p>
    <w:p w14:paraId="08410F6E" w14:textId="08C6154A" w:rsidR="00BB67BC" w:rsidRPr="004A4185" w:rsidRDefault="00BB67BC" w:rsidP="00BB67BC">
      <w:pPr>
        <w:spacing w:after="0" w:line="240" w:lineRule="auto"/>
        <w:jc w:val="both"/>
        <w:rPr>
          <w:rFonts w:ascii="Arial" w:eastAsia="Times New Roman" w:hAnsi="Arial" w:cs="Arial"/>
          <w:sz w:val="18"/>
          <w:szCs w:val="18"/>
          <w:lang w:eastAsia="sl-SI"/>
        </w:rPr>
      </w:pPr>
      <w:r w:rsidRPr="004A4185">
        <w:rPr>
          <w:rFonts w:ascii="Arial" w:eastAsia="Times New Roman" w:hAnsi="Arial" w:cs="Arial"/>
          <w:sz w:val="18"/>
          <w:szCs w:val="18"/>
          <w:lang w:eastAsia="sl-SI"/>
        </w:rPr>
        <w:t xml:space="preserve">Izjavljamo, da smo v zadnjih treh letih že izvajali vsaj eno redno letno vzdrževanje cest primerljivo s tem razpisom, v vrednosti posameznega naročila najmanj </w:t>
      </w:r>
      <w:r w:rsidR="002D57DA">
        <w:rPr>
          <w:rFonts w:ascii="Arial" w:eastAsia="Times New Roman" w:hAnsi="Arial" w:cs="Arial"/>
          <w:sz w:val="18"/>
          <w:szCs w:val="18"/>
          <w:lang w:eastAsia="sl-SI"/>
        </w:rPr>
        <w:t>4</w:t>
      </w:r>
      <w:r w:rsidRPr="004A4185">
        <w:rPr>
          <w:rFonts w:ascii="Arial" w:eastAsia="Times New Roman" w:hAnsi="Arial" w:cs="Arial"/>
          <w:sz w:val="18"/>
          <w:szCs w:val="18"/>
          <w:lang w:eastAsia="sl-SI"/>
        </w:rPr>
        <w:t>00.000,00 EUR (brez DDV) pogodbenih del v posameznem letnem obdobju (ne velja referenca podizvajalcev) in vsaj eno redno zimsko vzdrževanje cest primerljivo s tem razpisom v vrednosti posameznega naročila najmanj 300.000,00 EUR (brez DDV) pogodbenih del v posameznem zimskem obdobju (ne velja referenca podizvajalcev).</w:t>
      </w:r>
    </w:p>
    <w:p w14:paraId="08410F6F"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70"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SEZNAM NAJVAŽNEJŠIH DEL V LETIH: ____________________________________________</w:t>
      </w:r>
    </w:p>
    <w:p w14:paraId="08410F71" w14:textId="77777777" w:rsidR="00BB67BC" w:rsidRPr="00957EA6" w:rsidRDefault="00BB67BC" w:rsidP="00BB67BC">
      <w:pPr>
        <w:spacing w:after="0" w:line="240" w:lineRule="auto"/>
        <w:jc w:val="center"/>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3369"/>
        <w:gridCol w:w="2447"/>
        <w:gridCol w:w="2400"/>
      </w:tblGrid>
      <w:tr w:rsidR="00BB67BC" w:rsidRPr="00957EA6" w14:paraId="08410F76" w14:textId="77777777" w:rsidTr="002420B7">
        <w:trPr>
          <w:jc w:val="center"/>
        </w:trPr>
        <w:tc>
          <w:tcPr>
            <w:tcW w:w="628" w:type="dxa"/>
            <w:shd w:val="clear" w:color="auto" w:fill="D9D9D9"/>
          </w:tcPr>
          <w:p w14:paraId="08410F72"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proofErr w:type="spellStart"/>
            <w:r w:rsidRPr="00957EA6">
              <w:rPr>
                <w:rFonts w:ascii="Arial" w:eastAsia="Times New Roman" w:hAnsi="Arial" w:cs="Arial"/>
                <w:b/>
                <w:sz w:val="20"/>
                <w:szCs w:val="20"/>
                <w:lang w:eastAsia="sl-SI"/>
              </w:rPr>
              <w:t>Zap</w:t>
            </w:r>
            <w:proofErr w:type="spellEnd"/>
            <w:r w:rsidRPr="00957EA6">
              <w:rPr>
                <w:rFonts w:ascii="Arial" w:eastAsia="Times New Roman" w:hAnsi="Arial" w:cs="Arial"/>
                <w:b/>
                <w:sz w:val="20"/>
                <w:szCs w:val="20"/>
                <w:lang w:eastAsia="sl-SI"/>
              </w:rPr>
              <w:t>. št.</w:t>
            </w:r>
          </w:p>
        </w:tc>
        <w:tc>
          <w:tcPr>
            <w:tcW w:w="3369" w:type="dxa"/>
            <w:shd w:val="clear" w:color="auto" w:fill="D9D9D9"/>
          </w:tcPr>
          <w:p w14:paraId="08410F73"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r w:rsidRPr="00957EA6">
              <w:rPr>
                <w:rFonts w:ascii="Arial" w:eastAsia="Times New Roman" w:hAnsi="Arial" w:cs="Arial"/>
                <w:b/>
                <w:sz w:val="20"/>
                <w:szCs w:val="20"/>
                <w:lang w:eastAsia="sl-SI"/>
              </w:rPr>
              <w:t>Predmet pogodbe</w:t>
            </w:r>
          </w:p>
        </w:tc>
        <w:tc>
          <w:tcPr>
            <w:tcW w:w="2447" w:type="dxa"/>
            <w:shd w:val="clear" w:color="auto" w:fill="D9D9D9"/>
          </w:tcPr>
          <w:p w14:paraId="08410F74"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r w:rsidRPr="00957EA6">
              <w:rPr>
                <w:rFonts w:ascii="Arial" w:eastAsia="Times New Roman" w:hAnsi="Arial" w:cs="Arial"/>
                <w:b/>
                <w:sz w:val="20"/>
                <w:szCs w:val="20"/>
                <w:lang w:eastAsia="sl-SI"/>
              </w:rPr>
              <w:t>Letno in Zimsko obdobje realizacije</w:t>
            </w:r>
          </w:p>
        </w:tc>
        <w:tc>
          <w:tcPr>
            <w:tcW w:w="2400" w:type="dxa"/>
            <w:shd w:val="clear" w:color="auto" w:fill="D9D9D9"/>
          </w:tcPr>
          <w:p w14:paraId="08410F75" w14:textId="77777777" w:rsidR="00BB67BC" w:rsidRPr="00957EA6" w:rsidRDefault="00BB67BC" w:rsidP="002420B7">
            <w:pPr>
              <w:widowControl w:val="0"/>
              <w:adjustRightInd w:val="0"/>
              <w:spacing w:after="0" w:line="360" w:lineRule="atLeast"/>
              <w:jc w:val="center"/>
              <w:textAlignment w:val="baseline"/>
              <w:rPr>
                <w:rFonts w:ascii="Arial" w:eastAsia="Times New Roman" w:hAnsi="Arial" w:cs="Arial"/>
                <w:b/>
                <w:sz w:val="20"/>
                <w:szCs w:val="20"/>
                <w:lang w:eastAsia="sl-SI"/>
              </w:rPr>
            </w:pPr>
            <w:r w:rsidRPr="00957EA6">
              <w:rPr>
                <w:rFonts w:ascii="Arial" w:eastAsia="Times New Roman" w:hAnsi="Arial" w:cs="Arial"/>
                <w:b/>
                <w:sz w:val="20"/>
                <w:szCs w:val="20"/>
                <w:lang w:eastAsia="sl-SI"/>
              </w:rPr>
              <w:t>Vrednost pogodbe v EUR brez DDV</w:t>
            </w:r>
          </w:p>
        </w:tc>
      </w:tr>
      <w:tr w:rsidR="00BB67BC" w:rsidRPr="00957EA6" w14:paraId="08410F7C" w14:textId="77777777" w:rsidTr="002420B7">
        <w:trPr>
          <w:jc w:val="center"/>
        </w:trPr>
        <w:tc>
          <w:tcPr>
            <w:tcW w:w="628" w:type="dxa"/>
          </w:tcPr>
          <w:p w14:paraId="08410F77"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1.</w:t>
            </w:r>
          </w:p>
        </w:tc>
        <w:tc>
          <w:tcPr>
            <w:tcW w:w="3369" w:type="dxa"/>
          </w:tcPr>
          <w:p w14:paraId="08410F78"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79"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Letno vzdrževanje</w:t>
            </w:r>
          </w:p>
          <w:p w14:paraId="08410F7A"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7B"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82" w14:textId="77777777" w:rsidTr="002420B7">
        <w:trPr>
          <w:trHeight w:val="556"/>
          <w:jc w:val="center"/>
        </w:trPr>
        <w:tc>
          <w:tcPr>
            <w:tcW w:w="628" w:type="dxa"/>
          </w:tcPr>
          <w:p w14:paraId="08410F7D"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2.</w:t>
            </w:r>
          </w:p>
        </w:tc>
        <w:tc>
          <w:tcPr>
            <w:tcW w:w="3369" w:type="dxa"/>
          </w:tcPr>
          <w:p w14:paraId="08410F7E"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7F"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Zimsko vzdrževanje</w:t>
            </w:r>
          </w:p>
          <w:p w14:paraId="08410F80"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81"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88" w14:textId="77777777" w:rsidTr="002420B7">
        <w:trPr>
          <w:jc w:val="center"/>
        </w:trPr>
        <w:tc>
          <w:tcPr>
            <w:tcW w:w="628" w:type="dxa"/>
          </w:tcPr>
          <w:p w14:paraId="08410F83"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3.</w:t>
            </w:r>
          </w:p>
        </w:tc>
        <w:tc>
          <w:tcPr>
            <w:tcW w:w="3369" w:type="dxa"/>
          </w:tcPr>
          <w:p w14:paraId="08410F84"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85"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p w14:paraId="08410F86"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87"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8E" w14:textId="77777777" w:rsidTr="002420B7">
        <w:trPr>
          <w:jc w:val="center"/>
        </w:trPr>
        <w:tc>
          <w:tcPr>
            <w:tcW w:w="628" w:type="dxa"/>
          </w:tcPr>
          <w:p w14:paraId="08410F89"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4.</w:t>
            </w:r>
          </w:p>
        </w:tc>
        <w:tc>
          <w:tcPr>
            <w:tcW w:w="3369" w:type="dxa"/>
          </w:tcPr>
          <w:p w14:paraId="08410F8A"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8B"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p w14:paraId="08410F8C"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8D"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BB67BC" w:rsidRPr="00957EA6" w14:paraId="08410F94" w14:textId="77777777" w:rsidTr="002420B7">
        <w:trPr>
          <w:jc w:val="center"/>
        </w:trPr>
        <w:tc>
          <w:tcPr>
            <w:tcW w:w="628" w:type="dxa"/>
          </w:tcPr>
          <w:p w14:paraId="08410F8F"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r w:rsidRPr="00957EA6">
              <w:rPr>
                <w:rFonts w:ascii="Arial" w:eastAsia="Times New Roman" w:hAnsi="Arial" w:cs="Arial"/>
                <w:sz w:val="20"/>
                <w:szCs w:val="20"/>
                <w:lang w:eastAsia="sl-SI"/>
              </w:rPr>
              <w:t>5.</w:t>
            </w:r>
          </w:p>
        </w:tc>
        <w:tc>
          <w:tcPr>
            <w:tcW w:w="3369" w:type="dxa"/>
          </w:tcPr>
          <w:p w14:paraId="08410F90"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08410F91"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p w14:paraId="08410F92"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08410F93" w14:textId="77777777" w:rsidR="00BB67BC" w:rsidRPr="00957EA6" w:rsidRDefault="00BB67B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67602C" w:rsidRPr="00957EA6" w14:paraId="11560625" w14:textId="77777777" w:rsidTr="002420B7">
        <w:trPr>
          <w:jc w:val="center"/>
        </w:trPr>
        <w:tc>
          <w:tcPr>
            <w:tcW w:w="628" w:type="dxa"/>
          </w:tcPr>
          <w:p w14:paraId="77D29C5F" w14:textId="77777777" w:rsidR="0067602C" w:rsidRDefault="0067602C" w:rsidP="00A65754">
            <w:pPr>
              <w:widowControl w:val="0"/>
              <w:adjustRightInd w:val="0"/>
              <w:spacing w:after="0" w:line="360" w:lineRule="atLeast"/>
              <w:textAlignment w:val="baseline"/>
              <w:rPr>
                <w:rFonts w:ascii="Arial" w:eastAsia="Times New Roman" w:hAnsi="Arial" w:cs="Arial"/>
                <w:sz w:val="20"/>
                <w:szCs w:val="20"/>
                <w:lang w:eastAsia="sl-SI"/>
              </w:rPr>
            </w:pPr>
            <w:r>
              <w:rPr>
                <w:rFonts w:ascii="Arial" w:eastAsia="Times New Roman" w:hAnsi="Arial" w:cs="Arial"/>
                <w:sz w:val="20"/>
                <w:szCs w:val="20"/>
                <w:lang w:eastAsia="sl-SI"/>
              </w:rPr>
              <w:t>6.</w:t>
            </w:r>
          </w:p>
          <w:p w14:paraId="5379BA0B" w14:textId="652C840C" w:rsidR="00A65754" w:rsidRPr="00957EA6" w:rsidRDefault="00A65754" w:rsidP="00A65754">
            <w:pPr>
              <w:widowControl w:val="0"/>
              <w:adjustRightInd w:val="0"/>
              <w:spacing w:after="0" w:line="360" w:lineRule="atLeast"/>
              <w:textAlignment w:val="baseline"/>
              <w:rPr>
                <w:rFonts w:ascii="Arial" w:eastAsia="Times New Roman" w:hAnsi="Arial" w:cs="Arial"/>
                <w:sz w:val="20"/>
                <w:szCs w:val="20"/>
                <w:lang w:eastAsia="sl-SI"/>
              </w:rPr>
            </w:pPr>
          </w:p>
        </w:tc>
        <w:tc>
          <w:tcPr>
            <w:tcW w:w="3369" w:type="dxa"/>
          </w:tcPr>
          <w:p w14:paraId="7FE3126E"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45470F61"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5225DB2C"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r w:rsidR="0067602C" w:rsidRPr="00957EA6" w14:paraId="6C66C851" w14:textId="77777777" w:rsidTr="002420B7">
        <w:trPr>
          <w:jc w:val="center"/>
        </w:trPr>
        <w:tc>
          <w:tcPr>
            <w:tcW w:w="628" w:type="dxa"/>
          </w:tcPr>
          <w:p w14:paraId="5FDD2A65" w14:textId="4159390E" w:rsidR="0067602C" w:rsidRDefault="0067602C" w:rsidP="00A65754">
            <w:pPr>
              <w:widowControl w:val="0"/>
              <w:adjustRightInd w:val="0"/>
              <w:spacing w:after="0" w:line="360" w:lineRule="atLeast"/>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7.</w:t>
            </w:r>
          </w:p>
          <w:p w14:paraId="56185141" w14:textId="3E1FAA83" w:rsidR="0067602C" w:rsidRDefault="0067602C" w:rsidP="00A65754">
            <w:pPr>
              <w:widowControl w:val="0"/>
              <w:adjustRightInd w:val="0"/>
              <w:spacing w:after="0" w:line="360" w:lineRule="atLeast"/>
              <w:jc w:val="center"/>
              <w:textAlignment w:val="baseline"/>
              <w:rPr>
                <w:rFonts w:ascii="Arial" w:eastAsia="Times New Roman" w:hAnsi="Arial" w:cs="Arial"/>
                <w:sz w:val="20"/>
                <w:szCs w:val="20"/>
                <w:lang w:eastAsia="sl-SI"/>
              </w:rPr>
            </w:pPr>
          </w:p>
        </w:tc>
        <w:tc>
          <w:tcPr>
            <w:tcW w:w="3369" w:type="dxa"/>
          </w:tcPr>
          <w:p w14:paraId="7DF20CD7"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47" w:type="dxa"/>
          </w:tcPr>
          <w:p w14:paraId="49E39954"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c>
          <w:tcPr>
            <w:tcW w:w="2400" w:type="dxa"/>
          </w:tcPr>
          <w:p w14:paraId="3B7E03DB" w14:textId="77777777" w:rsidR="0067602C" w:rsidRPr="00957EA6" w:rsidRDefault="0067602C" w:rsidP="002420B7">
            <w:pPr>
              <w:widowControl w:val="0"/>
              <w:adjustRightInd w:val="0"/>
              <w:spacing w:after="0" w:line="360" w:lineRule="atLeast"/>
              <w:jc w:val="both"/>
              <w:textAlignment w:val="baseline"/>
              <w:rPr>
                <w:rFonts w:ascii="Arial" w:eastAsia="Times New Roman" w:hAnsi="Arial" w:cs="Arial"/>
                <w:sz w:val="20"/>
                <w:szCs w:val="20"/>
                <w:lang w:eastAsia="sl-SI"/>
              </w:rPr>
            </w:pPr>
          </w:p>
        </w:tc>
      </w:tr>
    </w:tbl>
    <w:p w14:paraId="08410F95" w14:textId="65C5DB73" w:rsidR="00BB67BC" w:rsidRDefault="00BB67BC" w:rsidP="00BB67BC">
      <w:pPr>
        <w:spacing w:after="0" w:line="240" w:lineRule="auto"/>
        <w:rPr>
          <w:rFonts w:ascii="Arial" w:eastAsia="Times New Roman" w:hAnsi="Arial" w:cs="Arial"/>
          <w:sz w:val="20"/>
          <w:szCs w:val="20"/>
          <w:lang w:eastAsia="sl-SI"/>
        </w:rPr>
      </w:pPr>
    </w:p>
    <w:p w14:paraId="42B03165" w14:textId="61B81FA3" w:rsidR="00A65754" w:rsidRDefault="00A65754" w:rsidP="00BB67BC">
      <w:pPr>
        <w:spacing w:after="0" w:line="240" w:lineRule="auto"/>
        <w:rPr>
          <w:rFonts w:ascii="Arial" w:eastAsia="Times New Roman" w:hAnsi="Arial" w:cs="Arial"/>
          <w:sz w:val="20"/>
          <w:szCs w:val="20"/>
          <w:lang w:eastAsia="sl-SI"/>
        </w:rPr>
      </w:pPr>
    </w:p>
    <w:p w14:paraId="6FA2919E" w14:textId="4AB95FB2" w:rsidR="005E4EE8" w:rsidRDefault="005E4EE8" w:rsidP="00BB67BC">
      <w:pPr>
        <w:spacing w:after="0" w:line="240" w:lineRule="auto"/>
        <w:rPr>
          <w:rFonts w:ascii="Arial" w:eastAsia="Times New Roman" w:hAnsi="Arial" w:cs="Arial"/>
          <w:sz w:val="20"/>
          <w:szCs w:val="20"/>
          <w:lang w:eastAsia="sl-SI"/>
        </w:rPr>
      </w:pPr>
    </w:p>
    <w:p w14:paraId="44990EE6" w14:textId="77777777" w:rsidR="005E4EE8" w:rsidRPr="00957EA6" w:rsidRDefault="005E4EE8" w:rsidP="00BB67BC">
      <w:pPr>
        <w:spacing w:after="0" w:line="240" w:lineRule="auto"/>
        <w:rPr>
          <w:rFonts w:ascii="Arial" w:eastAsia="Times New Roman" w:hAnsi="Arial" w:cs="Arial"/>
          <w:sz w:val="20"/>
          <w:szCs w:val="20"/>
          <w:lang w:eastAsia="sl-SI"/>
        </w:rPr>
      </w:pPr>
    </w:p>
    <w:p w14:paraId="768F5631" w14:textId="77777777" w:rsidR="00595F24" w:rsidRDefault="00BB67BC" w:rsidP="004A4185">
      <w:pPr>
        <w:spacing w:before="225" w:after="225" w:line="240" w:lineRule="auto"/>
        <w:jc w:val="both"/>
        <w:rPr>
          <w:rFonts w:ascii="Arial" w:eastAsia="Times New Roman" w:hAnsi="Arial" w:cs="Arial"/>
          <w:b/>
          <w:sz w:val="18"/>
          <w:szCs w:val="18"/>
          <w:lang w:eastAsia="sl-SI"/>
        </w:rPr>
      </w:pPr>
      <w:r w:rsidRPr="004A4185">
        <w:rPr>
          <w:rFonts w:ascii="Arial" w:eastAsia="Times New Roman" w:hAnsi="Arial" w:cs="Arial"/>
          <w:b/>
          <w:sz w:val="16"/>
          <w:szCs w:val="16"/>
          <w:lang w:eastAsia="sl-SI"/>
        </w:rPr>
        <w:t>*</w:t>
      </w:r>
      <w:r w:rsidRPr="005E4EE8">
        <w:rPr>
          <w:rFonts w:ascii="Arial" w:eastAsia="Times New Roman" w:hAnsi="Arial" w:cs="Arial"/>
          <w:b/>
          <w:sz w:val="18"/>
          <w:szCs w:val="18"/>
          <w:lang w:eastAsia="sl-SI"/>
        </w:rPr>
        <w:t>Ponudnik priloži za izpolnitev pogoja najmanj eno potrdilo za redno letno vzdrževanje in eno potrdilo za redno zimsko vzdrževanje. (Obrazec-5a, Obrazec -5b, Obrazec-5c, O</w:t>
      </w:r>
      <w:r w:rsidR="00F02DD8">
        <w:rPr>
          <w:rFonts w:ascii="Arial" w:eastAsia="Times New Roman" w:hAnsi="Arial" w:cs="Arial"/>
          <w:b/>
          <w:sz w:val="18"/>
          <w:szCs w:val="18"/>
          <w:lang w:eastAsia="sl-SI"/>
        </w:rPr>
        <w:t>brazec-</w:t>
      </w:r>
      <w:r w:rsidRPr="005E4EE8">
        <w:rPr>
          <w:rFonts w:ascii="Arial" w:eastAsia="Times New Roman" w:hAnsi="Arial" w:cs="Arial"/>
          <w:b/>
          <w:sz w:val="18"/>
          <w:szCs w:val="18"/>
          <w:lang w:eastAsia="sl-SI"/>
        </w:rPr>
        <w:t>5d</w:t>
      </w:r>
      <w:r w:rsidR="00F02DD8">
        <w:rPr>
          <w:rFonts w:ascii="Arial" w:eastAsia="Times New Roman" w:hAnsi="Arial" w:cs="Arial"/>
          <w:b/>
          <w:sz w:val="18"/>
          <w:szCs w:val="18"/>
          <w:lang w:eastAsia="sl-SI"/>
        </w:rPr>
        <w:t xml:space="preserve">, </w:t>
      </w:r>
      <w:r w:rsidRPr="005E4EE8">
        <w:rPr>
          <w:rFonts w:ascii="Arial" w:eastAsia="Times New Roman" w:hAnsi="Arial" w:cs="Arial"/>
          <w:b/>
          <w:sz w:val="18"/>
          <w:szCs w:val="18"/>
          <w:lang w:eastAsia="sl-SI"/>
        </w:rPr>
        <w:t>Obrazec-5</w:t>
      </w:r>
      <w:r w:rsidR="00F02DD8">
        <w:rPr>
          <w:rFonts w:ascii="Arial" w:eastAsia="Times New Roman" w:hAnsi="Arial" w:cs="Arial"/>
          <w:b/>
          <w:sz w:val="18"/>
          <w:szCs w:val="18"/>
          <w:lang w:eastAsia="sl-SI"/>
        </w:rPr>
        <w:t xml:space="preserve">e Obrazec-5f in </w:t>
      </w:r>
      <w:r w:rsidR="00F02DD8">
        <w:rPr>
          <w:rFonts w:ascii="Arial" w:eastAsia="Times New Roman" w:hAnsi="Arial" w:cs="Arial"/>
          <w:b/>
          <w:sz w:val="18"/>
          <w:szCs w:val="18"/>
          <w:lang w:eastAsia="sl-SI"/>
        </w:rPr>
        <w:lastRenderedPageBreak/>
        <w:t>Obrazec-5g)</w:t>
      </w:r>
      <w:r w:rsidRPr="005E4EE8">
        <w:rPr>
          <w:rFonts w:ascii="Arial" w:eastAsia="Times New Roman" w:hAnsi="Arial" w:cs="Arial"/>
          <w:b/>
          <w:sz w:val="18"/>
          <w:szCs w:val="18"/>
          <w:lang w:eastAsia="sl-SI"/>
        </w:rPr>
        <w:t xml:space="preserve"> </w:t>
      </w:r>
      <w:r w:rsidRPr="005E4EE8">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r w:rsidRPr="005E4EE8">
        <w:rPr>
          <w:rFonts w:ascii="Arial" w:eastAsia="Times New Roman" w:hAnsi="Arial" w:cs="Arial"/>
          <w:b/>
          <w:sz w:val="18"/>
          <w:szCs w:val="18"/>
          <w:lang w:eastAsia="sl-SI"/>
        </w:rPr>
        <w:t xml:space="preserve"> </w:t>
      </w:r>
    </w:p>
    <w:p w14:paraId="16A04397" w14:textId="77777777" w:rsidR="00032794" w:rsidRPr="00032794" w:rsidRDefault="00032794" w:rsidP="00032794">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0F97" w14:textId="77777777" w:rsidR="00BB67BC" w:rsidRPr="00092A15" w:rsidRDefault="00BB67BC" w:rsidP="00BB67BC">
      <w:pPr>
        <w:spacing w:before="225" w:after="225" w:line="240" w:lineRule="auto"/>
        <w:jc w:val="both"/>
        <w:rPr>
          <w:rFonts w:ascii="Arial" w:hAnsi="Arial" w:cs="Arial"/>
          <w:color w:val="000000"/>
          <w:sz w:val="18"/>
          <w:szCs w:val="18"/>
        </w:rPr>
      </w:pPr>
    </w:p>
    <w:p w14:paraId="08410F98"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83F674A" w14:textId="77777777" w:rsidR="00F142FB" w:rsidRDefault="00F142FB" w:rsidP="00F142FB">
      <w:pPr>
        <w:spacing w:before="225" w:after="225" w:line="240" w:lineRule="auto"/>
        <w:jc w:val="both"/>
        <w:rPr>
          <w:rStyle w:val="cf01"/>
          <w:rFonts w:ascii="Arial" w:hAnsi="Arial" w:cs="Arial"/>
          <w:b/>
          <w:bCs/>
        </w:rPr>
      </w:pPr>
    </w:p>
    <w:p w14:paraId="1A043953" w14:textId="77777777" w:rsidR="00F142FB" w:rsidRDefault="00F142FB" w:rsidP="00F142FB">
      <w:pPr>
        <w:spacing w:before="225" w:after="225" w:line="240" w:lineRule="auto"/>
        <w:jc w:val="both"/>
        <w:rPr>
          <w:rStyle w:val="cf01"/>
          <w:rFonts w:ascii="Arial" w:hAnsi="Arial" w:cs="Arial"/>
          <w:b/>
          <w:bCs/>
        </w:rPr>
      </w:pPr>
    </w:p>
    <w:p w14:paraId="4C151587" w14:textId="036A246E" w:rsidR="00F142FB" w:rsidRPr="00204B1F" w:rsidRDefault="00F142FB" w:rsidP="00F142FB">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08410F99" w14:textId="7C63D0CC" w:rsidR="00BB67BC" w:rsidRDefault="00BB67BC" w:rsidP="00BB67BC">
      <w:pPr>
        <w:spacing w:before="225" w:after="225" w:line="240" w:lineRule="auto"/>
        <w:jc w:val="both"/>
      </w:pPr>
    </w:p>
    <w:p w14:paraId="1C4E0B89" w14:textId="791D501F" w:rsidR="00A65754" w:rsidRDefault="00A65754" w:rsidP="00BB67BC">
      <w:pPr>
        <w:spacing w:before="225" w:after="225" w:line="240" w:lineRule="auto"/>
        <w:jc w:val="both"/>
      </w:pPr>
    </w:p>
    <w:p w14:paraId="7497AECB" w14:textId="7A19938F" w:rsidR="00A65754" w:rsidRDefault="00A65754" w:rsidP="00BB67BC">
      <w:pPr>
        <w:spacing w:before="225" w:after="225" w:line="240" w:lineRule="auto"/>
        <w:jc w:val="both"/>
      </w:pPr>
    </w:p>
    <w:p w14:paraId="423ED1DB" w14:textId="7F05909A" w:rsidR="00A65754" w:rsidRDefault="00A65754" w:rsidP="00BB67BC">
      <w:pPr>
        <w:spacing w:before="225" w:after="225" w:line="240" w:lineRule="auto"/>
        <w:jc w:val="both"/>
      </w:pPr>
    </w:p>
    <w:p w14:paraId="1389602E" w14:textId="183B7E7C" w:rsidR="00A65754" w:rsidRDefault="00A65754" w:rsidP="00BB67BC">
      <w:pPr>
        <w:spacing w:before="225" w:after="225" w:line="240" w:lineRule="auto"/>
        <w:jc w:val="both"/>
      </w:pPr>
    </w:p>
    <w:p w14:paraId="3D70103F" w14:textId="0F2C1961" w:rsidR="00A65754" w:rsidRDefault="00A65754" w:rsidP="00BB67BC">
      <w:pPr>
        <w:spacing w:before="225" w:after="225" w:line="240" w:lineRule="auto"/>
        <w:jc w:val="both"/>
      </w:pPr>
    </w:p>
    <w:p w14:paraId="29D66592" w14:textId="210368E2" w:rsidR="00A65754" w:rsidRDefault="00A65754" w:rsidP="00BB67BC">
      <w:pPr>
        <w:spacing w:before="225" w:after="225" w:line="240" w:lineRule="auto"/>
        <w:jc w:val="both"/>
      </w:pPr>
    </w:p>
    <w:p w14:paraId="1ADB6D96" w14:textId="6F07D1E8" w:rsidR="00A65754" w:rsidRDefault="00A65754" w:rsidP="00BB67BC">
      <w:pPr>
        <w:spacing w:before="225" w:after="225" w:line="240" w:lineRule="auto"/>
        <w:jc w:val="both"/>
      </w:pPr>
    </w:p>
    <w:p w14:paraId="1A0C96E3" w14:textId="700541A0" w:rsidR="00A65754" w:rsidRDefault="00A65754" w:rsidP="00BB67BC">
      <w:pPr>
        <w:spacing w:before="225" w:after="225" w:line="240" w:lineRule="auto"/>
        <w:jc w:val="both"/>
      </w:pPr>
    </w:p>
    <w:p w14:paraId="14B39C0D" w14:textId="49765B31" w:rsidR="00A65754" w:rsidRDefault="00A65754" w:rsidP="00BB67BC">
      <w:pPr>
        <w:spacing w:before="225" w:after="225" w:line="240" w:lineRule="auto"/>
        <w:jc w:val="both"/>
      </w:pPr>
    </w:p>
    <w:p w14:paraId="5C9530AE" w14:textId="627960CB" w:rsidR="00A65754" w:rsidRDefault="00A65754" w:rsidP="00BB67BC">
      <w:pPr>
        <w:spacing w:before="225" w:after="225" w:line="240" w:lineRule="auto"/>
        <w:jc w:val="both"/>
      </w:pPr>
    </w:p>
    <w:p w14:paraId="658346ED" w14:textId="7844E39C" w:rsidR="00A65754" w:rsidRDefault="00A65754" w:rsidP="00BB67BC">
      <w:pPr>
        <w:spacing w:before="225" w:after="225" w:line="240" w:lineRule="auto"/>
        <w:jc w:val="both"/>
      </w:pPr>
    </w:p>
    <w:p w14:paraId="05DCDEFF" w14:textId="056391EA" w:rsidR="00A65754" w:rsidRDefault="00A65754" w:rsidP="00BB67BC">
      <w:pPr>
        <w:spacing w:before="225" w:after="225" w:line="240" w:lineRule="auto"/>
        <w:jc w:val="both"/>
      </w:pPr>
    </w:p>
    <w:p w14:paraId="57E1771A" w14:textId="7FA30A04" w:rsidR="00A65754" w:rsidRDefault="00A65754" w:rsidP="00BB67BC">
      <w:pPr>
        <w:spacing w:before="225" w:after="225" w:line="240" w:lineRule="auto"/>
        <w:jc w:val="both"/>
      </w:pPr>
    </w:p>
    <w:p w14:paraId="2CC43909" w14:textId="7ECCD23A" w:rsidR="00A65754" w:rsidRDefault="00A65754" w:rsidP="00BB67BC">
      <w:pPr>
        <w:spacing w:before="225" w:after="225" w:line="240" w:lineRule="auto"/>
        <w:jc w:val="both"/>
      </w:pPr>
    </w:p>
    <w:p w14:paraId="12A9F19C" w14:textId="1CA6AEF0" w:rsidR="00A65754" w:rsidRDefault="00A65754" w:rsidP="00BB67BC">
      <w:pPr>
        <w:spacing w:before="225" w:after="225" w:line="240" w:lineRule="auto"/>
        <w:jc w:val="both"/>
      </w:pPr>
    </w:p>
    <w:p w14:paraId="0C85EA2D" w14:textId="77777777" w:rsidR="0066412A" w:rsidRDefault="0066412A" w:rsidP="00BB67BC">
      <w:pPr>
        <w:spacing w:before="225" w:after="225" w:line="240" w:lineRule="auto"/>
        <w:jc w:val="both"/>
      </w:pPr>
    </w:p>
    <w:p w14:paraId="402395AB" w14:textId="77777777" w:rsidR="0032214B" w:rsidRDefault="0032214B" w:rsidP="00BB67BC">
      <w:pPr>
        <w:spacing w:before="225" w:after="225" w:line="240" w:lineRule="auto"/>
        <w:jc w:val="both"/>
      </w:pPr>
    </w:p>
    <w:p w14:paraId="78F04E19" w14:textId="77777777" w:rsidR="0032214B" w:rsidRDefault="0032214B" w:rsidP="00BB67BC">
      <w:pPr>
        <w:spacing w:before="225" w:after="225" w:line="240" w:lineRule="auto"/>
        <w:jc w:val="both"/>
      </w:pPr>
    </w:p>
    <w:p w14:paraId="08410F9A" w14:textId="77777777"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5a</w:t>
      </w:r>
    </w:p>
    <w:p w14:paraId="08410F9B"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0F9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9D"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0F9E" w14:textId="77777777" w:rsidR="00BB67BC" w:rsidRPr="00957EA6" w:rsidRDefault="00BB67BC" w:rsidP="00BB67BC">
      <w:pPr>
        <w:spacing w:after="0" w:line="240" w:lineRule="auto"/>
        <w:rPr>
          <w:rFonts w:ascii="Arial" w:eastAsia="Times New Roman" w:hAnsi="Arial" w:cs="Arial"/>
          <w:lang w:eastAsia="sl-SI"/>
        </w:rPr>
      </w:pPr>
    </w:p>
    <w:p w14:paraId="08410F9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0FA0" w14:textId="77777777" w:rsidR="00BB67BC" w:rsidRPr="00957EA6" w:rsidRDefault="00BB67BC" w:rsidP="00BB67BC">
      <w:pPr>
        <w:spacing w:after="0" w:line="240" w:lineRule="auto"/>
        <w:rPr>
          <w:rFonts w:ascii="Arial" w:eastAsia="Times New Roman" w:hAnsi="Arial" w:cs="Arial"/>
          <w:lang w:eastAsia="sl-SI"/>
        </w:rPr>
      </w:pPr>
    </w:p>
    <w:p w14:paraId="08410FA1" w14:textId="77777777" w:rsidR="00BB67BC" w:rsidRPr="00957EA6" w:rsidRDefault="00BB67BC" w:rsidP="00BB67BC">
      <w:pPr>
        <w:spacing w:after="0" w:line="240" w:lineRule="auto"/>
        <w:rPr>
          <w:rFonts w:ascii="Arial" w:eastAsia="Times New Roman" w:hAnsi="Arial" w:cs="Arial"/>
          <w:lang w:eastAsia="sl-SI"/>
        </w:rPr>
      </w:pPr>
    </w:p>
    <w:p w14:paraId="08410FA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A3" w14:textId="77777777" w:rsidR="00BB67BC" w:rsidRPr="00957EA6" w:rsidRDefault="00BB67BC" w:rsidP="00BB67BC">
      <w:pPr>
        <w:spacing w:after="0" w:line="240" w:lineRule="auto"/>
        <w:rPr>
          <w:rFonts w:ascii="Arial" w:eastAsia="Times New Roman" w:hAnsi="Arial" w:cs="Arial"/>
          <w:lang w:eastAsia="sl-SI"/>
        </w:rPr>
      </w:pPr>
    </w:p>
    <w:p w14:paraId="08410FA4" w14:textId="77777777" w:rsidR="00BB67BC" w:rsidRPr="00957EA6" w:rsidRDefault="00BB67BC" w:rsidP="00BB67BC">
      <w:pPr>
        <w:spacing w:after="0" w:line="240" w:lineRule="auto"/>
        <w:rPr>
          <w:rFonts w:ascii="Arial" w:eastAsia="Times New Roman" w:hAnsi="Arial" w:cs="Arial"/>
          <w:lang w:eastAsia="sl-SI"/>
        </w:rPr>
      </w:pPr>
    </w:p>
    <w:p w14:paraId="08410FA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0FA6" w14:textId="77777777" w:rsidR="00BB67BC" w:rsidRPr="00957EA6" w:rsidRDefault="00BB67BC" w:rsidP="00BB67BC">
      <w:pPr>
        <w:spacing w:after="0" w:line="240" w:lineRule="auto"/>
        <w:rPr>
          <w:rFonts w:ascii="Arial" w:eastAsia="Times New Roman" w:hAnsi="Arial" w:cs="Arial"/>
          <w:lang w:eastAsia="sl-SI"/>
        </w:rPr>
      </w:pPr>
    </w:p>
    <w:p w14:paraId="08410FA7" w14:textId="77777777" w:rsidR="00BB67BC" w:rsidRPr="00957EA6" w:rsidRDefault="00BB67BC" w:rsidP="00BB67BC">
      <w:pPr>
        <w:spacing w:after="0" w:line="240" w:lineRule="auto"/>
        <w:rPr>
          <w:rFonts w:ascii="Arial" w:eastAsia="Times New Roman" w:hAnsi="Arial" w:cs="Arial"/>
          <w:lang w:eastAsia="sl-SI"/>
        </w:rPr>
      </w:pPr>
    </w:p>
    <w:p w14:paraId="08410FA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0FA9" w14:textId="77777777" w:rsidR="00BB67BC" w:rsidRPr="00957EA6" w:rsidRDefault="00BB67BC" w:rsidP="00BB67BC">
      <w:pPr>
        <w:spacing w:after="0" w:line="240" w:lineRule="auto"/>
        <w:rPr>
          <w:rFonts w:ascii="Arial" w:eastAsia="Times New Roman" w:hAnsi="Arial" w:cs="Arial"/>
          <w:lang w:eastAsia="sl-SI"/>
        </w:rPr>
      </w:pPr>
    </w:p>
    <w:p w14:paraId="08410FAA" w14:textId="77777777" w:rsidR="00BB67BC" w:rsidRPr="00957EA6" w:rsidRDefault="00BB67BC" w:rsidP="00BB67BC">
      <w:pPr>
        <w:spacing w:after="0" w:line="240" w:lineRule="auto"/>
        <w:rPr>
          <w:rFonts w:ascii="Arial" w:eastAsia="Times New Roman" w:hAnsi="Arial" w:cs="Arial"/>
          <w:lang w:eastAsia="sl-SI"/>
        </w:rPr>
      </w:pPr>
    </w:p>
    <w:p w14:paraId="08410FAB"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AC" w14:textId="77777777" w:rsidR="00BB67BC" w:rsidRPr="00957EA6" w:rsidRDefault="00BB67BC" w:rsidP="00BB67BC">
      <w:pPr>
        <w:spacing w:after="0" w:line="240" w:lineRule="auto"/>
        <w:rPr>
          <w:rFonts w:ascii="Arial" w:eastAsia="Times New Roman" w:hAnsi="Arial" w:cs="Arial"/>
          <w:lang w:eastAsia="sl-SI"/>
        </w:rPr>
      </w:pPr>
    </w:p>
    <w:p w14:paraId="08410FAD" w14:textId="77777777" w:rsidR="00BB67BC" w:rsidRPr="00957EA6" w:rsidRDefault="00BB67BC" w:rsidP="00BB67BC">
      <w:pPr>
        <w:spacing w:after="0" w:line="240" w:lineRule="auto"/>
        <w:rPr>
          <w:rFonts w:ascii="Arial" w:eastAsia="Times New Roman" w:hAnsi="Arial" w:cs="Arial"/>
          <w:lang w:eastAsia="sl-SI"/>
        </w:rPr>
      </w:pPr>
    </w:p>
    <w:p w14:paraId="08410FAE"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0FAF" w14:textId="77777777" w:rsidR="00BB67BC" w:rsidRPr="00957EA6" w:rsidRDefault="00BB67BC" w:rsidP="00BB67BC">
      <w:pPr>
        <w:spacing w:after="0" w:line="240" w:lineRule="auto"/>
        <w:rPr>
          <w:rFonts w:ascii="Arial" w:eastAsia="Times New Roman" w:hAnsi="Arial" w:cs="Arial"/>
          <w:lang w:eastAsia="sl-SI"/>
        </w:rPr>
      </w:pPr>
    </w:p>
    <w:p w14:paraId="08410FB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0FB1" w14:textId="77777777" w:rsidR="00BB67BC" w:rsidRPr="00957EA6" w:rsidRDefault="00BB67BC" w:rsidP="00BB67BC">
      <w:pPr>
        <w:spacing w:after="0" w:line="240" w:lineRule="auto"/>
        <w:rPr>
          <w:rFonts w:ascii="Arial" w:eastAsia="Times New Roman" w:hAnsi="Arial" w:cs="Arial"/>
          <w:lang w:eastAsia="sl-SI"/>
        </w:rPr>
      </w:pPr>
    </w:p>
    <w:p w14:paraId="08410FB2" w14:textId="77777777" w:rsidR="00BB67BC" w:rsidRPr="00957EA6" w:rsidRDefault="00BB67BC" w:rsidP="00BB67BC">
      <w:pPr>
        <w:spacing w:after="0" w:line="240" w:lineRule="auto"/>
        <w:rPr>
          <w:rFonts w:ascii="Arial" w:eastAsia="Times New Roman" w:hAnsi="Arial" w:cs="Arial"/>
          <w:lang w:eastAsia="sl-SI"/>
        </w:rPr>
      </w:pPr>
    </w:p>
    <w:p w14:paraId="08410FB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0FB4" w14:textId="77777777" w:rsidR="00BB67BC" w:rsidRPr="00957EA6" w:rsidRDefault="00BB67BC" w:rsidP="00BB67BC">
      <w:pPr>
        <w:spacing w:after="0" w:line="240" w:lineRule="auto"/>
        <w:rPr>
          <w:rFonts w:ascii="Arial" w:eastAsia="Times New Roman" w:hAnsi="Arial" w:cs="Arial"/>
          <w:lang w:eastAsia="sl-SI"/>
        </w:rPr>
      </w:pPr>
    </w:p>
    <w:p w14:paraId="08410FB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0FB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B7" w14:textId="77777777" w:rsidR="00BB67BC" w:rsidRPr="00957EA6" w:rsidRDefault="00BB67BC" w:rsidP="00BB67BC">
      <w:pPr>
        <w:spacing w:after="0" w:line="240" w:lineRule="auto"/>
        <w:rPr>
          <w:rFonts w:ascii="Arial" w:eastAsia="Times New Roman" w:hAnsi="Arial" w:cs="Arial"/>
          <w:sz w:val="20"/>
          <w:szCs w:val="20"/>
          <w:lang w:eastAsia="sl-SI"/>
        </w:rPr>
      </w:pPr>
    </w:p>
    <w:p w14:paraId="08410FB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0FB9"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0FBA" w14:textId="77777777" w:rsidR="00BB67BC" w:rsidRPr="00957EA6" w:rsidRDefault="00BB67BC" w:rsidP="00BB67BC">
      <w:pPr>
        <w:spacing w:after="0" w:line="240" w:lineRule="auto"/>
        <w:rPr>
          <w:rFonts w:ascii="Arial" w:eastAsia="Times New Roman" w:hAnsi="Arial" w:cs="Arial"/>
          <w:sz w:val="20"/>
          <w:szCs w:val="20"/>
          <w:lang w:eastAsia="sl-SI"/>
        </w:rPr>
      </w:pPr>
    </w:p>
    <w:p w14:paraId="08410FBB"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0FB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BD"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0FB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BF"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0FC0"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1"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0FC2"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3"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4"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5"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0FC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7" w14:textId="77777777" w:rsidR="00BB67BC" w:rsidRDefault="00BB67BC" w:rsidP="00BB67BC">
      <w:pPr>
        <w:spacing w:after="0" w:line="240" w:lineRule="auto"/>
        <w:rPr>
          <w:rFonts w:ascii="Arial" w:eastAsia="Times New Roman" w:hAnsi="Arial" w:cs="Arial"/>
          <w:sz w:val="20"/>
          <w:szCs w:val="20"/>
          <w:lang w:eastAsia="sl-SI"/>
        </w:rPr>
      </w:pPr>
    </w:p>
    <w:p w14:paraId="3C8DD07D" w14:textId="77777777" w:rsidR="007719F9" w:rsidRDefault="007719F9" w:rsidP="00BB67BC">
      <w:pPr>
        <w:spacing w:after="0" w:line="240" w:lineRule="auto"/>
        <w:rPr>
          <w:rFonts w:ascii="Arial" w:eastAsia="Times New Roman" w:hAnsi="Arial" w:cs="Arial"/>
          <w:sz w:val="20"/>
          <w:szCs w:val="20"/>
          <w:lang w:eastAsia="sl-SI"/>
        </w:rPr>
      </w:pPr>
    </w:p>
    <w:p w14:paraId="08410FC8" w14:textId="77777777" w:rsidR="00BB67BC" w:rsidRPr="00957EA6" w:rsidRDefault="00BB67BC" w:rsidP="00BB67BC">
      <w:pPr>
        <w:spacing w:after="0" w:line="240" w:lineRule="auto"/>
        <w:rPr>
          <w:rFonts w:ascii="Arial" w:eastAsia="Times New Roman" w:hAnsi="Arial" w:cs="Arial"/>
          <w:sz w:val="20"/>
          <w:szCs w:val="20"/>
          <w:lang w:eastAsia="sl-SI"/>
        </w:rPr>
      </w:pPr>
    </w:p>
    <w:p w14:paraId="08410FC9" w14:textId="77777777" w:rsidR="00BB67BC" w:rsidRDefault="00BB67BC" w:rsidP="00BB67BC">
      <w:pPr>
        <w:spacing w:before="225" w:after="225" w:line="240" w:lineRule="auto"/>
        <w:jc w:val="both"/>
      </w:pPr>
    </w:p>
    <w:p w14:paraId="08410FCA" w14:textId="77777777"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5b</w:t>
      </w:r>
    </w:p>
    <w:p w14:paraId="08410FCB"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0FC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CD"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0FCE" w14:textId="77777777" w:rsidR="00BB67BC" w:rsidRPr="00957EA6" w:rsidRDefault="00BB67BC" w:rsidP="00BB67BC">
      <w:pPr>
        <w:spacing w:after="0" w:line="240" w:lineRule="auto"/>
        <w:rPr>
          <w:rFonts w:ascii="Arial" w:eastAsia="Times New Roman" w:hAnsi="Arial" w:cs="Arial"/>
          <w:lang w:eastAsia="sl-SI"/>
        </w:rPr>
      </w:pPr>
    </w:p>
    <w:p w14:paraId="08410FC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lastRenderedPageBreak/>
        <w:t>(naziv)                                    __________________________________________________</w:t>
      </w:r>
    </w:p>
    <w:p w14:paraId="08410FD0" w14:textId="77777777" w:rsidR="00BB67BC" w:rsidRPr="00957EA6" w:rsidRDefault="00BB67BC" w:rsidP="00BB67BC">
      <w:pPr>
        <w:spacing w:after="0" w:line="240" w:lineRule="auto"/>
        <w:rPr>
          <w:rFonts w:ascii="Arial" w:eastAsia="Times New Roman" w:hAnsi="Arial" w:cs="Arial"/>
          <w:lang w:eastAsia="sl-SI"/>
        </w:rPr>
      </w:pPr>
    </w:p>
    <w:p w14:paraId="08410FD1" w14:textId="77777777" w:rsidR="00BB67BC" w:rsidRPr="00957EA6" w:rsidRDefault="00BB67BC" w:rsidP="00BB67BC">
      <w:pPr>
        <w:spacing w:after="0" w:line="240" w:lineRule="auto"/>
        <w:rPr>
          <w:rFonts w:ascii="Arial" w:eastAsia="Times New Roman" w:hAnsi="Arial" w:cs="Arial"/>
          <w:lang w:eastAsia="sl-SI"/>
        </w:rPr>
      </w:pPr>
    </w:p>
    <w:p w14:paraId="08410FD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D3" w14:textId="77777777" w:rsidR="00BB67BC" w:rsidRPr="00957EA6" w:rsidRDefault="00BB67BC" w:rsidP="00BB67BC">
      <w:pPr>
        <w:spacing w:after="0" w:line="240" w:lineRule="auto"/>
        <w:rPr>
          <w:rFonts w:ascii="Arial" w:eastAsia="Times New Roman" w:hAnsi="Arial" w:cs="Arial"/>
          <w:lang w:eastAsia="sl-SI"/>
        </w:rPr>
      </w:pPr>
    </w:p>
    <w:p w14:paraId="08410FD4" w14:textId="77777777" w:rsidR="00BB67BC" w:rsidRPr="00957EA6" w:rsidRDefault="00BB67BC" w:rsidP="00BB67BC">
      <w:pPr>
        <w:spacing w:after="0" w:line="240" w:lineRule="auto"/>
        <w:rPr>
          <w:rFonts w:ascii="Arial" w:eastAsia="Times New Roman" w:hAnsi="Arial" w:cs="Arial"/>
          <w:lang w:eastAsia="sl-SI"/>
        </w:rPr>
      </w:pPr>
    </w:p>
    <w:p w14:paraId="08410FD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0FD6" w14:textId="77777777" w:rsidR="00BB67BC" w:rsidRPr="00957EA6" w:rsidRDefault="00BB67BC" w:rsidP="00BB67BC">
      <w:pPr>
        <w:spacing w:after="0" w:line="240" w:lineRule="auto"/>
        <w:rPr>
          <w:rFonts w:ascii="Arial" w:eastAsia="Times New Roman" w:hAnsi="Arial" w:cs="Arial"/>
          <w:lang w:eastAsia="sl-SI"/>
        </w:rPr>
      </w:pPr>
    </w:p>
    <w:p w14:paraId="08410FD7" w14:textId="77777777" w:rsidR="00BB67BC" w:rsidRPr="00957EA6" w:rsidRDefault="00BB67BC" w:rsidP="00BB67BC">
      <w:pPr>
        <w:spacing w:after="0" w:line="240" w:lineRule="auto"/>
        <w:rPr>
          <w:rFonts w:ascii="Arial" w:eastAsia="Times New Roman" w:hAnsi="Arial" w:cs="Arial"/>
          <w:lang w:eastAsia="sl-SI"/>
        </w:rPr>
      </w:pPr>
    </w:p>
    <w:p w14:paraId="08410FD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0FD9" w14:textId="77777777" w:rsidR="00BB67BC" w:rsidRPr="00957EA6" w:rsidRDefault="00BB67BC" w:rsidP="00BB67BC">
      <w:pPr>
        <w:spacing w:after="0" w:line="240" w:lineRule="auto"/>
        <w:rPr>
          <w:rFonts w:ascii="Arial" w:eastAsia="Times New Roman" w:hAnsi="Arial" w:cs="Arial"/>
          <w:lang w:eastAsia="sl-SI"/>
        </w:rPr>
      </w:pPr>
    </w:p>
    <w:p w14:paraId="08410FDA" w14:textId="77777777" w:rsidR="00BB67BC" w:rsidRPr="00957EA6" w:rsidRDefault="00BB67BC" w:rsidP="00BB67BC">
      <w:pPr>
        <w:spacing w:after="0" w:line="240" w:lineRule="auto"/>
        <w:rPr>
          <w:rFonts w:ascii="Arial" w:eastAsia="Times New Roman" w:hAnsi="Arial" w:cs="Arial"/>
          <w:lang w:eastAsia="sl-SI"/>
        </w:rPr>
      </w:pPr>
    </w:p>
    <w:p w14:paraId="08410FDB"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0FDC" w14:textId="77777777" w:rsidR="00BB67BC" w:rsidRPr="00957EA6" w:rsidRDefault="00BB67BC" w:rsidP="00BB67BC">
      <w:pPr>
        <w:spacing w:after="0" w:line="240" w:lineRule="auto"/>
        <w:rPr>
          <w:rFonts w:ascii="Arial" w:eastAsia="Times New Roman" w:hAnsi="Arial" w:cs="Arial"/>
          <w:lang w:eastAsia="sl-SI"/>
        </w:rPr>
      </w:pPr>
    </w:p>
    <w:p w14:paraId="08410FDD" w14:textId="77777777" w:rsidR="00BB67BC" w:rsidRPr="00957EA6" w:rsidRDefault="00BB67BC" w:rsidP="00BB67BC">
      <w:pPr>
        <w:spacing w:after="0" w:line="240" w:lineRule="auto"/>
        <w:rPr>
          <w:rFonts w:ascii="Arial" w:eastAsia="Times New Roman" w:hAnsi="Arial" w:cs="Arial"/>
          <w:lang w:eastAsia="sl-SI"/>
        </w:rPr>
      </w:pPr>
    </w:p>
    <w:p w14:paraId="08410FDE"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0FDF" w14:textId="77777777" w:rsidR="00BB67BC" w:rsidRPr="00957EA6" w:rsidRDefault="00BB67BC" w:rsidP="00BB67BC">
      <w:pPr>
        <w:spacing w:after="0" w:line="240" w:lineRule="auto"/>
        <w:rPr>
          <w:rFonts w:ascii="Arial" w:eastAsia="Times New Roman" w:hAnsi="Arial" w:cs="Arial"/>
          <w:lang w:eastAsia="sl-SI"/>
        </w:rPr>
      </w:pPr>
    </w:p>
    <w:p w14:paraId="08410FE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0FE1" w14:textId="77777777" w:rsidR="00BB67BC" w:rsidRPr="00957EA6" w:rsidRDefault="00BB67BC" w:rsidP="00BB67BC">
      <w:pPr>
        <w:spacing w:after="0" w:line="240" w:lineRule="auto"/>
        <w:rPr>
          <w:rFonts w:ascii="Arial" w:eastAsia="Times New Roman" w:hAnsi="Arial" w:cs="Arial"/>
          <w:lang w:eastAsia="sl-SI"/>
        </w:rPr>
      </w:pPr>
    </w:p>
    <w:p w14:paraId="08410FE2" w14:textId="77777777" w:rsidR="00BB67BC" w:rsidRPr="00957EA6" w:rsidRDefault="00BB67BC" w:rsidP="00BB67BC">
      <w:pPr>
        <w:spacing w:after="0" w:line="240" w:lineRule="auto"/>
        <w:rPr>
          <w:rFonts w:ascii="Arial" w:eastAsia="Times New Roman" w:hAnsi="Arial" w:cs="Arial"/>
          <w:lang w:eastAsia="sl-SI"/>
        </w:rPr>
      </w:pPr>
    </w:p>
    <w:p w14:paraId="08410FE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0FE4" w14:textId="77777777" w:rsidR="00BB67BC" w:rsidRPr="00957EA6" w:rsidRDefault="00BB67BC" w:rsidP="00BB67BC">
      <w:pPr>
        <w:spacing w:after="0" w:line="240" w:lineRule="auto"/>
        <w:rPr>
          <w:rFonts w:ascii="Arial" w:eastAsia="Times New Roman" w:hAnsi="Arial" w:cs="Arial"/>
          <w:lang w:eastAsia="sl-SI"/>
        </w:rPr>
      </w:pPr>
    </w:p>
    <w:p w14:paraId="08410FE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0FE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E7" w14:textId="77777777" w:rsidR="00BB67BC" w:rsidRPr="00957EA6" w:rsidRDefault="00BB67BC" w:rsidP="00BB67BC">
      <w:pPr>
        <w:spacing w:after="0" w:line="240" w:lineRule="auto"/>
        <w:rPr>
          <w:rFonts w:ascii="Arial" w:eastAsia="Times New Roman" w:hAnsi="Arial" w:cs="Arial"/>
          <w:sz w:val="20"/>
          <w:szCs w:val="20"/>
          <w:lang w:eastAsia="sl-SI"/>
        </w:rPr>
      </w:pPr>
    </w:p>
    <w:p w14:paraId="08410FE8"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0FE9"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0FEA" w14:textId="77777777" w:rsidR="00BB67BC" w:rsidRPr="00957EA6" w:rsidRDefault="00BB67BC" w:rsidP="00BB67BC">
      <w:pPr>
        <w:spacing w:after="0" w:line="240" w:lineRule="auto"/>
        <w:rPr>
          <w:rFonts w:ascii="Arial" w:eastAsia="Times New Roman" w:hAnsi="Arial" w:cs="Arial"/>
          <w:sz w:val="20"/>
          <w:szCs w:val="20"/>
          <w:lang w:eastAsia="sl-SI"/>
        </w:rPr>
      </w:pPr>
    </w:p>
    <w:p w14:paraId="08410FEB"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0FEC"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ED"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0FE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EF"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0FF0"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1"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0FF2"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3"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4"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5"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0FF6"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7" w14:textId="77777777" w:rsidR="00BB67BC" w:rsidRDefault="00BB67BC" w:rsidP="00BB67BC">
      <w:pPr>
        <w:spacing w:after="0" w:line="240" w:lineRule="auto"/>
        <w:rPr>
          <w:rFonts w:ascii="Arial" w:eastAsia="Times New Roman" w:hAnsi="Arial" w:cs="Arial"/>
          <w:sz w:val="20"/>
          <w:szCs w:val="20"/>
          <w:lang w:eastAsia="sl-SI"/>
        </w:rPr>
      </w:pPr>
    </w:p>
    <w:p w14:paraId="08410FF8" w14:textId="77777777" w:rsidR="00BB67BC" w:rsidRPr="00957EA6" w:rsidRDefault="00BB67BC" w:rsidP="00BB67BC">
      <w:pPr>
        <w:spacing w:after="0" w:line="240" w:lineRule="auto"/>
        <w:rPr>
          <w:rFonts w:ascii="Arial" w:eastAsia="Times New Roman" w:hAnsi="Arial" w:cs="Arial"/>
          <w:sz w:val="20"/>
          <w:szCs w:val="20"/>
          <w:lang w:eastAsia="sl-SI"/>
        </w:rPr>
      </w:pPr>
    </w:p>
    <w:p w14:paraId="08410FF9" w14:textId="77777777" w:rsidR="00BB67BC" w:rsidRDefault="00BB67BC" w:rsidP="00BB67BC">
      <w:pPr>
        <w:spacing w:before="225" w:after="225" w:line="240" w:lineRule="auto"/>
        <w:jc w:val="both"/>
      </w:pPr>
    </w:p>
    <w:p w14:paraId="08410FFA" w14:textId="77777777" w:rsidR="00BB67BC" w:rsidRDefault="00BB67BC" w:rsidP="00BB67BC">
      <w:pPr>
        <w:spacing w:before="225" w:after="225" w:line="240" w:lineRule="auto"/>
        <w:jc w:val="center"/>
        <w:rPr>
          <w:rFonts w:ascii="Arial" w:hAnsi="Arial" w:cs="Arial"/>
          <w:b/>
          <w:bCs/>
          <w:color w:val="000000"/>
          <w:sz w:val="18"/>
          <w:szCs w:val="18"/>
        </w:rPr>
      </w:pPr>
    </w:p>
    <w:p w14:paraId="08410FFB" w14:textId="77777777"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5c</w:t>
      </w:r>
    </w:p>
    <w:p w14:paraId="08410FFC"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0FFD"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0FFE"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0FFF" w14:textId="77777777" w:rsidR="00BB67BC" w:rsidRPr="00957EA6" w:rsidRDefault="00BB67BC" w:rsidP="00BB67BC">
      <w:pPr>
        <w:spacing w:after="0" w:line="240" w:lineRule="auto"/>
        <w:rPr>
          <w:rFonts w:ascii="Arial" w:eastAsia="Times New Roman" w:hAnsi="Arial" w:cs="Arial"/>
          <w:lang w:eastAsia="sl-SI"/>
        </w:rPr>
      </w:pPr>
    </w:p>
    <w:p w14:paraId="0841100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lastRenderedPageBreak/>
        <w:t>(naziv)                                    __________________________________________________</w:t>
      </w:r>
    </w:p>
    <w:p w14:paraId="08411001" w14:textId="77777777" w:rsidR="00BB67BC" w:rsidRPr="00957EA6" w:rsidRDefault="00BB67BC" w:rsidP="00BB67BC">
      <w:pPr>
        <w:spacing w:after="0" w:line="240" w:lineRule="auto"/>
        <w:rPr>
          <w:rFonts w:ascii="Arial" w:eastAsia="Times New Roman" w:hAnsi="Arial" w:cs="Arial"/>
          <w:lang w:eastAsia="sl-SI"/>
        </w:rPr>
      </w:pPr>
    </w:p>
    <w:p w14:paraId="08411002" w14:textId="77777777" w:rsidR="00BB67BC" w:rsidRPr="00957EA6" w:rsidRDefault="00BB67BC" w:rsidP="00BB67BC">
      <w:pPr>
        <w:spacing w:after="0" w:line="240" w:lineRule="auto"/>
        <w:rPr>
          <w:rFonts w:ascii="Arial" w:eastAsia="Times New Roman" w:hAnsi="Arial" w:cs="Arial"/>
          <w:lang w:eastAsia="sl-SI"/>
        </w:rPr>
      </w:pPr>
    </w:p>
    <w:p w14:paraId="0841100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04" w14:textId="77777777" w:rsidR="00BB67BC" w:rsidRPr="00957EA6" w:rsidRDefault="00BB67BC" w:rsidP="00BB67BC">
      <w:pPr>
        <w:spacing w:after="0" w:line="240" w:lineRule="auto"/>
        <w:rPr>
          <w:rFonts w:ascii="Arial" w:eastAsia="Times New Roman" w:hAnsi="Arial" w:cs="Arial"/>
          <w:lang w:eastAsia="sl-SI"/>
        </w:rPr>
      </w:pPr>
    </w:p>
    <w:p w14:paraId="08411005" w14:textId="77777777" w:rsidR="00BB67BC" w:rsidRPr="00957EA6" w:rsidRDefault="00BB67BC" w:rsidP="00BB67BC">
      <w:pPr>
        <w:spacing w:after="0" w:line="240" w:lineRule="auto"/>
        <w:rPr>
          <w:rFonts w:ascii="Arial" w:eastAsia="Times New Roman" w:hAnsi="Arial" w:cs="Arial"/>
          <w:lang w:eastAsia="sl-SI"/>
        </w:rPr>
      </w:pPr>
    </w:p>
    <w:p w14:paraId="08411006"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1007" w14:textId="77777777" w:rsidR="00BB67BC" w:rsidRPr="00957EA6" w:rsidRDefault="00BB67BC" w:rsidP="00BB67BC">
      <w:pPr>
        <w:spacing w:after="0" w:line="240" w:lineRule="auto"/>
        <w:rPr>
          <w:rFonts w:ascii="Arial" w:eastAsia="Times New Roman" w:hAnsi="Arial" w:cs="Arial"/>
          <w:lang w:eastAsia="sl-SI"/>
        </w:rPr>
      </w:pPr>
    </w:p>
    <w:p w14:paraId="08411008" w14:textId="77777777" w:rsidR="00BB67BC" w:rsidRPr="00957EA6" w:rsidRDefault="00BB67BC" w:rsidP="00BB67BC">
      <w:pPr>
        <w:spacing w:after="0" w:line="240" w:lineRule="auto"/>
        <w:rPr>
          <w:rFonts w:ascii="Arial" w:eastAsia="Times New Roman" w:hAnsi="Arial" w:cs="Arial"/>
          <w:lang w:eastAsia="sl-SI"/>
        </w:rPr>
      </w:pPr>
    </w:p>
    <w:p w14:paraId="0841100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0A" w14:textId="77777777" w:rsidR="00BB67BC" w:rsidRPr="00957EA6" w:rsidRDefault="00BB67BC" w:rsidP="00BB67BC">
      <w:pPr>
        <w:spacing w:after="0" w:line="240" w:lineRule="auto"/>
        <w:rPr>
          <w:rFonts w:ascii="Arial" w:eastAsia="Times New Roman" w:hAnsi="Arial" w:cs="Arial"/>
          <w:lang w:eastAsia="sl-SI"/>
        </w:rPr>
      </w:pPr>
    </w:p>
    <w:p w14:paraId="0841100B" w14:textId="77777777" w:rsidR="00BB67BC" w:rsidRPr="00957EA6" w:rsidRDefault="00BB67BC" w:rsidP="00BB67BC">
      <w:pPr>
        <w:spacing w:after="0" w:line="240" w:lineRule="auto"/>
        <w:rPr>
          <w:rFonts w:ascii="Arial" w:eastAsia="Times New Roman" w:hAnsi="Arial" w:cs="Arial"/>
          <w:lang w:eastAsia="sl-SI"/>
        </w:rPr>
      </w:pPr>
    </w:p>
    <w:p w14:paraId="0841100C"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0D" w14:textId="77777777" w:rsidR="00BB67BC" w:rsidRPr="00957EA6" w:rsidRDefault="00BB67BC" w:rsidP="00BB67BC">
      <w:pPr>
        <w:spacing w:after="0" w:line="240" w:lineRule="auto"/>
        <w:rPr>
          <w:rFonts w:ascii="Arial" w:eastAsia="Times New Roman" w:hAnsi="Arial" w:cs="Arial"/>
          <w:lang w:eastAsia="sl-SI"/>
        </w:rPr>
      </w:pPr>
    </w:p>
    <w:p w14:paraId="0841100E" w14:textId="77777777" w:rsidR="00BB67BC" w:rsidRPr="00957EA6" w:rsidRDefault="00BB67BC" w:rsidP="00BB67BC">
      <w:pPr>
        <w:spacing w:after="0" w:line="240" w:lineRule="auto"/>
        <w:rPr>
          <w:rFonts w:ascii="Arial" w:eastAsia="Times New Roman" w:hAnsi="Arial" w:cs="Arial"/>
          <w:lang w:eastAsia="sl-SI"/>
        </w:rPr>
      </w:pPr>
    </w:p>
    <w:p w14:paraId="0841100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1010" w14:textId="77777777" w:rsidR="00BB67BC" w:rsidRPr="00957EA6" w:rsidRDefault="00BB67BC" w:rsidP="00BB67BC">
      <w:pPr>
        <w:spacing w:after="0" w:line="240" w:lineRule="auto"/>
        <w:rPr>
          <w:rFonts w:ascii="Arial" w:eastAsia="Times New Roman" w:hAnsi="Arial" w:cs="Arial"/>
          <w:lang w:eastAsia="sl-SI"/>
        </w:rPr>
      </w:pPr>
    </w:p>
    <w:p w14:paraId="08411011"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1012" w14:textId="77777777" w:rsidR="00BB67BC" w:rsidRPr="00957EA6" w:rsidRDefault="00BB67BC" w:rsidP="00BB67BC">
      <w:pPr>
        <w:spacing w:after="0" w:line="240" w:lineRule="auto"/>
        <w:rPr>
          <w:rFonts w:ascii="Arial" w:eastAsia="Times New Roman" w:hAnsi="Arial" w:cs="Arial"/>
          <w:lang w:eastAsia="sl-SI"/>
        </w:rPr>
      </w:pPr>
    </w:p>
    <w:p w14:paraId="08411013" w14:textId="77777777" w:rsidR="00BB67BC" w:rsidRPr="00957EA6" w:rsidRDefault="00BB67BC" w:rsidP="00BB67BC">
      <w:pPr>
        <w:spacing w:after="0" w:line="240" w:lineRule="auto"/>
        <w:rPr>
          <w:rFonts w:ascii="Arial" w:eastAsia="Times New Roman" w:hAnsi="Arial" w:cs="Arial"/>
          <w:lang w:eastAsia="sl-SI"/>
        </w:rPr>
      </w:pPr>
    </w:p>
    <w:p w14:paraId="08411014"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1015" w14:textId="77777777" w:rsidR="00BB67BC" w:rsidRPr="00957EA6" w:rsidRDefault="00BB67BC" w:rsidP="00BB67BC">
      <w:pPr>
        <w:spacing w:after="0" w:line="240" w:lineRule="auto"/>
        <w:rPr>
          <w:rFonts w:ascii="Arial" w:eastAsia="Times New Roman" w:hAnsi="Arial" w:cs="Arial"/>
          <w:lang w:eastAsia="sl-SI"/>
        </w:rPr>
      </w:pPr>
    </w:p>
    <w:p w14:paraId="08411016"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1017" w14:textId="77777777" w:rsidR="00BB67BC" w:rsidRPr="00957EA6" w:rsidRDefault="00BB67BC" w:rsidP="00BB67BC">
      <w:pPr>
        <w:spacing w:after="0" w:line="240" w:lineRule="auto"/>
        <w:rPr>
          <w:rFonts w:ascii="Arial" w:eastAsia="Times New Roman" w:hAnsi="Arial" w:cs="Arial"/>
          <w:sz w:val="20"/>
          <w:szCs w:val="20"/>
          <w:lang w:eastAsia="sl-SI"/>
        </w:rPr>
      </w:pPr>
    </w:p>
    <w:p w14:paraId="0841101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1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101A"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101B" w14:textId="77777777" w:rsidR="00BB67BC" w:rsidRPr="00957EA6" w:rsidRDefault="00BB67BC" w:rsidP="00BB67BC">
      <w:pPr>
        <w:spacing w:after="0" w:line="240" w:lineRule="auto"/>
        <w:rPr>
          <w:rFonts w:ascii="Arial" w:eastAsia="Times New Roman" w:hAnsi="Arial" w:cs="Arial"/>
          <w:sz w:val="20"/>
          <w:szCs w:val="20"/>
          <w:lang w:eastAsia="sl-SI"/>
        </w:rPr>
      </w:pPr>
    </w:p>
    <w:p w14:paraId="0841101C"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101D"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1E"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101F"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20"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1021"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2"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1023"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4"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5"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6"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1027" w14:textId="77777777" w:rsidR="00BB67BC" w:rsidRPr="00957EA6" w:rsidRDefault="00BB67BC" w:rsidP="00BB67BC">
      <w:pPr>
        <w:spacing w:after="0" w:line="240" w:lineRule="auto"/>
        <w:rPr>
          <w:rFonts w:ascii="Arial" w:eastAsia="Times New Roman" w:hAnsi="Arial" w:cs="Arial"/>
          <w:sz w:val="20"/>
          <w:szCs w:val="20"/>
          <w:lang w:eastAsia="sl-SI"/>
        </w:rPr>
      </w:pPr>
    </w:p>
    <w:p w14:paraId="08411028" w14:textId="77777777" w:rsidR="00BB67BC" w:rsidRDefault="00BB67BC" w:rsidP="00BB67BC">
      <w:pPr>
        <w:spacing w:after="0" w:line="240" w:lineRule="auto"/>
        <w:rPr>
          <w:rFonts w:ascii="Arial" w:eastAsia="Times New Roman" w:hAnsi="Arial" w:cs="Arial"/>
          <w:sz w:val="20"/>
          <w:szCs w:val="20"/>
          <w:lang w:eastAsia="sl-SI"/>
        </w:rPr>
      </w:pPr>
    </w:p>
    <w:p w14:paraId="0841102B" w14:textId="77777777" w:rsidR="00BB67BC" w:rsidRDefault="00BB67BC" w:rsidP="00BB67BC">
      <w:pPr>
        <w:spacing w:before="225" w:after="225" w:line="240" w:lineRule="auto"/>
        <w:jc w:val="both"/>
      </w:pPr>
    </w:p>
    <w:p w14:paraId="1170D2A0" w14:textId="77777777" w:rsidR="007719F9" w:rsidRDefault="007719F9" w:rsidP="00BB67BC">
      <w:pPr>
        <w:spacing w:before="225" w:after="225" w:line="240" w:lineRule="auto"/>
        <w:jc w:val="both"/>
      </w:pPr>
    </w:p>
    <w:p w14:paraId="7BDBCDEC" w14:textId="77777777" w:rsidR="0032214B" w:rsidRDefault="0032214B" w:rsidP="00BB67BC">
      <w:pPr>
        <w:spacing w:after="0"/>
        <w:jc w:val="right"/>
        <w:rPr>
          <w:rFonts w:ascii="Arial" w:hAnsi="Arial" w:cs="Arial"/>
          <w:b/>
          <w:sz w:val="18"/>
          <w:szCs w:val="18"/>
        </w:rPr>
      </w:pPr>
    </w:p>
    <w:p w14:paraId="0841102C" w14:textId="35F10F11" w:rsidR="00BB67BC" w:rsidRPr="00092A15" w:rsidRDefault="00BB67BC" w:rsidP="00BB67BC">
      <w:pPr>
        <w:spacing w:after="0"/>
        <w:jc w:val="right"/>
        <w:rPr>
          <w:rFonts w:ascii="Arial" w:hAnsi="Arial" w:cs="Arial"/>
          <w:b/>
          <w:sz w:val="18"/>
          <w:szCs w:val="18"/>
        </w:rPr>
      </w:pPr>
      <w:r>
        <w:rPr>
          <w:rFonts w:ascii="Arial" w:hAnsi="Arial" w:cs="Arial"/>
          <w:b/>
          <w:sz w:val="18"/>
          <w:szCs w:val="18"/>
        </w:rPr>
        <w:t>Obrazec št: 5d</w:t>
      </w:r>
    </w:p>
    <w:p w14:paraId="0841102D"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102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2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1030" w14:textId="77777777" w:rsidR="00BB67BC" w:rsidRPr="00957EA6" w:rsidRDefault="00BB67BC" w:rsidP="00BB67BC">
      <w:pPr>
        <w:spacing w:after="0" w:line="240" w:lineRule="auto"/>
        <w:rPr>
          <w:rFonts w:ascii="Arial" w:eastAsia="Times New Roman" w:hAnsi="Arial" w:cs="Arial"/>
          <w:lang w:eastAsia="sl-SI"/>
        </w:rPr>
      </w:pPr>
    </w:p>
    <w:p w14:paraId="08411031"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32" w14:textId="77777777" w:rsidR="00BB67BC" w:rsidRPr="00957EA6" w:rsidRDefault="00BB67BC" w:rsidP="00BB67BC">
      <w:pPr>
        <w:spacing w:after="0" w:line="240" w:lineRule="auto"/>
        <w:rPr>
          <w:rFonts w:ascii="Arial" w:eastAsia="Times New Roman" w:hAnsi="Arial" w:cs="Arial"/>
          <w:lang w:eastAsia="sl-SI"/>
        </w:rPr>
      </w:pPr>
    </w:p>
    <w:p w14:paraId="08411033" w14:textId="77777777" w:rsidR="00BB67BC" w:rsidRPr="00957EA6" w:rsidRDefault="00BB67BC" w:rsidP="00BB67BC">
      <w:pPr>
        <w:spacing w:after="0" w:line="240" w:lineRule="auto"/>
        <w:rPr>
          <w:rFonts w:ascii="Arial" w:eastAsia="Times New Roman" w:hAnsi="Arial" w:cs="Arial"/>
          <w:lang w:eastAsia="sl-SI"/>
        </w:rPr>
      </w:pPr>
    </w:p>
    <w:p w14:paraId="08411034"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35" w14:textId="77777777" w:rsidR="00BB67BC" w:rsidRPr="00957EA6" w:rsidRDefault="00BB67BC" w:rsidP="00BB67BC">
      <w:pPr>
        <w:spacing w:after="0" w:line="240" w:lineRule="auto"/>
        <w:rPr>
          <w:rFonts w:ascii="Arial" w:eastAsia="Times New Roman" w:hAnsi="Arial" w:cs="Arial"/>
          <w:lang w:eastAsia="sl-SI"/>
        </w:rPr>
      </w:pPr>
    </w:p>
    <w:p w14:paraId="08411036" w14:textId="77777777" w:rsidR="00BB67BC" w:rsidRPr="00957EA6" w:rsidRDefault="00BB67BC" w:rsidP="00BB67BC">
      <w:pPr>
        <w:spacing w:after="0" w:line="240" w:lineRule="auto"/>
        <w:rPr>
          <w:rFonts w:ascii="Arial" w:eastAsia="Times New Roman" w:hAnsi="Arial" w:cs="Arial"/>
          <w:lang w:eastAsia="sl-SI"/>
        </w:rPr>
      </w:pPr>
    </w:p>
    <w:p w14:paraId="08411037"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1038" w14:textId="77777777" w:rsidR="00BB67BC" w:rsidRPr="00957EA6" w:rsidRDefault="00BB67BC" w:rsidP="00BB67BC">
      <w:pPr>
        <w:spacing w:after="0" w:line="240" w:lineRule="auto"/>
        <w:rPr>
          <w:rFonts w:ascii="Arial" w:eastAsia="Times New Roman" w:hAnsi="Arial" w:cs="Arial"/>
          <w:lang w:eastAsia="sl-SI"/>
        </w:rPr>
      </w:pPr>
    </w:p>
    <w:p w14:paraId="08411039" w14:textId="77777777" w:rsidR="00BB67BC" w:rsidRPr="00957EA6" w:rsidRDefault="00BB67BC" w:rsidP="00BB67BC">
      <w:pPr>
        <w:spacing w:after="0" w:line="240" w:lineRule="auto"/>
        <w:rPr>
          <w:rFonts w:ascii="Arial" w:eastAsia="Times New Roman" w:hAnsi="Arial" w:cs="Arial"/>
          <w:lang w:eastAsia="sl-SI"/>
        </w:rPr>
      </w:pPr>
    </w:p>
    <w:p w14:paraId="0841103A"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3B" w14:textId="77777777" w:rsidR="00BB67BC" w:rsidRPr="00957EA6" w:rsidRDefault="00BB67BC" w:rsidP="00BB67BC">
      <w:pPr>
        <w:spacing w:after="0" w:line="240" w:lineRule="auto"/>
        <w:rPr>
          <w:rFonts w:ascii="Arial" w:eastAsia="Times New Roman" w:hAnsi="Arial" w:cs="Arial"/>
          <w:lang w:eastAsia="sl-SI"/>
        </w:rPr>
      </w:pPr>
    </w:p>
    <w:p w14:paraId="0841103C" w14:textId="77777777" w:rsidR="00BB67BC" w:rsidRPr="00957EA6" w:rsidRDefault="00BB67BC" w:rsidP="00BB67BC">
      <w:pPr>
        <w:spacing w:after="0" w:line="240" w:lineRule="auto"/>
        <w:rPr>
          <w:rFonts w:ascii="Arial" w:eastAsia="Times New Roman" w:hAnsi="Arial" w:cs="Arial"/>
          <w:lang w:eastAsia="sl-SI"/>
        </w:rPr>
      </w:pPr>
    </w:p>
    <w:p w14:paraId="0841103D"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3E" w14:textId="77777777" w:rsidR="00BB67BC" w:rsidRPr="00957EA6" w:rsidRDefault="00BB67BC" w:rsidP="00BB67BC">
      <w:pPr>
        <w:spacing w:after="0" w:line="240" w:lineRule="auto"/>
        <w:rPr>
          <w:rFonts w:ascii="Arial" w:eastAsia="Times New Roman" w:hAnsi="Arial" w:cs="Arial"/>
          <w:lang w:eastAsia="sl-SI"/>
        </w:rPr>
      </w:pPr>
    </w:p>
    <w:p w14:paraId="0841103F" w14:textId="77777777" w:rsidR="00BB67BC" w:rsidRPr="00957EA6" w:rsidRDefault="00BB67BC" w:rsidP="00BB67BC">
      <w:pPr>
        <w:spacing w:after="0" w:line="240" w:lineRule="auto"/>
        <w:rPr>
          <w:rFonts w:ascii="Arial" w:eastAsia="Times New Roman" w:hAnsi="Arial" w:cs="Arial"/>
          <w:lang w:eastAsia="sl-SI"/>
        </w:rPr>
      </w:pPr>
    </w:p>
    <w:p w14:paraId="08411040"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1041" w14:textId="77777777" w:rsidR="00BB67BC" w:rsidRPr="00957EA6" w:rsidRDefault="00BB67BC" w:rsidP="00BB67BC">
      <w:pPr>
        <w:spacing w:after="0" w:line="240" w:lineRule="auto"/>
        <w:rPr>
          <w:rFonts w:ascii="Arial" w:eastAsia="Times New Roman" w:hAnsi="Arial" w:cs="Arial"/>
          <w:lang w:eastAsia="sl-SI"/>
        </w:rPr>
      </w:pPr>
    </w:p>
    <w:p w14:paraId="0841104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1043" w14:textId="77777777" w:rsidR="00BB67BC" w:rsidRPr="00957EA6" w:rsidRDefault="00BB67BC" w:rsidP="00BB67BC">
      <w:pPr>
        <w:spacing w:after="0" w:line="240" w:lineRule="auto"/>
        <w:rPr>
          <w:rFonts w:ascii="Arial" w:eastAsia="Times New Roman" w:hAnsi="Arial" w:cs="Arial"/>
          <w:lang w:eastAsia="sl-SI"/>
        </w:rPr>
      </w:pPr>
    </w:p>
    <w:p w14:paraId="08411044" w14:textId="77777777" w:rsidR="00BB67BC" w:rsidRPr="00957EA6" w:rsidRDefault="00BB67BC" w:rsidP="00BB67BC">
      <w:pPr>
        <w:spacing w:after="0" w:line="240" w:lineRule="auto"/>
        <w:rPr>
          <w:rFonts w:ascii="Arial" w:eastAsia="Times New Roman" w:hAnsi="Arial" w:cs="Arial"/>
          <w:lang w:eastAsia="sl-SI"/>
        </w:rPr>
      </w:pPr>
    </w:p>
    <w:p w14:paraId="08411045"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1046" w14:textId="77777777" w:rsidR="00BB67BC" w:rsidRPr="00957EA6" w:rsidRDefault="00BB67BC" w:rsidP="00BB67BC">
      <w:pPr>
        <w:spacing w:after="0" w:line="240" w:lineRule="auto"/>
        <w:rPr>
          <w:rFonts w:ascii="Arial" w:eastAsia="Times New Roman" w:hAnsi="Arial" w:cs="Arial"/>
          <w:lang w:eastAsia="sl-SI"/>
        </w:rPr>
      </w:pPr>
    </w:p>
    <w:p w14:paraId="08411047"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104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49" w14:textId="77777777" w:rsidR="00BB67BC" w:rsidRPr="00957EA6" w:rsidRDefault="00BB67BC" w:rsidP="00BB67BC">
      <w:pPr>
        <w:spacing w:after="0" w:line="240" w:lineRule="auto"/>
        <w:rPr>
          <w:rFonts w:ascii="Arial" w:eastAsia="Times New Roman" w:hAnsi="Arial" w:cs="Arial"/>
          <w:sz w:val="20"/>
          <w:szCs w:val="20"/>
          <w:lang w:eastAsia="sl-SI"/>
        </w:rPr>
      </w:pPr>
    </w:p>
    <w:p w14:paraId="0841104A"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104B"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104C" w14:textId="77777777" w:rsidR="00BB67BC" w:rsidRPr="00957EA6" w:rsidRDefault="00BB67BC" w:rsidP="00BB67BC">
      <w:pPr>
        <w:spacing w:after="0" w:line="240" w:lineRule="auto"/>
        <w:rPr>
          <w:rFonts w:ascii="Arial" w:eastAsia="Times New Roman" w:hAnsi="Arial" w:cs="Arial"/>
          <w:sz w:val="20"/>
          <w:szCs w:val="20"/>
          <w:lang w:eastAsia="sl-SI"/>
        </w:rPr>
      </w:pPr>
    </w:p>
    <w:p w14:paraId="0841104D"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104E"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4F"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1050"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51"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1052"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3"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1054"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5"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6"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7"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105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5D" w14:textId="338E5423" w:rsidR="00BB67BC" w:rsidRDefault="00BB67BC" w:rsidP="00BB67BC">
      <w:pPr>
        <w:spacing w:before="225" w:after="225" w:line="240" w:lineRule="auto"/>
        <w:jc w:val="both"/>
      </w:pPr>
    </w:p>
    <w:p w14:paraId="763E83C0" w14:textId="77777777" w:rsidR="000268A2" w:rsidRDefault="000268A2" w:rsidP="00BB67BC">
      <w:pPr>
        <w:spacing w:before="225" w:after="225" w:line="240" w:lineRule="auto"/>
        <w:jc w:val="both"/>
      </w:pPr>
    </w:p>
    <w:p w14:paraId="16AC1F20" w14:textId="77777777" w:rsidR="007719F9" w:rsidRDefault="007719F9" w:rsidP="00BB67BC">
      <w:pPr>
        <w:spacing w:before="225" w:after="225" w:line="240" w:lineRule="auto"/>
        <w:jc w:val="both"/>
      </w:pPr>
    </w:p>
    <w:p w14:paraId="0841105E" w14:textId="77777777" w:rsidR="00BB67BC" w:rsidRPr="00092A15" w:rsidRDefault="00BB67BC" w:rsidP="00BB67BC">
      <w:pPr>
        <w:spacing w:after="0"/>
        <w:jc w:val="right"/>
        <w:rPr>
          <w:rFonts w:ascii="Arial" w:hAnsi="Arial" w:cs="Arial"/>
          <w:b/>
          <w:sz w:val="18"/>
          <w:szCs w:val="18"/>
        </w:rPr>
      </w:pPr>
      <w:bookmarkStart w:id="2" w:name="_Hlk63319830"/>
      <w:r>
        <w:rPr>
          <w:rFonts w:ascii="Arial" w:hAnsi="Arial" w:cs="Arial"/>
          <w:b/>
          <w:sz w:val="18"/>
          <w:szCs w:val="18"/>
        </w:rPr>
        <w:t>Obrazec št: 5e</w:t>
      </w:r>
    </w:p>
    <w:p w14:paraId="0841105F" w14:textId="77777777" w:rsidR="00BB67BC" w:rsidRPr="00957EA6" w:rsidRDefault="00BB67BC" w:rsidP="00BB67BC">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08411060"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61"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8411062" w14:textId="77777777" w:rsidR="00BB67BC" w:rsidRPr="00957EA6" w:rsidRDefault="00BB67BC" w:rsidP="00BB67BC">
      <w:pPr>
        <w:spacing w:after="0" w:line="240" w:lineRule="auto"/>
        <w:rPr>
          <w:rFonts w:ascii="Arial" w:eastAsia="Times New Roman" w:hAnsi="Arial" w:cs="Arial"/>
          <w:lang w:eastAsia="sl-SI"/>
        </w:rPr>
      </w:pPr>
    </w:p>
    <w:p w14:paraId="08411063"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64" w14:textId="77777777" w:rsidR="00BB67BC" w:rsidRPr="00957EA6" w:rsidRDefault="00BB67BC" w:rsidP="00BB67BC">
      <w:pPr>
        <w:spacing w:after="0" w:line="240" w:lineRule="auto"/>
        <w:rPr>
          <w:rFonts w:ascii="Arial" w:eastAsia="Times New Roman" w:hAnsi="Arial" w:cs="Arial"/>
          <w:lang w:eastAsia="sl-SI"/>
        </w:rPr>
      </w:pPr>
    </w:p>
    <w:p w14:paraId="08411065" w14:textId="77777777" w:rsidR="00BB67BC" w:rsidRPr="00957EA6" w:rsidRDefault="00BB67BC" w:rsidP="00BB67BC">
      <w:pPr>
        <w:spacing w:after="0" w:line="240" w:lineRule="auto"/>
        <w:rPr>
          <w:rFonts w:ascii="Arial" w:eastAsia="Times New Roman" w:hAnsi="Arial" w:cs="Arial"/>
          <w:lang w:eastAsia="sl-SI"/>
        </w:rPr>
      </w:pPr>
    </w:p>
    <w:p w14:paraId="08411066"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67" w14:textId="77777777" w:rsidR="00BB67BC" w:rsidRPr="00957EA6" w:rsidRDefault="00BB67BC" w:rsidP="00BB67BC">
      <w:pPr>
        <w:spacing w:after="0" w:line="240" w:lineRule="auto"/>
        <w:rPr>
          <w:rFonts w:ascii="Arial" w:eastAsia="Times New Roman" w:hAnsi="Arial" w:cs="Arial"/>
          <w:lang w:eastAsia="sl-SI"/>
        </w:rPr>
      </w:pPr>
    </w:p>
    <w:p w14:paraId="08411068" w14:textId="77777777" w:rsidR="00BB67BC" w:rsidRPr="00957EA6" w:rsidRDefault="00BB67BC" w:rsidP="00BB67BC">
      <w:pPr>
        <w:spacing w:after="0" w:line="240" w:lineRule="auto"/>
        <w:rPr>
          <w:rFonts w:ascii="Arial" w:eastAsia="Times New Roman" w:hAnsi="Arial" w:cs="Arial"/>
          <w:lang w:eastAsia="sl-SI"/>
        </w:rPr>
      </w:pPr>
    </w:p>
    <w:p w14:paraId="0841106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0841106A" w14:textId="77777777" w:rsidR="00BB67BC" w:rsidRPr="00957EA6" w:rsidRDefault="00BB67BC" w:rsidP="00BB67BC">
      <w:pPr>
        <w:spacing w:after="0" w:line="240" w:lineRule="auto"/>
        <w:rPr>
          <w:rFonts w:ascii="Arial" w:eastAsia="Times New Roman" w:hAnsi="Arial" w:cs="Arial"/>
          <w:lang w:eastAsia="sl-SI"/>
        </w:rPr>
      </w:pPr>
    </w:p>
    <w:p w14:paraId="0841106B" w14:textId="77777777" w:rsidR="00BB67BC" w:rsidRPr="00957EA6" w:rsidRDefault="00BB67BC" w:rsidP="00BB67BC">
      <w:pPr>
        <w:spacing w:after="0" w:line="240" w:lineRule="auto"/>
        <w:rPr>
          <w:rFonts w:ascii="Arial" w:eastAsia="Times New Roman" w:hAnsi="Arial" w:cs="Arial"/>
          <w:lang w:eastAsia="sl-SI"/>
        </w:rPr>
      </w:pPr>
    </w:p>
    <w:p w14:paraId="0841106C"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0841106D" w14:textId="77777777" w:rsidR="00BB67BC" w:rsidRPr="00957EA6" w:rsidRDefault="00BB67BC" w:rsidP="00BB67BC">
      <w:pPr>
        <w:spacing w:after="0" w:line="240" w:lineRule="auto"/>
        <w:rPr>
          <w:rFonts w:ascii="Arial" w:eastAsia="Times New Roman" w:hAnsi="Arial" w:cs="Arial"/>
          <w:lang w:eastAsia="sl-SI"/>
        </w:rPr>
      </w:pPr>
    </w:p>
    <w:p w14:paraId="0841106E" w14:textId="77777777" w:rsidR="00BB67BC" w:rsidRPr="00957EA6" w:rsidRDefault="00BB67BC" w:rsidP="00BB67BC">
      <w:pPr>
        <w:spacing w:after="0" w:line="240" w:lineRule="auto"/>
        <w:rPr>
          <w:rFonts w:ascii="Arial" w:eastAsia="Times New Roman" w:hAnsi="Arial" w:cs="Arial"/>
          <w:lang w:eastAsia="sl-SI"/>
        </w:rPr>
      </w:pPr>
    </w:p>
    <w:p w14:paraId="0841106F"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8411070" w14:textId="77777777" w:rsidR="00BB67BC" w:rsidRPr="00957EA6" w:rsidRDefault="00BB67BC" w:rsidP="00BB67BC">
      <w:pPr>
        <w:spacing w:after="0" w:line="240" w:lineRule="auto"/>
        <w:rPr>
          <w:rFonts w:ascii="Arial" w:eastAsia="Times New Roman" w:hAnsi="Arial" w:cs="Arial"/>
          <w:lang w:eastAsia="sl-SI"/>
        </w:rPr>
      </w:pPr>
    </w:p>
    <w:p w14:paraId="08411071" w14:textId="77777777" w:rsidR="00BB67BC" w:rsidRPr="00957EA6" w:rsidRDefault="00BB67BC" w:rsidP="00BB67BC">
      <w:pPr>
        <w:spacing w:after="0" w:line="240" w:lineRule="auto"/>
        <w:rPr>
          <w:rFonts w:ascii="Arial" w:eastAsia="Times New Roman" w:hAnsi="Arial" w:cs="Arial"/>
          <w:lang w:eastAsia="sl-SI"/>
        </w:rPr>
      </w:pPr>
    </w:p>
    <w:p w14:paraId="08411072"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08411073" w14:textId="77777777" w:rsidR="00BB67BC" w:rsidRPr="00957EA6" w:rsidRDefault="00BB67BC" w:rsidP="00BB67BC">
      <w:pPr>
        <w:spacing w:after="0" w:line="240" w:lineRule="auto"/>
        <w:rPr>
          <w:rFonts w:ascii="Arial" w:eastAsia="Times New Roman" w:hAnsi="Arial" w:cs="Arial"/>
          <w:lang w:eastAsia="sl-SI"/>
        </w:rPr>
      </w:pPr>
    </w:p>
    <w:p w14:paraId="08411074"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08411075" w14:textId="77777777" w:rsidR="00BB67BC" w:rsidRPr="00957EA6" w:rsidRDefault="00BB67BC" w:rsidP="00BB67BC">
      <w:pPr>
        <w:spacing w:after="0" w:line="240" w:lineRule="auto"/>
        <w:rPr>
          <w:rFonts w:ascii="Arial" w:eastAsia="Times New Roman" w:hAnsi="Arial" w:cs="Arial"/>
          <w:lang w:eastAsia="sl-SI"/>
        </w:rPr>
      </w:pPr>
    </w:p>
    <w:p w14:paraId="08411076" w14:textId="77777777" w:rsidR="00BB67BC" w:rsidRPr="00957EA6" w:rsidRDefault="00BB67BC" w:rsidP="00BB67BC">
      <w:pPr>
        <w:spacing w:after="0" w:line="240" w:lineRule="auto"/>
        <w:rPr>
          <w:rFonts w:ascii="Arial" w:eastAsia="Times New Roman" w:hAnsi="Arial" w:cs="Arial"/>
          <w:lang w:eastAsia="sl-SI"/>
        </w:rPr>
      </w:pPr>
    </w:p>
    <w:p w14:paraId="08411077"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08411078" w14:textId="77777777" w:rsidR="00BB67BC" w:rsidRPr="00957EA6" w:rsidRDefault="00BB67BC" w:rsidP="00BB67BC">
      <w:pPr>
        <w:spacing w:after="0" w:line="240" w:lineRule="auto"/>
        <w:rPr>
          <w:rFonts w:ascii="Arial" w:eastAsia="Times New Roman" w:hAnsi="Arial" w:cs="Arial"/>
          <w:lang w:eastAsia="sl-SI"/>
        </w:rPr>
      </w:pPr>
    </w:p>
    <w:p w14:paraId="08411079"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0841107A" w14:textId="77777777" w:rsidR="00BB67BC" w:rsidRPr="00957EA6" w:rsidRDefault="00BB67BC" w:rsidP="00BB67BC">
      <w:pPr>
        <w:spacing w:after="0" w:line="240" w:lineRule="auto"/>
        <w:rPr>
          <w:rFonts w:ascii="Arial" w:eastAsia="Times New Roman" w:hAnsi="Arial" w:cs="Arial"/>
          <w:sz w:val="20"/>
          <w:szCs w:val="20"/>
          <w:lang w:eastAsia="sl-SI"/>
        </w:rPr>
      </w:pPr>
    </w:p>
    <w:p w14:paraId="0841107B" w14:textId="77777777" w:rsidR="00BB67BC" w:rsidRPr="00957EA6" w:rsidRDefault="00BB67BC" w:rsidP="00BB67BC">
      <w:pPr>
        <w:spacing w:after="0" w:line="240" w:lineRule="auto"/>
        <w:rPr>
          <w:rFonts w:ascii="Arial" w:eastAsia="Times New Roman" w:hAnsi="Arial" w:cs="Arial"/>
          <w:sz w:val="20"/>
          <w:szCs w:val="20"/>
          <w:lang w:eastAsia="sl-SI"/>
        </w:rPr>
      </w:pPr>
    </w:p>
    <w:p w14:paraId="0841107C" w14:textId="77777777" w:rsidR="00BB67BC" w:rsidRPr="00957EA6" w:rsidRDefault="00BB67BC" w:rsidP="00BB67BC">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0841107D"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0841107E" w14:textId="77777777" w:rsidR="00BB67BC" w:rsidRPr="00957EA6" w:rsidRDefault="00BB67BC" w:rsidP="00BB67BC">
      <w:pPr>
        <w:spacing w:after="0" w:line="240" w:lineRule="auto"/>
        <w:rPr>
          <w:rFonts w:ascii="Arial" w:eastAsia="Times New Roman" w:hAnsi="Arial" w:cs="Arial"/>
          <w:sz w:val="20"/>
          <w:szCs w:val="20"/>
          <w:lang w:eastAsia="sl-SI"/>
        </w:rPr>
      </w:pPr>
    </w:p>
    <w:p w14:paraId="0841107F"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08411080"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81" w14:textId="77777777" w:rsidR="00BB67BC" w:rsidRPr="00957EA6" w:rsidRDefault="00BB67BC" w:rsidP="00BB67BC">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08411082" w14:textId="77777777" w:rsidR="00BB67BC" w:rsidRPr="00957EA6" w:rsidRDefault="00BB67BC" w:rsidP="00BB67BC">
      <w:pPr>
        <w:spacing w:after="0" w:line="240" w:lineRule="auto"/>
        <w:jc w:val="both"/>
        <w:rPr>
          <w:rFonts w:ascii="Arial" w:eastAsia="Times New Roman" w:hAnsi="Arial" w:cs="Arial"/>
          <w:sz w:val="20"/>
          <w:szCs w:val="20"/>
          <w:lang w:eastAsia="sl-SI"/>
        </w:rPr>
      </w:pPr>
    </w:p>
    <w:p w14:paraId="08411083" w14:textId="77777777" w:rsidR="00BB67BC" w:rsidRPr="00957EA6" w:rsidRDefault="00BB67BC" w:rsidP="00BB67BC">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08411084"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5"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08411086"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7"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8" w14:textId="77777777" w:rsidR="00BB67BC" w:rsidRPr="00957EA6" w:rsidRDefault="00BB67BC" w:rsidP="00BB67BC">
      <w:pPr>
        <w:spacing w:after="0" w:line="240" w:lineRule="auto"/>
        <w:rPr>
          <w:rFonts w:ascii="Arial" w:eastAsia="Times New Roman" w:hAnsi="Arial" w:cs="Arial"/>
          <w:sz w:val="20"/>
          <w:szCs w:val="20"/>
          <w:lang w:eastAsia="sl-SI"/>
        </w:rPr>
      </w:pPr>
    </w:p>
    <w:p w14:paraId="08411089" w14:textId="77777777" w:rsidR="00BB67BC" w:rsidRPr="00957EA6" w:rsidRDefault="00BB67BC" w:rsidP="00BB67BC">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0841108A" w14:textId="77777777" w:rsidR="00BB67BC" w:rsidRPr="00957EA6" w:rsidRDefault="00BB67BC" w:rsidP="00BB67BC">
      <w:pPr>
        <w:spacing w:after="0" w:line="240" w:lineRule="auto"/>
        <w:rPr>
          <w:rFonts w:ascii="Arial" w:eastAsia="Times New Roman" w:hAnsi="Arial" w:cs="Arial"/>
          <w:sz w:val="20"/>
          <w:szCs w:val="20"/>
          <w:lang w:eastAsia="sl-SI"/>
        </w:rPr>
      </w:pPr>
    </w:p>
    <w:bookmarkEnd w:id="2"/>
    <w:p w14:paraId="0841108D" w14:textId="77777777" w:rsidR="00BB67BC" w:rsidRDefault="00BB67BC" w:rsidP="00BB67BC">
      <w:pPr>
        <w:spacing w:before="225" w:after="225" w:line="240" w:lineRule="auto"/>
        <w:jc w:val="both"/>
      </w:pPr>
    </w:p>
    <w:p w14:paraId="524308D0" w14:textId="70B5E874" w:rsidR="0066412A" w:rsidRDefault="0066412A" w:rsidP="00BB67BC">
      <w:pPr>
        <w:spacing w:after="0"/>
        <w:jc w:val="right"/>
        <w:rPr>
          <w:rFonts w:ascii="Arial" w:hAnsi="Arial" w:cs="Arial"/>
          <w:b/>
          <w:sz w:val="18"/>
          <w:szCs w:val="18"/>
        </w:rPr>
      </w:pPr>
    </w:p>
    <w:p w14:paraId="21F0AD59" w14:textId="77777777" w:rsidR="0032214B" w:rsidRDefault="0032214B" w:rsidP="00BB67BC">
      <w:pPr>
        <w:spacing w:after="0"/>
        <w:jc w:val="right"/>
        <w:rPr>
          <w:rFonts w:ascii="Arial" w:hAnsi="Arial" w:cs="Arial"/>
          <w:b/>
          <w:sz w:val="18"/>
          <w:szCs w:val="18"/>
        </w:rPr>
      </w:pPr>
    </w:p>
    <w:p w14:paraId="3D316822" w14:textId="77777777" w:rsidR="0032214B" w:rsidRDefault="0032214B" w:rsidP="00BB67BC">
      <w:pPr>
        <w:spacing w:after="0"/>
        <w:jc w:val="right"/>
        <w:rPr>
          <w:rFonts w:ascii="Arial" w:hAnsi="Arial" w:cs="Arial"/>
          <w:b/>
          <w:sz w:val="18"/>
          <w:szCs w:val="18"/>
        </w:rPr>
      </w:pPr>
    </w:p>
    <w:p w14:paraId="38F51184" w14:textId="77777777" w:rsidR="0032214B" w:rsidRDefault="0032214B" w:rsidP="00BB67BC">
      <w:pPr>
        <w:spacing w:after="0"/>
        <w:jc w:val="right"/>
        <w:rPr>
          <w:rFonts w:ascii="Arial" w:hAnsi="Arial" w:cs="Arial"/>
          <w:b/>
          <w:sz w:val="18"/>
          <w:szCs w:val="18"/>
        </w:rPr>
      </w:pPr>
    </w:p>
    <w:p w14:paraId="0A9FBB8C" w14:textId="4D7EEFB9" w:rsidR="0066412A" w:rsidRPr="00092A15" w:rsidRDefault="0066412A" w:rsidP="0066412A">
      <w:pPr>
        <w:spacing w:after="0"/>
        <w:jc w:val="right"/>
        <w:rPr>
          <w:rFonts w:ascii="Arial" w:hAnsi="Arial" w:cs="Arial"/>
          <w:b/>
          <w:sz w:val="18"/>
          <w:szCs w:val="18"/>
        </w:rPr>
      </w:pPr>
      <w:r>
        <w:rPr>
          <w:rFonts w:ascii="Arial" w:hAnsi="Arial" w:cs="Arial"/>
          <w:b/>
          <w:sz w:val="18"/>
          <w:szCs w:val="18"/>
        </w:rPr>
        <w:t>Obrazec št: 5f</w:t>
      </w:r>
    </w:p>
    <w:p w14:paraId="2CEAB098" w14:textId="77777777" w:rsidR="0066412A" w:rsidRPr="00957EA6" w:rsidRDefault="0066412A" w:rsidP="0066412A">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42857CAD"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160CE14D"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072C0265" w14:textId="77777777" w:rsidR="0066412A" w:rsidRPr="00957EA6" w:rsidRDefault="0066412A" w:rsidP="0066412A">
      <w:pPr>
        <w:spacing w:after="0" w:line="240" w:lineRule="auto"/>
        <w:rPr>
          <w:rFonts w:ascii="Arial" w:eastAsia="Times New Roman" w:hAnsi="Arial" w:cs="Arial"/>
          <w:lang w:eastAsia="sl-SI"/>
        </w:rPr>
      </w:pPr>
    </w:p>
    <w:p w14:paraId="3E6491BE"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3337F094" w14:textId="77777777" w:rsidR="0066412A" w:rsidRPr="00957EA6" w:rsidRDefault="0066412A" w:rsidP="0066412A">
      <w:pPr>
        <w:spacing w:after="0" w:line="240" w:lineRule="auto"/>
        <w:rPr>
          <w:rFonts w:ascii="Arial" w:eastAsia="Times New Roman" w:hAnsi="Arial" w:cs="Arial"/>
          <w:lang w:eastAsia="sl-SI"/>
        </w:rPr>
      </w:pPr>
    </w:p>
    <w:p w14:paraId="04152D58" w14:textId="77777777" w:rsidR="0066412A" w:rsidRPr="00957EA6" w:rsidRDefault="0066412A" w:rsidP="0066412A">
      <w:pPr>
        <w:spacing w:after="0" w:line="240" w:lineRule="auto"/>
        <w:rPr>
          <w:rFonts w:ascii="Arial" w:eastAsia="Times New Roman" w:hAnsi="Arial" w:cs="Arial"/>
          <w:lang w:eastAsia="sl-SI"/>
        </w:rPr>
      </w:pPr>
    </w:p>
    <w:p w14:paraId="3B7938B3"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lastRenderedPageBreak/>
        <w:t>(naslov)                                  __________________________________________________</w:t>
      </w:r>
    </w:p>
    <w:p w14:paraId="3480F98E" w14:textId="77777777" w:rsidR="0066412A" w:rsidRPr="00957EA6" w:rsidRDefault="0066412A" w:rsidP="0066412A">
      <w:pPr>
        <w:spacing w:after="0" w:line="240" w:lineRule="auto"/>
        <w:rPr>
          <w:rFonts w:ascii="Arial" w:eastAsia="Times New Roman" w:hAnsi="Arial" w:cs="Arial"/>
          <w:lang w:eastAsia="sl-SI"/>
        </w:rPr>
      </w:pPr>
    </w:p>
    <w:p w14:paraId="52F27DD9" w14:textId="77777777" w:rsidR="0066412A" w:rsidRPr="00957EA6" w:rsidRDefault="0066412A" w:rsidP="0066412A">
      <w:pPr>
        <w:spacing w:after="0" w:line="240" w:lineRule="auto"/>
        <w:rPr>
          <w:rFonts w:ascii="Arial" w:eastAsia="Times New Roman" w:hAnsi="Arial" w:cs="Arial"/>
          <w:lang w:eastAsia="sl-SI"/>
        </w:rPr>
      </w:pPr>
    </w:p>
    <w:p w14:paraId="3BD2CFB0"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21767552" w14:textId="77777777" w:rsidR="0066412A" w:rsidRPr="00957EA6" w:rsidRDefault="0066412A" w:rsidP="0066412A">
      <w:pPr>
        <w:spacing w:after="0" w:line="240" w:lineRule="auto"/>
        <w:rPr>
          <w:rFonts w:ascii="Arial" w:eastAsia="Times New Roman" w:hAnsi="Arial" w:cs="Arial"/>
          <w:lang w:eastAsia="sl-SI"/>
        </w:rPr>
      </w:pPr>
    </w:p>
    <w:p w14:paraId="587F9138" w14:textId="77777777" w:rsidR="0066412A" w:rsidRPr="00957EA6" w:rsidRDefault="0066412A" w:rsidP="0066412A">
      <w:pPr>
        <w:spacing w:after="0" w:line="240" w:lineRule="auto"/>
        <w:rPr>
          <w:rFonts w:ascii="Arial" w:eastAsia="Times New Roman" w:hAnsi="Arial" w:cs="Arial"/>
          <w:lang w:eastAsia="sl-SI"/>
        </w:rPr>
      </w:pPr>
    </w:p>
    <w:p w14:paraId="30F307A8"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76798A99" w14:textId="77777777" w:rsidR="0066412A" w:rsidRPr="00957EA6" w:rsidRDefault="0066412A" w:rsidP="0066412A">
      <w:pPr>
        <w:spacing w:after="0" w:line="240" w:lineRule="auto"/>
        <w:rPr>
          <w:rFonts w:ascii="Arial" w:eastAsia="Times New Roman" w:hAnsi="Arial" w:cs="Arial"/>
          <w:lang w:eastAsia="sl-SI"/>
        </w:rPr>
      </w:pPr>
    </w:p>
    <w:p w14:paraId="2FC7163B" w14:textId="77777777" w:rsidR="0066412A" w:rsidRPr="00957EA6" w:rsidRDefault="0066412A" w:rsidP="0066412A">
      <w:pPr>
        <w:spacing w:after="0" w:line="240" w:lineRule="auto"/>
        <w:rPr>
          <w:rFonts w:ascii="Arial" w:eastAsia="Times New Roman" w:hAnsi="Arial" w:cs="Arial"/>
          <w:lang w:eastAsia="sl-SI"/>
        </w:rPr>
      </w:pPr>
    </w:p>
    <w:p w14:paraId="03AC98A6"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0F68C929" w14:textId="77777777" w:rsidR="0066412A" w:rsidRPr="00957EA6" w:rsidRDefault="0066412A" w:rsidP="0066412A">
      <w:pPr>
        <w:spacing w:after="0" w:line="240" w:lineRule="auto"/>
        <w:rPr>
          <w:rFonts w:ascii="Arial" w:eastAsia="Times New Roman" w:hAnsi="Arial" w:cs="Arial"/>
          <w:lang w:eastAsia="sl-SI"/>
        </w:rPr>
      </w:pPr>
    </w:p>
    <w:p w14:paraId="41F9EDDB" w14:textId="77777777" w:rsidR="0066412A" w:rsidRPr="00957EA6" w:rsidRDefault="0066412A" w:rsidP="0066412A">
      <w:pPr>
        <w:spacing w:after="0" w:line="240" w:lineRule="auto"/>
        <w:rPr>
          <w:rFonts w:ascii="Arial" w:eastAsia="Times New Roman" w:hAnsi="Arial" w:cs="Arial"/>
          <w:lang w:eastAsia="sl-SI"/>
        </w:rPr>
      </w:pPr>
    </w:p>
    <w:p w14:paraId="2C26BABC"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64D67F68" w14:textId="77777777" w:rsidR="0066412A" w:rsidRPr="00957EA6" w:rsidRDefault="0066412A" w:rsidP="0066412A">
      <w:pPr>
        <w:spacing w:after="0" w:line="240" w:lineRule="auto"/>
        <w:rPr>
          <w:rFonts w:ascii="Arial" w:eastAsia="Times New Roman" w:hAnsi="Arial" w:cs="Arial"/>
          <w:lang w:eastAsia="sl-SI"/>
        </w:rPr>
      </w:pPr>
    </w:p>
    <w:p w14:paraId="13E2B311"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7AFC576F" w14:textId="77777777" w:rsidR="0066412A" w:rsidRPr="00957EA6" w:rsidRDefault="0066412A" w:rsidP="0066412A">
      <w:pPr>
        <w:spacing w:after="0" w:line="240" w:lineRule="auto"/>
        <w:rPr>
          <w:rFonts w:ascii="Arial" w:eastAsia="Times New Roman" w:hAnsi="Arial" w:cs="Arial"/>
          <w:lang w:eastAsia="sl-SI"/>
        </w:rPr>
      </w:pPr>
    </w:p>
    <w:p w14:paraId="3DB3295F" w14:textId="77777777" w:rsidR="0066412A" w:rsidRPr="00957EA6" w:rsidRDefault="0066412A" w:rsidP="0066412A">
      <w:pPr>
        <w:spacing w:after="0" w:line="240" w:lineRule="auto"/>
        <w:rPr>
          <w:rFonts w:ascii="Arial" w:eastAsia="Times New Roman" w:hAnsi="Arial" w:cs="Arial"/>
          <w:lang w:eastAsia="sl-SI"/>
        </w:rPr>
      </w:pPr>
    </w:p>
    <w:p w14:paraId="1D46F8A8"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46BE0206" w14:textId="77777777" w:rsidR="0066412A" w:rsidRPr="00957EA6" w:rsidRDefault="0066412A" w:rsidP="0066412A">
      <w:pPr>
        <w:spacing w:after="0" w:line="240" w:lineRule="auto"/>
        <w:rPr>
          <w:rFonts w:ascii="Arial" w:eastAsia="Times New Roman" w:hAnsi="Arial" w:cs="Arial"/>
          <w:lang w:eastAsia="sl-SI"/>
        </w:rPr>
      </w:pPr>
    </w:p>
    <w:p w14:paraId="0260747A"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49612D0F" w14:textId="77777777" w:rsidR="0066412A" w:rsidRPr="00957EA6" w:rsidRDefault="0066412A" w:rsidP="0066412A">
      <w:pPr>
        <w:spacing w:after="0" w:line="240" w:lineRule="auto"/>
        <w:rPr>
          <w:rFonts w:ascii="Arial" w:eastAsia="Times New Roman" w:hAnsi="Arial" w:cs="Arial"/>
          <w:sz w:val="20"/>
          <w:szCs w:val="20"/>
          <w:lang w:eastAsia="sl-SI"/>
        </w:rPr>
      </w:pPr>
    </w:p>
    <w:p w14:paraId="300A6FE5" w14:textId="77777777" w:rsidR="0066412A" w:rsidRPr="00957EA6" w:rsidRDefault="0066412A" w:rsidP="0066412A">
      <w:pPr>
        <w:spacing w:after="0" w:line="240" w:lineRule="auto"/>
        <w:rPr>
          <w:rFonts w:ascii="Arial" w:eastAsia="Times New Roman" w:hAnsi="Arial" w:cs="Arial"/>
          <w:sz w:val="20"/>
          <w:szCs w:val="20"/>
          <w:lang w:eastAsia="sl-SI"/>
        </w:rPr>
      </w:pPr>
    </w:p>
    <w:p w14:paraId="1B736DB3"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364426C6"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6F903CFD" w14:textId="77777777" w:rsidR="0066412A" w:rsidRPr="00957EA6" w:rsidRDefault="0066412A" w:rsidP="0066412A">
      <w:pPr>
        <w:spacing w:after="0" w:line="240" w:lineRule="auto"/>
        <w:rPr>
          <w:rFonts w:ascii="Arial" w:eastAsia="Times New Roman" w:hAnsi="Arial" w:cs="Arial"/>
          <w:sz w:val="20"/>
          <w:szCs w:val="20"/>
          <w:lang w:eastAsia="sl-SI"/>
        </w:rPr>
      </w:pPr>
    </w:p>
    <w:p w14:paraId="0B80A58F"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615C04F0"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236488D" w14:textId="77777777" w:rsidR="0066412A" w:rsidRPr="00957EA6" w:rsidRDefault="0066412A" w:rsidP="0066412A">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178A0924"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58D5B3C"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3AF1C644" w14:textId="77777777" w:rsidR="0066412A" w:rsidRPr="00957EA6" w:rsidRDefault="0066412A" w:rsidP="0066412A">
      <w:pPr>
        <w:spacing w:after="0" w:line="240" w:lineRule="auto"/>
        <w:rPr>
          <w:rFonts w:ascii="Arial" w:eastAsia="Times New Roman" w:hAnsi="Arial" w:cs="Arial"/>
          <w:sz w:val="20"/>
          <w:szCs w:val="20"/>
          <w:lang w:eastAsia="sl-SI"/>
        </w:rPr>
      </w:pPr>
    </w:p>
    <w:p w14:paraId="685004C1"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60D34916" w14:textId="77777777" w:rsidR="0066412A" w:rsidRPr="00957EA6" w:rsidRDefault="0066412A" w:rsidP="0066412A">
      <w:pPr>
        <w:spacing w:after="0" w:line="240" w:lineRule="auto"/>
        <w:rPr>
          <w:rFonts w:ascii="Arial" w:eastAsia="Times New Roman" w:hAnsi="Arial" w:cs="Arial"/>
          <w:sz w:val="20"/>
          <w:szCs w:val="20"/>
          <w:lang w:eastAsia="sl-SI"/>
        </w:rPr>
      </w:pPr>
    </w:p>
    <w:p w14:paraId="24A7BD31" w14:textId="77777777" w:rsidR="0066412A" w:rsidRPr="00957EA6" w:rsidRDefault="0066412A" w:rsidP="0066412A">
      <w:pPr>
        <w:spacing w:after="0" w:line="240" w:lineRule="auto"/>
        <w:rPr>
          <w:rFonts w:ascii="Arial" w:eastAsia="Times New Roman" w:hAnsi="Arial" w:cs="Arial"/>
          <w:sz w:val="20"/>
          <w:szCs w:val="20"/>
          <w:lang w:eastAsia="sl-SI"/>
        </w:rPr>
      </w:pPr>
    </w:p>
    <w:p w14:paraId="5211BF5D" w14:textId="77777777" w:rsidR="0066412A" w:rsidRPr="00957EA6" w:rsidRDefault="0066412A" w:rsidP="0066412A">
      <w:pPr>
        <w:spacing w:after="0" w:line="240" w:lineRule="auto"/>
        <w:rPr>
          <w:rFonts w:ascii="Arial" w:eastAsia="Times New Roman" w:hAnsi="Arial" w:cs="Arial"/>
          <w:sz w:val="20"/>
          <w:szCs w:val="20"/>
          <w:lang w:eastAsia="sl-SI"/>
        </w:rPr>
      </w:pPr>
    </w:p>
    <w:p w14:paraId="0DE74654"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7C81BB6F" w14:textId="77777777" w:rsidR="0066412A" w:rsidRPr="00957EA6" w:rsidRDefault="0066412A" w:rsidP="0066412A">
      <w:pPr>
        <w:spacing w:after="0" w:line="240" w:lineRule="auto"/>
        <w:rPr>
          <w:rFonts w:ascii="Arial" w:eastAsia="Times New Roman" w:hAnsi="Arial" w:cs="Arial"/>
          <w:sz w:val="20"/>
          <w:szCs w:val="20"/>
          <w:lang w:eastAsia="sl-SI"/>
        </w:rPr>
      </w:pPr>
    </w:p>
    <w:p w14:paraId="18009700" w14:textId="77777777" w:rsidR="0066412A" w:rsidRDefault="0066412A" w:rsidP="0066412A">
      <w:pPr>
        <w:spacing w:after="0" w:line="240" w:lineRule="auto"/>
        <w:rPr>
          <w:rFonts w:ascii="Arial" w:eastAsia="Times New Roman" w:hAnsi="Arial" w:cs="Arial"/>
          <w:sz w:val="20"/>
          <w:szCs w:val="20"/>
          <w:lang w:eastAsia="sl-SI"/>
        </w:rPr>
      </w:pPr>
    </w:p>
    <w:p w14:paraId="0DA3A2A1" w14:textId="59A2B0F6" w:rsidR="0066412A" w:rsidRDefault="0066412A" w:rsidP="00BB67BC">
      <w:pPr>
        <w:spacing w:after="0"/>
        <w:jc w:val="right"/>
        <w:rPr>
          <w:rFonts w:ascii="Arial" w:hAnsi="Arial" w:cs="Arial"/>
          <w:b/>
          <w:sz w:val="18"/>
          <w:szCs w:val="18"/>
        </w:rPr>
      </w:pPr>
    </w:p>
    <w:p w14:paraId="516BA93B" w14:textId="2A480A70" w:rsidR="0066412A" w:rsidRDefault="0066412A" w:rsidP="00BB67BC">
      <w:pPr>
        <w:spacing w:after="0"/>
        <w:jc w:val="right"/>
        <w:rPr>
          <w:rFonts w:ascii="Arial" w:hAnsi="Arial" w:cs="Arial"/>
          <w:b/>
          <w:sz w:val="18"/>
          <w:szCs w:val="18"/>
        </w:rPr>
      </w:pPr>
    </w:p>
    <w:p w14:paraId="28C52189" w14:textId="77777777" w:rsidR="0066412A" w:rsidRDefault="0066412A" w:rsidP="00BB67BC">
      <w:pPr>
        <w:spacing w:after="0"/>
        <w:jc w:val="right"/>
        <w:rPr>
          <w:rFonts w:ascii="Arial" w:hAnsi="Arial" w:cs="Arial"/>
          <w:b/>
          <w:sz w:val="18"/>
          <w:szCs w:val="18"/>
        </w:rPr>
      </w:pPr>
    </w:p>
    <w:p w14:paraId="4284ACE3" w14:textId="77777777" w:rsidR="0066412A" w:rsidRDefault="0066412A" w:rsidP="00BB67BC">
      <w:pPr>
        <w:spacing w:after="0"/>
        <w:jc w:val="right"/>
        <w:rPr>
          <w:rFonts w:ascii="Arial" w:hAnsi="Arial" w:cs="Arial"/>
          <w:b/>
          <w:sz w:val="18"/>
          <w:szCs w:val="18"/>
        </w:rPr>
      </w:pPr>
    </w:p>
    <w:p w14:paraId="7395D8D9" w14:textId="77777777" w:rsidR="0066412A" w:rsidRDefault="0066412A" w:rsidP="00BB67BC">
      <w:pPr>
        <w:spacing w:after="0"/>
        <w:jc w:val="right"/>
        <w:rPr>
          <w:rFonts w:ascii="Arial" w:hAnsi="Arial" w:cs="Arial"/>
          <w:b/>
          <w:sz w:val="18"/>
          <w:szCs w:val="18"/>
        </w:rPr>
      </w:pPr>
    </w:p>
    <w:p w14:paraId="2142462C" w14:textId="77777777" w:rsidR="0032214B" w:rsidRDefault="0032214B" w:rsidP="0066412A">
      <w:pPr>
        <w:spacing w:after="0"/>
        <w:jc w:val="right"/>
        <w:rPr>
          <w:rFonts w:ascii="Arial" w:hAnsi="Arial" w:cs="Arial"/>
          <w:b/>
          <w:sz w:val="18"/>
          <w:szCs w:val="18"/>
        </w:rPr>
      </w:pPr>
    </w:p>
    <w:p w14:paraId="6ED42A80" w14:textId="2CADC3EE" w:rsidR="0066412A" w:rsidRPr="00092A15" w:rsidRDefault="0066412A" w:rsidP="0066412A">
      <w:pPr>
        <w:spacing w:after="0"/>
        <w:jc w:val="right"/>
        <w:rPr>
          <w:rFonts w:ascii="Arial" w:hAnsi="Arial" w:cs="Arial"/>
          <w:b/>
          <w:sz w:val="18"/>
          <w:szCs w:val="18"/>
        </w:rPr>
      </w:pPr>
      <w:r>
        <w:rPr>
          <w:rFonts w:ascii="Arial" w:hAnsi="Arial" w:cs="Arial"/>
          <w:b/>
          <w:sz w:val="18"/>
          <w:szCs w:val="18"/>
        </w:rPr>
        <w:t>Obrazec št: 5g</w:t>
      </w:r>
    </w:p>
    <w:p w14:paraId="5C6F5906" w14:textId="77777777" w:rsidR="0066412A" w:rsidRPr="00957EA6" w:rsidRDefault="0066412A" w:rsidP="0066412A">
      <w:pPr>
        <w:spacing w:after="0" w:line="240" w:lineRule="auto"/>
        <w:jc w:val="center"/>
        <w:rPr>
          <w:rFonts w:ascii="Arial" w:eastAsia="Times New Roman" w:hAnsi="Arial" w:cs="Arial"/>
          <w:b/>
          <w:lang w:eastAsia="sl-SI"/>
        </w:rPr>
      </w:pPr>
      <w:r w:rsidRPr="00957EA6">
        <w:rPr>
          <w:rFonts w:ascii="Arial" w:eastAsia="Times New Roman" w:hAnsi="Arial" w:cs="Arial"/>
          <w:b/>
          <w:lang w:eastAsia="sl-SI"/>
        </w:rPr>
        <w:t>POTRDILO</w:t>
      </w:r>
    </w:p>
    <w:p w14:paraId="36B72401"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AED18A0"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Podpisani izdajatelj  potrdila</w:t>
      </w:r>
    </w:p>
    <w:p w14:paraId="64D678EE" w14:textId="77777777" w:rsidR="0066412A" w:rsidRPr="00957EA6" w:rsidRDefault="0066412A" w:rsidP="0066412A">
      <w:pPr>
        <w:spacing w:after="0" w:line="240" w:lineRule="auto"/>
        <w:rPr>
          <w:rFonts w:ascii="Arial" w:eastAsia="Times New Roman" w:hAnsi="Arial" w:cs="Arial"/>
          <w:lang w:eastAsia="sl-SI"/>
        </w:rPr>
      </w:pPr>
    </w:p>
    <w:p w14:paraId="12EA3541"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3E09BC94" w14:textId="77777777" w:rsidR="0066412A" w:rsidRPr="00957EA6" w:rsidRDefault="0066412A" w:rsidP="0066412A">
      <w:pPr>
        <w:spacing w:after="0" w:line="240" w:lineRule="auto"/>
        <w:rPr>
          <w:rFonts w:ascii="Arial" w:eastAsia="Times New Roman" w:hAnsi="Arial" w:cs="Arial"/>
          <w:lang w:eastAsia="sl-SI"/>
        </w:rPr>
      </w:pPr>
    </w:p>
    <w:p w14:paraId="16945BED" w14:textId="77777777" w:rsidR="0066412A" w:rsidRPr="00957EA6" w:rsidRDefault="0066412A" w:rsidP="0066412A">
      <w:pPr>
        <w:spacing w:after="0" w:line="240" w:lineRule="auto"/>
        <w:rPr>
          <w:rFonts w:ascii="Arial" w:eastAsia="Times New Roman" w:hAnsi="Arial" w:cs="Arial"/>
          <w:lang w:eastAsia="sl-SI"/>
        </w:rPr>
      </w:pPr>
    </w:p>
    <w:p w14:paraId="549744A0"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lastRenderedPageBreak/>
        <w:t>(naslov)                                  __________________________________________________</w:t>
      </w:r>
    </w:p>
    <w:p w14:paraId="4A308A70" w14:textId="77777777" w:rsidR="0066412A" w:rsidRPr="00957EA6" w:rsidRDefault="0066412A" w:rsidP="0066412A">
      <w:pPr>
        <w:spacing w:after="0" w:line="240" w:lineRule="auto"/>
        <w:rPr>
          <w:rFonts w:ascii="Arial" w:eastAsia="Times New Roman" w:hAnsi="Arial" w:cs="Arial"/>
          <w:lang w:eastAsia="sl-SI"/>
        </w:rPr>
      </w:pPr>
    </w:p>
    <w:p w14:paraId="433BBC22" w14:textId="77777777" w:rsidR="0066412A" w:rsidRPr="00957EA6" w:rsidRDefault="0066412A" w:rsidP="0066412A">
      <w:pPr>
        <w:spacing w:after="0" w:line="240" w:lineRule="auto"/>
        <w:rPr>
          <w:rFonts w:ascii="Arial" w:eastAsia="Times New Roman" w:hAnsi="Arial" w:cs="Arial"/>
          <w:lang w:eastAsia="sl-SI"/>
        </w:rPr>
      </w:pPr>
    </w:p>
    <w:p w14:paraId="65AD4F33"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kot naročnik, potrjujemo, da je izvajalec</w:t>
      </w:r>
    </w:p>
    <w:p w14:paraId="44C4321E" w14:textId="77777777" w:rsidR="0066412A" w:rsidRPr="00957EA6" w:rsidRDefault="0066412A" w:rsidP="0066412A">
      <w:pPr>
        <w:spacing w:after="0" w:line="240" w:lineRule="auto"/>
        <w:rPr>
          <w:rFonts w:ascii="Arial" w:eastAsia="Times New Roman" w:hAnsi="Arial" w:cs="Arial"/>
          <w:lang w:eastAsia="sl-SI"/>
        </w:rPr>
      </w:pPr>
    </w:p>
    <w:p w14:paraId="35C37387" w14:textId="77777777" w:rsidR="0066412A" w:rsidRPr="00957EA6" w:rsidRDefault="0066412A" w:rsidP="0066412A">
      <w:pPr>
        <w:spacing w:after="0" w:line="240" w:lineRule="auto"/>
        <w:rPr>
          <w:rFonts w:ascii="Arial" w:eastAsia="Times New Roman" w:hAnsi="Arial" w:cs="Arial"/>
          <w:lang w:eastAsia="sl-SI"/>
        </w:rPr>
      </w:pPr>
    </w:p>
    <w:p w14:paraId="2633D896"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(naziv)                                     __________________________________________________</w:t>
      </w:r>
    </w:p>
    <w:p w14:paraId="2E08C477" w14:textId="77777777" w:rsidR="0066412A" w:rsidRPr="00957EA6" w:rsidRDefault="0066412A" w:rsidP="0066412A">
      <w:pPr>
        <w:spacing w:after="0" w:line="240" w:lineRule="auto"/>
        <w:rPr>
          <w:rFonts w:ascii="Arial" w:eastAsia="Times New Roman" w:hAnsi="Arial" w:cs="Arial"/>
          <w:lang w:eastAsia="sl-SI"/>
        </w:rPr>
      </w:pPr>
    </w:p>
    <w:p w14:paraId="2165D822" w14:textId="77777777" w:rsidR="0066412A" w:rsidRPr="00957EA6" w:rsidRDefault="0066412A" w:rsidP="0066412A">
      <w:pPr>
        <w:spacing w:after="0" w:line="240" w:lineRule="auto"/>
        <w:rPr>
          <w:rFonts w:ascii="Arial" w:eastAsia="Times New Roman" w:hAnsi="Arial" w:cs="Arial"/>
          <w:lang w:eastAsia="sl-SI"/>
        </w:rPr>
      </w:pPr>
    </w:p>
    <w:p w14:paraId="5B214E17"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(naslov)                                   __________________________________________________</w:t>
      </w:r>
    </w:p>
    <w:p w14:paraId="27BDBBF9" w14:textId="77777777" w:rsidR="0066412A" w:rsidRPr="00957EA6" w:rsidRDefault="0066412A" w:rsidP="0066412A">
      <w:pPr>
        <w:spacing w:after="0" w:line="240" w:lineRule="auto"/>
        <w:rPr>
          <w:rFonts w:ascii="Arial" w:eastAsia="Times New Roman" w:hAnsi="Arial" w:cs="Arial"/>
          <w:lang w:eastAsia="sl-SI"/>
        </w:rPr>
      </w:pPr>
    </w:p>
    <w:p w14:paraId="34E0FD59" w14:textId="77777777" w:rsidR="0066412A" w:rsidRPr="00957EA6" w:rsidRDefault="0066412A" w:rsidP="0066412A">
      <w:pPr>
        <w:spacing w:after="0" w:line="240" w:lineRule="auto"/>
        <w:rPr>
          <w:rFonts w:ascii="Arial" w:eastAsia="Times New Roman" w:hAnsi="Arial" w:cs="Arial"/>
          <w:lang w:eastAsia="sl-SI"/>
        </w:rPr>
      </w:pPr>
    </w:p>
    <w:p w14:paraId="36641A85"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za nas izvajal naslednje referenčno delo _________________________________________</w:t>
      </w:r>
    </w:p>
    <w:p w14:paraId="395A3C54" w14:textId="77777777" w:rsidR="0066412A" w:rsidRPr="00957EA6" w:rsidRDefault="0066412A" w:rsidP="0066412A">
      <w:pPr>
        <w:spacing w:after="0" w:line="240" w:lineRule="auto"/>
        <w:rPr>
          <w:rFonts w:ascii="Arial" w:eastAsia="Times New Roman" w:hAnsi="Arial" w:cs="Arial"/>
          <w:lang w:eastAsia="sl-SI"/>
        </w:rPr>
      </w:pPr>
    </w:p>
    <w:p w14:paraId="55C93E74"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__________________________________________________________________________</w:t>
      </w:r>
    </w:p>
    <w:p w14:paraId="246DBD1C" w14:textId="77777777" w:rsidR="0066412A" w:rsidRPr="00957EA6" w:rsidRDefault="0066412A" w:rsidP="0066412A">
      <w:pPr>
        <w:spacing w:after="0" w:line="240" w:lineRule="auto"/>
        <w:rPr>
          <w:rFonts w:ascii="Arial" w:eastAsia="Times New Roman" w:hAnsi="Arial" w:cs="Arial"/>
          <w:lang w:eastAsia="sl-SI"/>
        </w:rPr>
      </w:pPr>
    </w:p>
    <w:p w14:paraId="20FCB444" w14:textId="77777777" w:rsidR="0066412A" w:rsidRPr="00957EA6" w:rsidRDefault="0066412A" w:rsidP="0066412A">
      <w:pPr>
        <w:spacing w:after="0" w:line="240" w:lineRule="auto"/>
        <w:rPr>
          <w:rFonts w:ascii="Arial" w:eastAsia="Times New Roman" w:hAnsi="Arial" w:cs="Arial"/>
          <w:lang w:eastAsia="sl-SI"/>
        </w:rPr>
      </w:pPr>
    </w:p>
    <w:p w14:paraId="199C470F"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kraj opravljanja dela _________________________________________________________</w:t>
      </w:r>
    </w:p>
    <w:p w14:paraId="1B5EC053" w14:textId="77777777" w:rsidR="0066412A" w:rsidRPr="00957EA6" w:rsidRDefault="0066412A" w:rsidP="0066412A">
      <w:pPr>
        <w:spacing w:after="0" w:line="240" w:lineRule="auto"/>
        <w:rPr>
          <w:rFonts w:ascii="Arial" w:eastAsia="Times New Roman" w:hAnsi="Arial" w:cs="Arial"/>
          <w:lang w:eastAsia="sl-SI"/>
        </w:rPr>
      </w:pPr>
    </w:p>
    <w:p w14:paraId="1D04FAA2"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vrednosti __________________________________________________v EUR brez DDV</w:t>
      </w:r>
    </w:p>
    <w:p w14:paraId="630FE175" w14:textId="77777777" w:rsidR="0066412A" w:rsidRPr="00957EA6" w:rsidRDefault="0066412A" w:rsidP="0066412A">
      <w:pPr>
        <w:spacing w:after="0" w:line="240" w:lineRule="auto"/>
        <w:rPr>
          <w:rFonts w:ascii="Arial" w:eastAsia="Times New Roman" w:hAnsi="Arial" w:cs="Arial"/>
          <w:sz w:val="20"/>
          <w:szCs w:val="20"/>
          <w:lang w:eastAsia="sl-SI"/>
        </w:rPr>
      </w:pPr>
    </w:p>
    <w:p w14:paraId="73491FB7" w14:textId="77777777" w:rsidR="0066412A" w:rsidRPr="00957EA6" w:rsidRDefault="0066412A" w:rsidP="0066412A">
      <w:pPr>
        <w:spacing w:after="0" w:line="240" w:lineRule="auto"/>
        <w:rPr>
          <w:rFonts w:ascii="Arial" w:eastAsia="Times New Roman" w:hAnsi="Arial" w:cs="Arial"/>
          <w:sz w:val="20"/>
          <w:szCs w:val="20"/>
          <w:lang w:eastAsia="sl-SI"/>
        </w:rPr>
      </w:pPr>
    </w:p>
    <w:p w14:paraId="5752A3FE" w14:textId="77777777" w:rsidR="0066412A" w:rsidRPr="00957EA6" w:rsidRDefault="0066412A" w:rsidP="0066412A">
      <w:pPr>
        <w:spacing w:after="0" w:line="240" w:lineRule="auto"/>
        <w:rPr>
          <w:rFonts w:ascii="Arial" w:eastAsia="Times New Roman" w:hAnsi="Arial" w:cs="Arial"/>
          <w:lang w:eastAsia="sl-SI"/>
        </w:rPr>
      </w:pPr>
      <w:r w:rsidRPr="00957EA6">
        <w:rPr>
          <w:rFonts w:ascii="Arial" w:eastAsia="Times New Roman" w:hAnsi="Arial" w:cs="Arial"/>
          <w:lang w:eastAsia="sl-SI"/>
        </w:rPr>
        <w:t>v obdobju od  _________________ do ________________.</w:t>
      </w:r>
    </w:p>
    <w:p w14:paraId="186A3280"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 xml:space="preserve">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              (</w:t>
      </w:r>
      <w:proofErr w:type="spellStart"/>
      <w:r w:rsidRPr="00957EA6">
        <w:rPr>
          <w:rFonts w:ascii="Arial" w:eastAsia="Times New Roman" w:hAnsi="Arial" w:cs="Arial"/>
          <w:sz w:val="20"/>
          <w:szCs w:val="20"/>
          <w:lang w:eastAsia="sl-SI"/>
        </w:rPr>
        <w:t>dan.mesec.leto</w:t>
      </w:r>
      <w:proofErr w:type="spellEnd"/>
      <w:r w:rsidRPr="00957EA6">
        <w:rPr>
          <w:rFonts w:ascii="Arial" w:eastAsia="Times New Roman" w:hAnsi="Arial" w:cs="Arial"/>
          <w:sz w:val="20"/>
          <w:szCs w:val="20"/>
          <w:lang w:eastAsia="sl-SI"/>
        </w:rPr>
        <w:t>)</w:t>
      </w:r>
    </w:p>
    <w:p w14:paraId="3D200934" w14:textId="77777777" w:rsidR="0066412A" w:rsidRPr="00957EA6" w:rsidRDefault="0066412A" w:rsidP="0066412A">
      <w:pPr>
        <w:spacing w:after="0" w:line="240" w:lineRule="auto"/>
        <w:rPr>
          <w:rFonts w:ascii="Arial" w:eastAsia="Times New Roman" w:hAnsi="Arial" w:cs="Arial"/>
          <w:sz w:val="20"/>
          <w:szCs w:val="20"/>
          <w:lang w:eastAsia="sl-SI"/>
        </w:rPr>
      </w:pPr>
    </w:p>
    <w:p w14:paraId="110DEC48"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Odgovorna oseba naročnika kot investitorja, pri katerem se lahko dobijo dodatne informacije: _____________________________________, tel._____________________.</w:t>
      </w:r>
    </w:p>
    <w:p w14:paraId="5E2E3835"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E2F2FFB" w14:textId="77777777" w:rsidR="0066412A" w:rsidRPr="00957EA6" w:rsidRDefault="0066412A" w:rsidP="0066412A">
      <w:pPr>
        <w:spacing w:after="0" w:line="240" w:lineRule="auto"/>
        <w:jc w:val="both"/>
        <w:rPr>
          <w:rFonts w:ascii="Arial" w:eastAsia="Times New Roman" w:hAnsi="Arial" w:cs="Arial"/>
          <w:b/>
          <w:sz w:val="20"/>
          <w:szCs w:val="20"/>
          <w:lang w:eastAsia="sl-SI"/>
        </w:rPr>
      </w:pPr>
      <w:r w:rsidRPr="00957EA6">
        <w:rPr>
          <w:rFonts w:ascii="Arial" w:eastAsia="Times New Roman" w:hAnsi="Arial" w:cs="Arial"/>
          <w:sz w:val="20"/>
          <w:szCs w:val="20"/>
          <w:lang w:eastAsia="sl-SI"/>
        </w:rPr>
        <w:t xml:space="preserve">V obdobju našega sodelovanja se je izvajalec izkazal za kvalitetnega, strokovnega in korektnega izvajalca. </w:t>
      </w:r>
      <w:r w:rsidRPr="00957EA6">
        <w:rPr>
          <w:rFonts w:ascii="Arial" w:eastAsia="Times New Roman" w:hAnsi="Arial" w:cs="Arial"/>
          <w:b/>
          <w:sz w:val="20"/>
          <w:szCs w:val="20"/>
          <w:lang w:eastAsia="sl-SI"/>
        </w:rPr>
        <w:t>Izvajalec je vsa dela izvedel v skladu s pogodbenimi določili.</w:t>
      </w:r>
    </w:p>
    <w:p w14:paraId="63508B25" w14:textId="77777777" w:rsidR="0066412A" w:rsidRPr="00957EA6" w:rsidRDefault="0066412A" w:rsidP="0066412A">
      <w:pPr>
        <w:spacing w:after="0" w:line="240" w:lineRule="auto"/>
        <w:jc w:val="both"/>
        <w:rPr>
          <w:rFonts w:ascii="Arial" w:eastAsia="Times New Roman" w:hAnsi="Arial" w:cs="Arial"/>
          <w:sz w:val="20"/>
          <w:szCs w:val="20"/>
          <w:lang w:eastAsia="sl-SI"/>
        </w:rPr>
      </w:pPr>
    </w:p>
    <w:p w14:paraId="23F6F7EA" w14:textId="77777777" w:rsidR="0066412A" w:rsidRPr="00957EA6" w:rsidRDefault="0066412A" w:rsidP="0066412A">
      <w:pPr>
        <w:spacing w:after="0" w:line="240" w:lineRule="auto"/>
        <w:jc w:val="both"/>
        <w:rPr>
          <w:rFonts w:ascii="Arial" w:eastAsia="Times New Roman" w:hAnsi="Arial" w:cs="Arial"/>
          <w:sz w:val="20"/>
          <w:szCs w:val="20"/>
          <w:lang w:eastAsia="sl-SI"/>
        </w:rPr>
      </w:pPr>
      <w:r w:rsidRPr="00957EA6">
        <w:rPr>
          <w:rFonts w:ascii="Arial" w:eastAsia="Times New Roman" w:hAnsi="Arial" w:cs="Arial"/>
          <w:sz w:val="20"/>
          <w:szCs w:val="20"/>
          <w:lang w:eastAsia="sl-SI"/>
        </w:rPr>
        <w:t>Dela so bila opravljena pravilno in pravočasno, v dogovorjeni količini in kvaliteti ter v skladu z dogovorjenimi postopki in standardi po predpisih stroke.</w:t>
      </w:r>
    </w:p>
    <w:p w14:paraId="54918DF2" w14:textId="77777777" w:rsidR="0066412A" w:rsidRPr="00957EA6" w:rsidRDefault="0066412A" w:rsidP="0066412A">
      <w:pPr>
        <w:spacing w:after="0" w:line="240" w:lineRule="auto"/>
        <w:rPr>
          <w:rFonts w:ascii="Arial" w:eastAsia="Times New Roman" w:hAnsi="Arial" w:cs="Arial"/>
          <w:sz w:val="20"/>
          <w:szCs w:val="20"/>
          <w:lang w:eastAsia="sl-SI"/>
        </w:rPr>
      </w:pPr>
    </w:p>
    <w:p w14:paraId="6EFF50C2"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Poročilo izdajamo na zahtevo izvajalca za prijavo na javni razpis.</w:t>
      </w:r>
    </w:p>
    <w:p w14:paraId="53CA0621" w14:textId="77777777" w:rsidR="0066412A" w:rsidRPr="00957EA6" w:rsidRDefault="0066412A" w:rsidP="0066412A">
      <w:pPr>
        <w:spacing w:after="0" w:line="240" w:lineRule="auto"/>
        <w:rPr>
          <w:rFonts w:ascii="Arial" w:eastAsia="Times New Roman" w:hAnsi="Arial" w:cs="Arial"/>
          <w:sz w:val="20"/>
          <w:szCs w:val="20"/>
          <w:lang w:eastAsia="sl-SI"/>
        </w:rPr>
      </w:pPr>
    </w:p>
    <w:p w14:paraId="085A104F" w14:textId="77777777" w:rsidR="0066412A" w:rsidRPr="00957EA6" w:rsidRDefault="0066412A" w:rsidP="0066412A">
      <w:pPr>
        <w:spacing w:after="0" w:line="240" w:lineRule="auto"/>
        <w:rPr>
          <w:rFonts w:ascii="Arial" w:eastAsia="Times New Roman" w:hAnsi="Arial" w:cs="Arial"/>
          <w:sz w:val="20"/>
          <w:szCs w:val="20"/>
          <w:lang w:eastAsia="sl-SI"/>
        </w:rPr>
      </w:pPr>
    </w:p>
    <w:p w14:paraId="023064E5" w14:textId="77777777" w:rsidR="0066412A" w:rsidRPr="00957EA6" w:rsidRDefault="0066412A" w:rsidP="0066412A">
      <w:pPr>
        <w:spacing w:after="0" w:line="240" w:lineRule="auto"/>
        <w:rPr>
          <w:rFonts w:ascii="Arial" w:eastAsia="Times New Roman" w:hAnsi="Arial" w:cs="Arial"/>
          <w:sz w:val="20"/>
          <w:szCs w:val="20"/>
          <w:lang w:eastAsia="sl-SI"/>
        </w:rPr>
      </w:pPr>
    </w:p>
    <w:p w14:paraId="159B4F87" w14:textId="77777777" w:rsidR="0066412A" w:rsidRPr="00957EA6" w:rsidRDefault="0066412A" w:rsidP="0066412A">
      <w:pPr>
        <w:spacing w:after="0" w:line="240" w:lineRule="auto"/>
        <w:rPr>
          <w:rFonts w:ascii="Arial" w:eastAsia="Times New Roman" w:hAnsi="Arial" w:cs="Arial"/>
          <w:sz w:val="20"/>
          <w:szCs w:val="20"/>
          <w:lang w:eastAsia="sl-SI"/>
        </w:rPr>
      </w:pPr>
      <w:r w:rsidRPr="00957EA6">
        <w:rPr>
          <w:rFonts w:ascii="Arial" w:eastAsia="Times New Roman" w:hAnsi="Arial" w:cs="Arial"/>
          <w:sz w:val="20"/>
          <w:szCs w:val="20"/>
          <w:lang w:eastAsia="sl-SI"/>
        </w:rPr>
        <w:t>Datum: ________________                 Žig             Podpis izdajatelja potrdila: ___________________</w:t>
      </w:r>
    </w:p>
    <w:p w14:paraId="23DD96F2" w14:textId="06F48906" w:rsidR="000268A2" w:rsidRDefault="000268A2" w:rsidP="00B06088">
      <w:pPr>
        <w:spacing w:after="0"/>
        <w:jc w:val="right"/>
        <w:rPr>
          <w:rFonts w:ascii="Arial" w:hAnsi="Arial" w:cs="Arial"/>
          <w:sz w:val="18"/>
          <w:szCs w:val="18"/>
        </w:rPr>
      </w:pPr>
    </w:p>
    <w:p w14:paraId="6E396D1D" w14:textId="77777777" w:rsidR="000268A2" w:rsidRDefault="000268A2" w:rsidP="00B06088">
      <w:pPr>
        <w:spacing w:after="0"/>
        <w:jc w:val="right"/>
        <w:rPr>
          <w:rFonts w:ascii="Arial" w:hAnsi="Arial" w:cs="Arial"/>
          <w:sz w:val="18"/>
          <w:szCs w:val="18"/>
        </w:rPr>
      </w:pPr>
    </w:p>
    <w:p w14:paraId="25748E12" w14:textId="77777777" w:rsidR="001B7129" w:rsidRDefault="001B7129" w:rsidP="00B06088">
      <w:pPr>
        <w:spacing w:after="0"/>
        <w:jc w:val="right"/>
        <w:rPr>
          <w:rFonts w:ascii="Arial" w:hAnsi="Arial" w:cs="Arial"/>
          <w:sz w:val="18"/>
          <w:szCs w:val="18"/>
        </w:rPr>
      </w:pPr>
    </w:p>
    <w:p w14:paraId="23A0EEE8" w14:textId="77777777" w:rsidR="001B7129" w:rsidRDefault="001B7129" w:rsidP="00B06088">
      <w:pPr>
        <w:spacing w:after="0"/>
        <w:jc w:val="right"/>
        <w:rPr>
          <w:rFonts w:ascii="Arial" w:hAnsi="Arial" w:cs="Arial"/>
          <w:sz w:val="18"/>
          <w:szCs w:val="18"/>
        </w:rPr>
      </w:pPr>
    </w:p>
    <w:p w14:paraId="6578B6BD" w14:textId="77777777" w:rsidR="001B7129" w:rsidRDefault="001B7129" w:rsidP="00B06088">
      <w:pPr>
        <w:spacing w:after="0"/>
        <w:jc w:val="right"/>
        <w:rPr>
          <w:rFonts w:ascii="Arial" w:hAnsi="Arial" w:cs="Arial"/>
          <w:sz w:val="18"/>
          <w:szCs w:val="18"/>
        </w:rPr>
      </w:pPr>
    </w:p>
    <w:p w14:paraId="2A405C7C" w14:textId="77777777" w:rsidR="001B7129" w:rsidRDefault="001B7129" w:rsidP="00B06088">
      <w:pPr>
        <w:spacing w:after="0"/>
        <w:jc w:val="right"/>
        <w:rPr>
          <w:rFonts w:ascii="Arial" w:hAnsi="Arial" w:cs="Arial"/>
          <w:sz w:val="18"/>
          <w:szCs w:val="18"/>
        </w:rPr>
      </w:pPr>
    </w:p>
    <w:p w14:paraId="70237905" w14:textId="77777777" w:rsidR="001B7129" w:rsidRDefault="001B7129" w:rsidP="00B06088">
      <w:pPr>
        <w:spacing w:after="0"/>
        <w:jc w:val="right"/>
        <w:rPr>
          <w:rFonts w:ascii="Arial" w:hAnsi="Arial" w:cs="Arial"/>
          <w:sz w:val="18"/>
          <w:szCs w:val="18"/>
        </w:rPr>
      </w:pPr>
    </w:p>
    <w:p w14:paraId="1638702B" w14:textId="77777777" w:rsidR="0032214B" w:rsidRDefault="0032214B" w:rsidP="00B06088">
      <w:pPr>
        <w:spacing w:after="0"/>
        <w:jc w:val="right"/>
        <w:rPr>
          <w:rFonts w:ascii="Arial" w:hAnsi="Arial" w:cs="Arial"/>
          <w:b/>
          <w:sz w:val="18"/>
          <w:szCs w:val="18"/>
        </w:rPr>
      </w:pPr>
    </w:p>
    <w:p w14:paraId="324FA276" w14:textId="068ACF1E" w:rsidR="00647032" w:rsidRPr="009924C5" w:rsidRDefault="00647032" w:rsidP="00B06088">
      <w:pPr>
        <w:spacing w:after="0"/>
        <w:jc w:val="right"/>
        <w:rPr>
          <w:rFonts w:ascii="Arial" w:hAnsi="Arial" w:cs="Arial"/>
          <w:sz w:val="18"/>
          <w:szCs w:val="18"/>
        </w:rPr>
      </w:pPr>
      <w:r>
        <w:rPr>
          <w:rFonts w:ascii="Arial" w:hAnsi="Arial" w:cs="Arial"/>
          <w:b/>
          <w:sz w:val="18"/>
          <w:szCs w:val="18"/>
        </w:rPr>
        <w:t>Obrazec št: 6</w:t>
      </w:r>
    </w:p>
    <w:p w14:paraId="2ED04DD4" w14:textId="21300780" w:rsidR="00B06088" w:rsidRPr="00F426A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t xml:space="preserve"> </w:t>
      </w:r>
      <w:r w:rsidR="00104DD9">
        <w:rPr>
          <w:rFonts w:ascii="Arial" w:hAnsi="Arial" w:cs="Arial"/>
          <w:szCs w:val="26"/>
        </w:rPr>
        <w:t>O</w:t>
      </w:r>
      <w:r w:rsidRPr="00F426A8">
        <w:rPr>
          <w:rFonts w:ascii="Arial" w:hAnsi="Arial" w:cs="Arial"/>
          <w:szCs w:val="26"/>
        </w:rPr>
        <w:t xml:space="preserve">brazec za </w:t>
      </w:r>
      <w:r>
        <w:rPr>
          <w:rFonts w:ascii="Arial" w:hAnsi="Arial" w:cs="Arial"/>
          <w:szCs w:val="26"/>
        </w:rPr>
        <w:t xml:space="preserve">izkazovanje </w:t>
      </w:r>
      <w:r w:rsidRPr="00F426A8">
        <w:rPr>
          <w:rFonts w:ascii="Arial" w:hAnsi="Arial" w:cs="Arial"/>
          <w:szCs w:val="26"/>
        </w:rPr>
        <w:t>merila</w:t>
      </w:r>
      <w:r w:rsidR="00104DD9">
        <w:rPr>
          <w:rFonts w:ascii="Arial" w:hAnsi="Arial" w:cs="Arial"/>
          <w:szCs w:val="26"/>
        </w:rPr>
        <w:t xml:space="preserve"> T2 _ odgovorna oseba izvajalca za izvajanje del zimskega ali letnega vzdrževanja</w:t>
      </w:r>
      <w:r w:rsidR="005C1D89">
        <w:rPr>
          <w:rFonts w:ascii="Arial" w:hAnsi="Arial" w:cs="Arial"/>
          <w:szCs w:val="26"/>
        </w:rPr>
        <w:t xml:space="preserve"> cest</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06088" w:rsidRPr="00F7018C" w14:paraId="0F19B5B9" w14:textId="77777777" w:rsidTr="00B06088">
        <w:trPr>
          <w:trHeight w:val="270"/>
        </w:trPr>
        <w:tc>
          <w:tcPr>
            <w:tcW w:w="3187" w:type="dxa"/>
            <w:shd w:val="clear" w:color="auto" w:fill="D9D9D9"/>
            <w:vAlign w:val="center"/>
          </w:tcPr>
          <w:p w14:paraId="0846856D"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14795E0C" w14:textId="524DA0BC" w:rsidR="00B06088" w:rsidRPr="00F7018C" w:rsidRDefault="00647032" w:rsidP="00B06088">
            <w:pPr>
              <w:spacing w:after="0" w:line="240" w:lineRule="auto"/>
              <w:jc w:val="both"/>
              <w:rPr>
                <w:rFonts w:ascii="Arial" w:eastAsia="Calibri" w:hAnsi="Arial" w:cs="Arial"/>
                <w:bCs/>
                <w:sz w:val="18"/>
                <w:szCs w:val="18"/>
              </w:rPr>
            </w:pPr>
            <w:r>
              <w:rPr>
                <w:rFonts w:ascii="Arial" w:hAnsi="Arial" w:cs="Arial"/>
                <w:b/>
                <w:sz w:val="18"/>
                <w:szCs w:val="18"/>
              </w:rPr>
              <w:t>Izvajanje letnega in zimskega vzdrževanja lokalnih cest v Občini Šentjur za obdobje od julija 202</w:t>
            </w:r>
            <w:r w:rsidR="00595F24">
              <w:rPr>
                <w:rFonts w:ascii="Arial" w:hAnsi="Arial" w:cs="Arial"/>
                <w:b/>
                <w:sz w:val="18"/>
                <w:szCs w:val="18"/>
              </w:rPr>
              <w:t>5</w:t>
            </w:r>
            <w:r>
              <w:rPr>
                <w:rFonts w:ascii="Arial" w:hAnsi="Arial" w:cs="Arial"/>
                <w:b/>
                <w:sz w:val="18"/>
                <w:szCs w:val="18"/>
              </w:rPr>
              <w:t xml:space="preserve"> do </w:t>
            </w:r>
            <w:r w:rsidR="00032794">
              <w:rPr>
                <w:rFonts w:ascii="Arial" w:hAnsi="Arial" w:cs="Arial"/>
                <w:b/>
                <w:sz w:val="18"/>
                <w:szCs w:val="18"/>
              </w:rPr>
              <w:t>15.11.</w:t>
            </w:r>
            <w:r>
              <w:rPr>
                <w:rFonts w:ascii="Arial" w:hAnsi="Arial" w:cs="Arial"/>
                <w:b/>
                <w:sz w:val="18"/>
                <w:szCs w:val="18"/>
              </w:rPr>
              <w:t>202</w:t>
            </w:r>
            <w:r w:rsidR="00595F24">
              <w:rPr>
                <w:rFonts w:ascii="Arial" w:hAnsi="Arial" w:cs="Arial"/>
                <w:b/>
                <w:sz w:val="18"/>
                <w:szCs w:val="18"/>
              </w:rPr>
              <w:t>7</w:t>
            </w:r>
          </w:p>
        </w:tc>
      </w:tr>
      <w:tr w:rsidR="00B06088" w:rsidRPr="00F7018C" w14:paraId="1DD113C5" w14:textId="77777777" w:rsidTr="00B06088">
        <w:trPr>
          <w:trHeight w:val="270"/>
        </w:trPr>
        <w:tc>
          <w:tcPr>
            <w:tcW w:w="3187" w:type="dxa"/>
            <w:shd w:val="clear" w:color="auto" w:fill="D9D9D9"/>
            <w:vAlign w:val="center"/>
          </w:tcPr>
          <w:p w14:paraId="685D38FF"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lastRenderedPageBreak/>
              <w:t>Naročnik:</w:t>
            </w:r>
          </w:p>
        </w:tc>
        <w:tc>
          <w:tcPr>
            <w:tcW w:w="6084" w:type="dxa"/>
            <w:vAlign w:val="center"/>
          </w:tcPr>
          <w:p w14:paraId="5B6070B7"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06088" w:rsidRPr="00F7018C" w14:paraId="196F3B0B" w14:textId="77777777" w:rsidTr="00B06088">
        <w:trPr>
          <w:trHeight w:val="547"/>
        </w:trPr>
        <w:tc>
          <w:tcPr>
            <w:tcW w:w="3187" w:type="dxa"/>
            <w:shd w:val="clear" w:color="auto" w:fill="D9D9D9"/>
            <w:vAlign w:val="center"/>
          </w:tcPr>
          <w:p w14:paraId="78F026A2"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30070C4A" w14:textId="77777777" w:rsidR="00B06088" w:rsidRPr="00F7018C" w:rsidRDefault="00B06088" w:rsidP="00B06088">
            <w:pPr>
              <w:spacing w:after="0" w:line="240" w:lineRule="auto"/>
              <w:jc w:val="both"/>
              <w:rPr>
                <w:rFonts w:ascii="Arial" w:eastAsia="Calibri" w:hAnsi="Arial" w:cs="Arial"/>
                <w:bCs/>
                <w:sz w:val="18"/>
                <w:szCs w:val="18"/>
              </w:rPr>
            </w:pPr>
          </w:p>
        </w:tc>
      </w:tr>
    </w:tbl>
    <w:p w14:paraId="5B38C566"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2BF9C0EF" w14:textId="77777777" w:rsidR="00B06088" w:rsidRDefault="00B06088" w:rsidP="00B06088">
      <w:pPr>
        <w:spacing w:after="120"/>
        <w:jc w:val="center"/>
        <w:rPr>
          <w:rFonts w:ascii="Arial" w:hAnsi="Arial" w:cs="Arial"/>
          <w:b/>
          <w:bCs/>
          <w:sz w:val="18"/>
          <w:szCs w:val="18"/>
        </w:rPr>
      </w:pPr>
      <w:r w:rsidRPr="00DC33D8">
        <w:rPr>
          <w:rFonts w:ascii="Arial" w:hAnsi="Arial" w:cs="Arial"/>
          <w:b/>
          <w:bCs/>
          <w:sz w:val="18"/>
          <w:szCs w:val="18"/>
        </w:rPr>
        <w:t xml:space="preserve">IZJAVO O SEZNAMU REFERENC </w:t>
      </w:r>
      <w:r>
        <w:rPr>
          <w:rFonts w:ascii="Arial" w:hAnsi="Arial" w:cs="Arial"/>
          <w:b/>
          <w:bCs/>
          <w:sz w:val="18"/>
          <w:szCs w:val="18"/>
        </w:rPr>
        <w:t>ZA TOČKOVANJE SKLADNO Z MERILOM</w:t>
      </w:r>
    </w:p>
    <w:p w14:paraId="276B535D" w14:textId="2DF01A6F" w:rsidR="00B06088" w:rsidRPr="00F26297" w:rsidRDefault="00B06088" w:rsidP="00B06088">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w:t>
      </w:r>
      <w:r w:rsidR="00557F81">
        <w:rPr>
          <w:rFonts w:ascii="Arial" w:eastAsia="Arial" w:hAnsi="Arial" w:cs="Arial"/>
          <w:spacing w:val="-4"/>
          <w:position w:val="1"/>
          <w:sz w:val="18"/>
          <w:szCs w:val="18"/>
          <w:lang w:eastAsia="sl-SI" w:bidi="sl-SI"/>
        </w:rPr>
        <w:t xml:space="preserve"> </w:t>
      </w:r>
      <w:r w:rsidRPr="00F26297">
        <w:rPr>
          <w:rFonts w:ascii="Arial" w:eastAsia="Arial" w:hAnsi="Arial" w:cs="Arial"/>
          <w:spacing w:val="-4"/>
          <w:position w:val="1"/>
          <w:sz w:val="18"/>
          <w:szCs w:val="18"/>
          <w:lang w:eastAsia="sl-SI" w:bidi="sl-SI"/>
        </w:rPr>
        <w:t>pri predmetnem javnem naročilu sodeloval naslednji kader, in sicer:</w:t>
      </w:r>
    </w:p>
    <w:p w14:paraId="5B69D5A6" w14:textId="77777777" w:rsidR="00B06088" w:rsidRDefault="00B06088" w:rsidP="00B06088">
      <w:pPr>
        <w:spacing w:after="0" w:line="240" w:lineRule="auto"/>
        <w:jc w:val="both"/>
        <w:rPr>
          <w:rFonts w:ascii="Arial" w:eastAsia="Arial" w:hAnsi="Arial" w:cs="Arial"/>
          <w:b/>
          <w:bCs/>
          <w:spacing w:val="-4"/>
          <w:position w:val="1"/>
          <w:sz w:val="20"/>
          <w:szCs w:val="20"/>
          <w:u w:val="single"/>
          <w:lang w:eastAsia="sl-SI" w:bidi="sl-SI"/>
        </w:rPr>
      </w:pPr>
    </w:p>
    <w:p w14:paraId="06362A5C" w14:textId="1098C5A3" w:rsidR="00B06088" w:rsidRPr="00F26297" w:rsidRDefault="00B06088" w:rsidP="00B06088">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2 - </w:t>
      </w:r>
      <w:r w:rsidRPr="00F26297">
        <w:rPr>
          <w:rFonts w:ascii="Arial" w:eastAsia="Arial" w:hAnsi="Arial" w:cs="Arial"/>
          <w:b/>
          <w:bCs/>
          <w:spacing w:val="-4"/>
          <w:position w:val="1"/>
          <w:sz w:val="18"/>
          <w:szCs w:val="18"/>
          <w:u w:val="single"/>
          <w:lang w:eastAsia="sl-SI" w:bidi="sl-SI"/>
        </w:rPr>
        <w:t>Referenc</w:t>
      </w:r>
      <w:r w:rsidR="00104DD9">
        <w:rPr>
          <w:rFonts w:ascii="Arial" w:eastAsia="Arial" w:hAnsi="Arial" w:cs="Arial"/>
          <w:b/>
          <w:bCs/>
          <w:spacing w:val="-4"/>
          <w:position w:val="1"/>
          <w:sz w:val="18"/>
          <w:szCs w:val="18"/>
          <w:u w:val="single"/>
          <w:lang w:eastAsia="sl-SI" w:bidi="sl-SI"/>
        </w:rPr>
        <w:t>a</w:t>
      </w:r>
      <w:r w:rsidRPr="00F26297">
        <w:rPr>
          <w:rFonts w:ascii="Arial" w:eastAsia="Arial" w:hAnsi="Arial" w:cs="Arial"/>
          <w:b/>
          <w:bCs/>
          <w:spacing w:val="-4"/>
          <w:position w:val="1"/>
          <w:sz w:val="18"/>
          <w:szCs w:val="18"/>
          <w:u w:val="single"/>
          <w:lang w:eastAsia="sl-SI" w:bidi="sl-SI"/>
        </w:rPr>
        <w:t xml:space="preserve"> </w:t>
      </w:r>
      <w:r w:rsidR="00104DD9">
        <w:rPr>
          <w:rFonts w:ascii="Arial" w:eastAsia="Arial" w:hAnsi="Arial" w:cs="Arial"/>
          <w:b/>
          <w:bCs/>
          <w:spacing w:val="-4"/>
          <w:position w:val="1"/>
          <w:sz w:val="18"/>
          <w:szCs w:val="18"/>
          <w:u w:val="single"/>
          <w:lang w:eastAsia="sl-SI" w:bidi="sl-SI"/>
        </w:rPr>
        <w:t>Odgovorne osebe izvajalca za izvajanje del zimskega in letnega vzdrževanja</w:t>
      </w:r>
      <w:r w:rsidR="005C1D89">
        <w:rPr>
          <w:rFonts w:ascii="Arial" w:eastAsia="Arial" w:hAnsi="Arial" w:cs="Arial"/>
          <w:b/>
          <w:bCs/>
          <w:spacing w:val="-4"/>
          <w:position w:val="1"/>
          <w:sz w:val="18"/>
          <w:szCs w:val="18"/>
          <w:u w:val="single"/>
          <w:lang w:eastAsia="sl-SI" w:bidi="sl-SI"/>
        </w:rPr>
        <w:t xml:space="preserve"> cest</w:t>
      </w:r>
      <w:r>
        <w:rPr>
          <w:rFonts w:ascii="Arial" w:eastAsia="Arial" w:hAnsi="Arial" w:cs="Arial"/>
          <w:b/>
          <w:bCs/>
          <w:spacing w:val="-4"/>
          <w:position w:val="1"/>
          <w:sz w:val="18"/>
          <w:szCs w:val="18"/>
          <w:u w:val="single"/>
          <w:lang w:eastAsia="sl-SI" w:bidi="sl-SI"/>
        </w:rPr>
        <w:t xml:space="preserve"> (T</w:t>
      </w:r>
      <w:r w:rsidR="00104DD9">
        <w:rPr>
          <w:rFonts w:ascii="Arial" w:eastAsia="Arial" w:hAnsi="Arial" w:cs="Arial"/>
          <w:b/>
          <w:bCs/>
          <w:spacing w:val="-4"/>
          <w:position w:val="1"/>
          <w:sz w:val="14"/>
          <w:szCs w:val="14"/>
          <w:u w:val="single"/>
          <w:lang w:eastAsia="sl-SI" w:bidi="sl-SI"/>
        </w:rPr>
        <w:t>2</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6703B1DC" w14:textId="77777777" w:rsidR="00B06088" w:rsidRPr="00F26297" w:rsidRDefault="00B06088" w:rsidP="00B06088">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B06088" w:rsidRPr="00F26297" w14:paraId="1A9F506B" w14:textId="77777777" w:rsidTr="00B06088">
        <w:tc>
          <w:tcPr>
            <w:tcW w:w="3362" w:type="dxa"/>
            <w:shd w:val="clear" w:color="auto" w:fill="D9D9D9"/>
          </w:tcPr>
          <w:p w14:paraId="13CB25BB" w14:textId="77777777" w:rsidR="00B06088" w:rsidRPr="00F26297" w:rsidRDefault="00B06088" w:rsidP="00B06088">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7373447B" w14:textId="77777777" w:rsidR="00B06088" w:rsidRPr="00F26297" w:rsidRDefault="00B06088" w:rsidP="00B06088">
            <w:pPr>
              <w:jc w:val="both"/>
              <w:rPr>
                <w:rFonts w:ascii="Arial" w:eastAsia="Calibri" w:hAnsi="Arial" w:cs="Arial"/>
                <w:sz w:val="18"/>
                <w:szCs w:val="18"/>
              </w:rPr>
            </w:pPr>
          </w:p>
          <w:p w14:paraId="281722D0" w14:textId="77777777" w:rsidR="00B06088" w:rsidRPr="00F26297" w:rsidRDefault="00B06088" w:rsidP="00B06088">
            <w:pPr>
              <w:jc w:val="both"/>
              <w:rPr>
                <w:rFonts w:ascii="Arial" w:eastAsia="Calibri" w:hAnsi="Arial" w:cs="Arial"/>
                <w:sz w:val="18"/>
                <w:szCs w:val="18"/>
              </w:rPr>
            </w:pPr>
          </w:p>
        </w:tc>
      </w:tr>
      <w:tr w:rsidR="00B06088" w:rsidRPr="00F26297" w14:paraId="4018E822" w14:textId="77777777" w:rsidTr="00B06088">
        <w:tc>
          <w:tcPr>
            <w:tcW w:w="3362" w:type="dxa"/>
            <w:shd w:val="clear" w:color="auto" w:fill="D9D9D9"/>
          </w:tcPr>
          <w:p w14:paraId="6CDCDDF4" w14:textId="77777777" w:rsidR="00B06088" w:rsidRPr="00F26297" w:rsidRDefault="00B06088" w:rsidP="00B06088">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703BC59C" w14:textId="77777777" w:rsidR="00B06088" w:rsidRPr="00F26297" w:rsidRDefault="00B06088" w:rsidP="00B06088">
            <w:pPr>
              <w:jc w:val="both"/>
              <w:rPr>
                <w:rFonts w:ascii="Arial" w:eastAsia="Calibri" w:hAnsi="Arial" w:cs="Arial"/>
                <w:sz w:val="18"/>
                <w:szCs w:val="18"/>
              </w:rPr>
            </w:pPr>
          </w:p>
        </w:tc>
      </w:tr>
      <w:tr w:rsidR="00B06088" w:rsidRPr="00F26297" w14:paraId="4FA1D8CE" w14:textId="77777777" w:rsidTr="00B06088">
        <w:tc>
          <w:tcPr>
            <w:tcW w:w="3362" w:type="dxa"/>
            <w:shd w:val="clear" w:color="auto" w:fill="D9D9D9"/>
          </w:tcPr>
          <w:p w14:paraId="168E40F0" w14:textId="77777777" w:rsidR="00B06088" w:rsidRPr="00F26297" w:rsidRDefault="00B06088" w:rsidP="00B06088">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6A5DEFD5" w14:textId="77777777" w:rsidR="00B06088" w:rsidRPr="00F26297" w:rsidRDefault="00B06088" w:rsidP="00B06088">
            <w:pPr>
              <w:rPr>
                <w:rFonts w:ascii="Arial" w:eastAsia="Calibri" w:hAnsi="Arial" w:cs="Arial"/>
                <w:sz w:val="18"/>
                <w:szCs w:val="18"/>
              </w:rPr>
            </w:pPr>
          </w:p>
        </w:tc>
        <w:tc>
          <w:tcPr>
            <w:tcW w:w="5705" w:type="dxa"/>
          </w:tcPr>
          <w:p w14:paraId="30C6A482" w14:textId="77777777" w:rsidR="00B06088" w:rsidRPr="00F26297" w:rsidRDefault="00B06088" w:rsidP="00B06088">
            <w:pPr>
              <w:jc w:val="both"/>
              <w:rPr>
                <w:rFonts w:ascii="Arial" w:eastAsia="Calibri" w:hAnsi="Arial" w:cs="Arial"/>
                <w:sz w:val="18"/>
                <w:szCs w:val="18"/>
              </w:rPr>
            </w:pPr>
          </w:p>
        </w:tc>
      </w:tr>
      <w:tr w:rsidR="00B06088" w:rsidRPr="00F26297" w14:paraId="6C92DD81" w14:textId="77777777" w:rsidTr="00B06088">
        <w:tc>
          <w:tcPr>
            <w:tcW w:w="3362" w:type="dxa"/>
            <w:shd w:val="clear" w:color="auto" w:fill="D9D9D9"/>
          </w:tcPr>
          <w:p w14:paraId="0F073EEA" w14:textId="77777777" w:rsidR="00B06088" w:rsidRPr="00F26297" w:rsidRDefault="00B06088" w:rsidP="00B06088">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240555F3" w14:textId="77777777" w:rsidR="00B06088" w:rsidRPr="00F26297" w:rsidRDefault="00B06088" w:rsidP="00B06088">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7BBF14EE" w14:textId="77777777" w:rsidR="00B06088" w:rsidRPr="00F26297" w:rsidRDefault="00B06088" w:rsidP="00B06088">
            <w:pPr>
              <w:jc w:val="both"/>
              <w:rPr>
                <w:rFonts w:ascii="Arial" w:eastAsia="Calibri" w:hAnsi="Arial" w:cs="Arial"/>
                <w:sz w:val="18"/>
                <w:szCs w:val="18"/>
              </w:rPr>
            </w:pPr>
          </w:p>
        </w:tc>
      </w:tr>
    </w:tbl>
    <w:p w14:paraId="59487F32" w14:textId="77777777" w:rsidR="00B06088" w:rsidRPr="00F26297" w:rsidRDefault="00B06088" w:rsidP="00B06088">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B06088" w:rsidRPr="00943227" w14:paraId="038DF049" w14:textId="77777777" w:rsidTr="00B06088">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4D447934" w14:textId="75EA2427" w:rsidR="00B06088" w:rsidRPr="00F26297" w:rsidRDefault="00AF1D86" w:rsidP="00B06088">
            <w:pPr>
              <w:spacing w:after="0" w:line="240" w:lineRule="auto"/>
              <w:ind w:right="25"/>
              <w:rPr>
                <w:rFonts w:ascii="Arial" w:eastAsia="Calibri" w:hAnsi="Arial" w:cs="Arial"/>
                <w:b/>
                <w:color w:val="000000"/>
                <w:sz w:val="18"/>
                <w:szCs w:val="18"/>
                <w:lang w:eastAsia="en-GB"/>
              </w:rPr>
            </w:pPr>
            <w:r>
              <w:rPr>
                <w:rFonts w:ascii="Arial" w:eastAsia="Calibri" w:hAnsi="Arial" w:cs="Arial"/>
                <w:b/>
                <w:color w:val="000000" w:themeColor="text1"/>
                <w:sz w:val="18"/>
                <w:szCs w:val="18"/>
                <w:lang w:eastAsia="en-GB"/>
              </w:rPr>
              <w:t>Referenčni projekt oz. posel</w:t>
            </w:r>
            <w:r w:rsidR="00381D8D">
              <w:rPr>
                <w:rFonts w:ascii="Arial" w:eastAsia="Calibri" w:hAnsi="Arial" w:cs="Arial"/>
                <w:b/>
                <w:color w:val="000000" w:themeColor="text1"/>
                <w:sz w:val="18"/>
                <w:szCs w:val="18"/>
                <w:lang w:eastAsia="en-GB"/>
              </w:rPr>
              <w:t xml:space="preserve"> izpolnjuje</w:t>
            </w:r>
            <w:r w:rsidR="00B06088" w:rsidRPr="00322F83">
              <w:rPr>
                <w:rFonts w:ascii="Arial" w:eastAsia="Calibri" w:hAnsi="Arial" w:cs="Arial"/>
                <w:b/>
                <w:color w:val="000000" w:themeColor="text1"/>
                <w:sz w:val="18"/>
                <w:szCs w:val="18"/>
                <w:lang w:eastAsia="en-GB"/>
              </w:rPr>
              <w:t xml:space="preserve"> zahteve iz 14. točke Navodila ponudnikov za izdelavo ponudbe </w:t>
            </w:r>
            <w:r w:rsidR="00B06088">
              <w:rPr>
                <w:rFonts w:ascii="Arial" w:eastAsia="Calibri" w:hAnsi="Arial" w:cs="Arial"/>
                <w:b/>
                <w:color w:val="000000" w:themeColor="text1"/>
                <w:sz w:val="18"/>
                <w:szCs w:val="18"/>
                <w:lang w:eastAsia="en-GB"/>
              </w:rPr>
              <w:t>_ MERILO št. 2 Odgovorn</w:t>
            </w:r>
            <w:r w:rsidR="00104DD9">
              <w:rPr>
                <w:rFonts w:ascii="Arial" w:eastAsia="Calibri" w:hAnsi="Arial" w:cs="Arial"/>
                <w:b/>
                <w:color w:val="000000" w:themeColor="text1"/>
                <w:sz w:val="18"/>
                <w:szCs w:val="18"/>
                <w:lang w:eastAsia="en-GB"/>
              </w:rPr>
              <w:t>a oseba izvajalca za izvajanje del zimskega in letnega vzdrževanja</w:t>
            </w:r>
            <w:r w:rsidR="00B06088">
              <w:rPr>
                <w:rFonts w:ascii="Arial" w:eastAsia="Arial" w:hAnsi="Arial" w:cs="Arial"/>
                <w:b/>
                <w:bCs/>
                <w:spacing w:val="-4"/>
                <w:position w:val="1"/>
                <w:sz w:val="18"/>
                <w:szCs w:val="18"/>
                <w:u w:val="single"/>
                <w:lang w:eastAsia="sl-SI" w:bidi="sl-SI"/>
              </w:rPr>
              <w:t>(T</w:t>
            </w:r>
            <w:r w:rsidR="00104DD9">
              <w:rPr>
                <w:rFonts w:ascii="Arial" w:eastAsia="Arial" w:hAnsi="Arial" w:cs="Arial"/>
                <w:b/>
                <w:bCs/>
                <w:spacing w:val="-4"/>
                <w:position w:val="1"/>
                <w:sz w:val="14"/>
                <w:szCs w:val="14"/>
                <w:u w:val="single"/>
                <w:lang w:eastAsia="sl-SI" w:bidi="sl-SI"/>
              </w:rPr>
              <w:t>2</w:t>
            </w:r>
            <w:r w:rsidR="00B06088">
              <w:rPr>
                <w:rFonts w:ascii="Arial" w:eastAsia="Arial" w:hAnsi="Arial" w:cs="Arial"/>
                <w:b/>
                <w:bCs/>
                <w:spacing w:val="-4"/>
                <w:position w:val="1"/>
                <w:sz w:val="18"/>
                <w:szCs w:val="18"/>
                <w:u w:val="single"/>
                <w:lang w:eastAsia="sl-SI" w:bidi="sl-SI"/>
              </w:rPr>
              <w:t>)</w:t>
            </w:r>
            <w:r w:rsidR="00B06088"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6EAAA23" w14:textId="77777777" w:rsidR="00B06088" w:rsidRPr="00F26297" w:rsidRDefault="00B06088" w:rsidP="00B06088">
            <w:pPr>
              <w:spacing w:after="0" w:line="240" w:lineRule="auto"/>
              <w:ind w:left="360"/>
              <w:jc w:val="both"/>
              <w:rPr>
                <w:rFonts w:ascii="Arial" w:eastAsia="Calibri" w:hAnsi="Arial" w:cs="Arial"/>
                <w:sz w:val="18"/>
                <w:szCs w:val="18"/>
                <w:highlight w:val="red"/>
              </w:rPr>
            </w:pPr>
          </w:p>
        </w:tc>
      </w:tr>
      <w:tr w:rsidR="00104DD9" w:rsidRPr="00943227" w14:paraId="2B4F4D7E" w14:textId="77777777" w:rsidTr="00B06088">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7E409C47" w14:textId="68B3BF6C" w:rsidR="00104DD9" w:rsidRPr="00F26297" w:rsidRDefault="00104DD9" w:rsidP="00B06088">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0FB84582" w14:textId="77777777" w:rsidR="00104DD9" w:rsidRPr="00F26297" w:rsidRDefault="00104DD9" w:rsidP="00B06088">
            <w:pPr>
              <w:spacing w:after="0" w:line="240" w:lineRule="auto"/>
              <w:ind w:left="360"/>
              <w:jc w:val="both"/>
              <w:rPr>
                <w:rFonts w:ascii="Arial" w:eastAsia="Calibri" w:hAnsi="Arial" w:cs="Arial"/>
                <w:sz w:val="18"/>
                <w:szCs w:val="18"/>
                <w:highlight w:val="red"/>
              </w:rPr>
            </w:pPr>
          </w:p>
        </w:tc>
      </w:tr>
    </w:tbl>
    <w:p w14:paraId="5BFEFC9F" w14:textId="1CCD84DF" w:rsidR="00B06088" w:rsidRPr="00D85865" w:rsidRDefault="00B06088" w:rsidP="00B06088">
      <w:pPr>
        <w:spacing w:after="0" w:line="240" w:lineRule="auto"/>
        <w:jc w:val="both"/>
        <w:rPr>
          <w:rFonts w:ascii="Arial" w:eastAsia="Calibri" w:hAnsi="Arial" w:cs="Arial"/>
          <w:bCs/>
          <w:sz w:val="18"/>
          <w:szCs w:val="18"/>
        </w:rPr>
      </w:pPr>
    </w:p>
    <w:p w14:paraId="602E53E6" w14:textId="77777777" w:rsidR="00B06088" w:rsidRPr="00943227" w:rsidRDefault="00B06088" w:rsidP="00B06088">
      <w:pPr>
        <w:spacing w:after="0" w:line="240" w:lineRule="auto"/>
        <w:jc w:val="both"/>
        <w:rPr>
          <w:rFonts w:ascii="Arial" w:eastAsia="Calibri" w:hAnsi="Arial" w:cs="Arial"/>
          <w:b/>
          <w:sz w:val="18"/>
          <w:szCs w:val="18"/>
        </w:rPr>
      </w:pPr>
    </w:p>
    <w:p w14:paraId="6C558D39" w14:textId="194D8AF2" w:rsidR="00B06088" w:rsidRDefault="00B06088" w:rsidP="00B06088">
      <w:pPr>
        <w:spacing w:after="0" w:line="240" w:lineRule="auto"/>
        <w:jc w:val="both"/>
        <w:rPr>
          <w:rFonts w:ascii="Arial" w:eastAsia="Calibri" w:hAnsi="Arial" w:cs="Arial"/>
          <w:b/>
          <w:sz w:val="18"/>
          <w:szCs w:val="18"/>
        </w:rPr>
      </w:pPr>
      <w:r>
        <w:rPr>
          <w:rFonts w:ascii="Arial" w:eastAsia="Calibri" w:hAnsi="Arial" w:cs="Arial"/>
          <w:b/>
          <w:sz w:val="18"/>
          <w:szCs w:val="18"/>
        </w:rPr>
        <w:t>Obvezn</w:t>
      </w:r>
      <w:r w:rsidR="00536546">
        <w:rPr>
          <w:rFonts w:ascii="Arial" w:eastAsia="Calibri" w:hAnsi="Arial" w:cs="Arial"/>
          <w:b/>
          <w:sz w:val="18"/>
          <w:szCs w:val="18"/>
        </w:rPr>
        <w:t>e</w:t>
      </w:r>
      <w:r>
        <w:rPr>
          <w:rFonts w:ascii="Arial" w:eastAsia="Calibri" w:hAnsi="Arial" w:cs="Arial"/>
          <w:b/>
          <w:sz w:val="18"/>
          <w:szCs w:val="18"/>
        </w:rPr>
        <w:t xml:space="preserve"> prilog</w:t>
      </w:r>
      <w:r w:rsidR="00536546">
        <w:rPr>
          <w:rFonts w:ascii="Arial" w:eastAsia="Calibri" w:hAnsi="Arial" w:cs="Arial"/>
          <w:b/>
          <w:sz w:val="18"/>
          <w:szCs w:val="18"/>
        </w:rPr>
        <w:t>e</w:t>
      </w:r>
      <w:r>
        <w:rPr>
          <w:rFonts w:ascii="Arial" w:eastAsia="Calibri" w:hAnsi="Arial" w:cs="Arial"/>
          <w:b/>
          <w:sz w:val="18"/>
          <w:szCs w:val="18"/>
        </w:rPr>
        <w:t xml:space="preserve"> za</w:t>
      </w:r>
      <w:r w:rsidR="00406039">
        <w:rPr>
          <w:rFonts w:ascii="Arial" w:eastAsia="Calibri" w:hAnsi="Arial" w:cs="Arial"/>
          <w:b/>
          <w:sz w:val="18"/>
          <w:szCs w:val="18"/>
        </w:rPr>
        <w:t xml:space="preserve"> odgovorno osebo</w:t>
      </w:r>
      <w:r>
        <w:rPr>
          <w:rFonts w:ascii="Arial" w:eastAsia="Calibri" w:hAnsi="Arial" w:cs="Arial"/>
          <w:b/>
          <w:sz w:val="18"/>
          <w:szCs w:val="18"/>
        </w:rPr>
        <w:t xml:space="preserve"> so naslednje in sicer:</w:t>
      </w:r>
    </w:p>
    <w:p w14:paraId="2917A86A" w14:textId="77777777" w:rsidR="00B06088" w:rsidRDefault="00B06088" w:rsidP="00355D64">
      <w:pPr>
        <w:pStyle w:val="Odstavekseznama"/>
        <w:numPr>
          <w:ilvl w:val="0"/>
          <w:numId w:val="20"/>
        </w:numPr>
        <w:spacing w:after="0" w:line="240" w:lineRule="auto"/>
        <w:jc w:val="both"/>
        <w:rPr>
          <w:rFonts w:ascii="Arial" w:eastAsia="Calibri" w:hAnsi="Arial" w:cs="Arial"/>
          <w:b/>
          <w:sz w:val="18"/>
          <w:szCs w:val="18"/>
        </w:rPr>
      </w:pPr>
      <w:r>
        <w:rPr>
          <w:rFonts w:ascii="Arial" w:eastAsia="Calibri" w:hAnsi="Arial" w:cs="Arial"/>
          <w:b/>
          <w:sz w:val="18"/>
          <w:szCs w:val="18"/>
        </w:rPr>
        <w:t>dokazilo o ustrezni izobrazbi,</w:t>
      </w:r>
    </w:p>
    <w:p w14:paraId="0BA4A2C8" w14:textId="77777777" w:rsidR="00B06088" w:rsidRDefault="00B06088" w:rsidP="00355D64">
      <w:pPr>
        <w:pStyle w:val="Odstavekseznama"/>
        <w:numPr>
          <w:ilvl w:val="0"/>
          <w:numId w:val="20"/>
        </w:numPr>
        <w:spacing w:after="0" w:line="240" w:lineRule="auto"/>
        <w:jc w:val="both"/>
        <w:rPr>
          <w:rFonts w:ascii="Arial" w:eastAsia="Calibri" w:hAnsi="Arial" w:cs="Arial"/>
          <w:b/>
          <w:sz w:val="18"/>
          <w:szCs w:val="18"/>
        </w:rPr>
      </w:pPr>
      <w:r w:rsidRPr="00D85865">
        <w:rPr>
          <w:rFonts w:ascii="Arial" w:eastAsia="Calibri" w:hAnsi="Arial" w:cs="Arial"/>
          <w:b/>
          <w:sz w:val="18"/>
          <w:szCs w:val="18"/>
        </w:rPr>
        <w:t>dokazilo o zaposlitvi</w:t>
      </w:r>
      <w:r>
        <w:rPr>
          <w:rFonts w:ascii="Arial" w:eastAsia="Calibri" w:hAnsi="Arial" w:cs="Arial"/>
          <w:b/>
          <w:sz w:val="18"/>
          <w:szCs w:val="18"/>
        </w:rPr>
        <w:t xml:space="preserve">, </w:t>
      </w:r>
      <w:r w:rsidRPr="00D85865">
        <w:rPr>
          <w:rFonts w:ascii="Arial" w:eastAsia="Calibri" w:hAnsi="Arial" w:cs="Arial"/>
          <w:b/>
          <w:sz w:val="18"/>
          <w:szCs w:val="18"/>
        </w:rPr>
        <w:t>pogodbo ali drug enakovreden dokument</w:t>
      </w:r>
      <w:r>
        <w:rPr>
          <w:rFonts w:ascii="Arial" w:eastAsia="Calibri" w:hAnsi="Arial" w:cs="Arial"/>
          <w:b/>
          <w:sz w:val="18"/>
          <w:szCs w:val="18"/>
        </w:rPr>
        <w:t>.</w:t>
      </w:r>
      <w:r w:rsidRPr="00D85865">
        <w:rPr>
          <w:rFonts w:ascii="Arial" w:eastAsia="Calibri" w:hAnsi="Arial" w:cs="Arial"/>
          <w:b/>
          <w:sz w:val="18"/>
          <w:szCs w:val="18"/>
        </w:rPr>
        <w:t xml:space="preserve"> </w:t>
      </w:r>
    </w:p>
    <w:p w14:paraId="48691430" w14:textId="77777777" w:rsidR="00945D46" w:rsidRDefault="00945D46" w:rsidP="00945D46">
      <w:pPr>
        <w:spacing w:after="0" w:line="240" w:lineRule="auto"/>
        <w:ind w:left="60"/>
        <w:jc w:val="both"/>
        <w:rPr>
          <w:rFonts w:ascii="Arial" w:eastAsia="Calibri" w:hAnsi="Arial" w:cs="Arial"/>
          <w:b/>
          <w:sz w:val="18"/>
          <w:szCs w:val="18"/>
        </w:rPr>
      </w:pPr>
    </w:p>
    <w:p w14:paraId="499CAFE6" w14:textId="6C19F44E" w:rsidR="00945D46" w:rsidRPr="00945D46" w:rsidRDefault="00945D46" w:rsidP="00945D46">
      <w:pPr>
        <w:spacing w:after="0" w:line="240" w:lineRule="auto"/>
        <w:ind w:left="60"/>
        <w:jc w:val="both"/>
        <w:rPr>
          <w:rFonts w:ascii="Arial" w:eastAsia="Calibri" w:hAnsi="Arial" w:cs="Arial"/>
          <w:b/>
          <w:sz w:val="18"/>
          <w:szCs w:val="18"/>
        </w:rPr>
      </w:pPr>
      <w:r>
        <w:rPr>
          <w:rFonts w:ascii="Arial" w:eastAsia="Calibri" w:hAnsi="Arial" w:cs="Arial"/>
          <w:b/>
          <w:sz w:val="18"/>
          <w:szCs w:val="18"/>
        </w:rPr>
        <w:t xml:space="preserve">V primeru, da </w:t>
      </w:r>
      <w:r w:rsidR="001B2084">
        <w:rPr>
          <w:rFonts w:ascii="Arial" w:eastAsia="Calibri" w:hAnsi="Arial" w:cs="Arial"/>
          <w:b/>
          <w:sz w:val="18"/>
          <w:szCs w:val="18"/>
        </w:rPr>
        <w:t>ponudnik navede vodjo del, ki ni zaposlen pri ponudniku, ga mora v ponudbi nominirati kot podizvajalca, oz</w:t>
      </w:r>
      <w:r w:rsidR="00997FDC">
        <w:rPr>
          <w:rFonts w:ascii="Arial" w:eastAsia="Calibri" w:hAnsi="Arial" w:cs="Arial"/>
          <w:b/>
          <w:sz w:val="18"/>
          <w:szCs w:val="18"/>
        </w:rPr>
        <w:t>iroma mora v ponudbi nominirati kot podizvajalca subjekt, pri katerem je zaposlen</w:t>
      </w:r>
      <w:r w:rsidR="000806A1">
        <w:rPr>
          <w:rFonts w:ascii="Arial" w:eastAsia="Calibri" w:hAnsi="Arial" w:cs="Arial"/>
          <w:b/>
          <w:sz w:val="18"/>
          <w:szCs w:val="18"/>
        </w:rPr>
        <w:t xml:space="preserve"> vodja del.</w:t>
      </w:r>
    </w:p>
    <w:p w14:paraId="460595F1" w14:textId="77777777" w:rsidR="00B06088" w:rsidRDefault="00B06088" w:rsidP="00B06088">
      <w:pPr>
        <w:spacing w:after="0" w:line="240" w:lineRule="auto"/>
        <w:ind w:left="60"/>
        <w:jc w:val="both"/>
        <w:rPr>
          <w:rFonts w:ascii="Arial" w:eastAsia="Calibri" w:hAnsi="Arial" w:cs="Arial"/>
          <w:b/>
          <w:sz w:val="18"/>
          <w:szCs w:val="18"/>
        </w:rPr>
      </w:pPr>
    </w:p>
    <w:p w14:paraId="5F561CBC" w14:textId="77777777" w:rsidR="00B06088" w:rsidRPr="00D85865" w:rsidRDefault="00B06088" w:rsidP="00B06088">
      <w:pPr>
        <w:spacing w:after="0" w:line="240" w:lineRule="auto"/>
        <w:jc w:val="both"/>
        <w:rPr>
          <w:rFonts w:ascii="Arial" w:eastAsia="Calibri" w:hAnsi="Arial" w:cs="Arial"/>
          <w:bCs/>
          <w:sz w:val="16"/>
          <w:szCs w:val="16"/>
        </w:rPr>
      </w:pPr>
      <w:r w:rsidRPr="00D85865">
        <w:rPr>
          <w:rFonts w:ascii="Arial" w:eastAsia="Calibri" w:hAnsi="Arial" w:cs="Arial"/>
          <w:bCs/>
          <w:sz w:val="16"/>
          <w:szCs w:val="16"/>
        </w:rPr>
        <w:t>Naročnik si pridržuje pravico, da zahteva dodatna dokazila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05993E81" w14:textId="77777777" w:rsidR="00B06088" w:rsidRPr="00943227" w:rsidRDefault="00B06088" w:rsidP="00B06088">
      <w:pPr>
        <w:spacing w:after="0" w:line="240" w:lineRule="auto"/>
        <w:jc w:val="both"/>
        <w:rPr>
          <w:rFonts w:ascii="Arial" w:eastAsia="Calibri" w:hAnsi="Arial" w:cs="Arial"/>
          <w:b/>
          <w:sz w:val="18"/>
          <w:szCs w:val="18"/>
        </w:rPr>
      </w:pPr>
    </w:p>
    <w:p w14:paraId="62FF850C" w14:textId="1EDAF652" w:rsidR="00B06088" w:rsidRDefault="00B06088" w:rsidP="00B06088">
      <w:pPr>
        <w:spacing w:after="0" w:line="240" w:lineRule="auto"/>
        <w:jc w:val="both"/>
        <w:rPr>
          <w:rFonts w:ascii="Arial" w:eastAsia="Calibri" w:hAnsi="Arial" w:cs="Arial"/>
          <w:sz w:val="18"/>
          <w:szCs w:val="18"/>
        </w:rPr>
      </w:pPr>
    </w:p>
    <w:p w14:paraId="51286A40" w14:textId="1680F783" w:rsidR="00406039" w:rsidRDefault="00406039" w:rsidP="00B06088">
      <w:pPr>
        <w:spacing w:after="0" w:line="240" w:lineRule="auto"/>
        <w:jc w:val="both"/>
        <w:rPr>
          <w:rFonts w:ascii="Arial" w:eastAsia="Calibri" w:hAnsi="Arial" w:cs="Arial"/>
          <w:sz w:val="18"/>
          <w:szCs w:val="18"/>
        </w:rPr>
      </w:pPr>
    </w:p>
    <w:p w14:paraId="6CA42365" w14:textId="6FEECC7B" w:rsidR="00406039" w:rsidRDefault="00406039" w:rsidP="00B06088">
      <w:pPr>
        <w:spacing w:after="0" w:line="240" w:lineRule="auto"/>
        <w:jc w:val="both"/>
        <w:rPr>
          <w:rFonts w:ascii="Arial" w:eastAsia="Calibri" w:hAnsi="Arial" w:cs="Arial"/>
          <w:sz w:val="18"/>
          <w:szCs w:val="18"/>
        </w:rPr>
      </w:pPr>
    </w:p>
    <w:p w14:paraId="37276F03" w14:textId="77777777" w:rsidR="00406039" w:rsidRPr="00943227" w:rsidRDefault="00406039"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943227" w14:paraId="2DB712D8" w14:textId="77777777" w:rsidTr="00B06088">
        <w:tc>
          <w:tcPr>
            <w:tcW w:w="3020" w:type="dxa"/>
            <w:tcBorders>
              <w:bottom w:val="single" w:sz="4" w:space="0" w:color="auto"/>
            </w:tcBorders>
          </w:tcPr>
          <w:p w14:paraId="7FA0014F"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Kraj in datum:</w:t>
            </w:r>
          </w:p>
        </w:tc>
        <w:tc>
          <w:tcPr>
            <w:tcW w:w="3021" w:type="dxa"/>
            <w:tcBorders>
              <w:bottom w:val="single" w:sz="4" w:space="0" w:color="auto"/>
            </w:tcBorders>
          </w:tcPr>
          <w:p w14:paraId="385F3FBE"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Ponudnik/Vodilni ponudnik:</w:t>
            </w:r>
          </w:p>
        </w:tc>
        <w:tc>
          <w:tcPr>
            <w:tcW w:w="3021" w:type="dxa"/>
            <w:tcBorders>
              <w:bottom w:val="single" w:sz="4" w:space="0" w:color="auto"/>
            </w:tcBorders>
          </w:tcPr>
          <w:p w14:paraId="391D223B"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Ime in priimek pooblaščene osebe Ponudnika/Vodilnega ponudnika:</w:t>
            </w:r>
          </w:p>
        </w:tc>
      </w:tr>
      <w:tr w:rsidR="00B06088" w:rsidRPr="00943227" w14:paraId="5182A51D" w14:textId="77777777" w:rsidTr="00B06088">
        <w:tc>
          <w:tcPr>
            <w:tcW w:w="3020" w:type="dxa"/>
            <w:tcBorders>
              <w:top w:val="single" w:sz="4" w:space="0" w:color="auto"/>
              <w:left w:val="single" w:sz="4" w:space="0" w:color="auto"/>
              <w:bottom w:val="single" w:sz="4" w:space="0" w:color="auto"/>
              <w:right w:val="single" w:sz="4" w:space="0" w:color="auto"/>
            </w:tcBorders>
          </w:tcPr>
          <w:p w14:paraId="635AA10A"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6E0DBCB"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1B5CC873" w14:textId="77777777" w:rsidR="00B06088" w:rsidRPr="00943227" w:rsidRDefault="00B06088" w:rsidP="00B06088">
            <w:pPr>
              <w:spacing w:after="0" w:line="240" w:lineRule="auto"/>
              <w:jc w:val="both"/>
              <w:rPr>
                <w:rFonts w:ascii="Arial" w:eastAsia="Calibri" w:hAnsi="Arial" w:cs="Arial"/>
                <w:sz w:val="18"/>
                <w:szCs w:val="18"/>
              </w:rPr>
            </w:pPr>
          </w:p>
        </w:tc>
      </w:tr>
      <w:tr w:rsidR="00B06088" w:rsidRPr="00943227" w14:paraId="21A89508" w14:textId="77777777" w:rsidTr="00B06088">
        <w:tc>
          <w:tcPr>
            <w:tcW w:w="3020" w:type="dxa"/>
            <w:tcBorders>
              <w:top w:val="single" w:sz="4" w:space="0" w:color="auto"/>
            </w:tcBorders>
          </w:tcPr>
          <w:p w14:paraId="1C05325D"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E69D1AF"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C9DED63" w14:textId="77777777" w:rsidR="00B06088" w:rsidRPr="00943227" w:rsidRDefault="00B06088" w:rsidP="00B06088">
            <w:pPr>
              <w:spacing w:after="0" w:line="240" w:lineRule="auto"/>
              <w:jc w:val="both"/>
              <w:rPr>
                <w:rFonts w:ascii="Arial" w:eastAsia="Calibri" w:hAnsi="Arial" w:cs="Arial"/>
                <w:sz w:val="18"/>
                <w:szCs w:val="18"/>
              </w:rPr>
            </w:pPr>
          </w:p>
        </w:tc>
      </w:tr>
      <w:tr w:rsidR="00B06088" w:rsidRPr="00943227" w14:paraId="58128B5D" w14:textId="77777777" w:rsidTr="00B06088">
        <w:tc>
          <w:tcPr>
            <w:tcW w:w="3020" w:type="dxa"/>
          </w:tcPr>
          <w:p w14:paraId="5B6A11DF"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Pr>
          <w:p w14:paraId="0F3C7A2C" w14:textId="77777777" w:rsidR="00B06088" w:rsidRPr="00943227" w:rsidRDefault="00B06088" w:rsidP="00B06088">
            <w:pPr>
              <w:spacing w:after="0" w:line="240" w:lineRule="auto"/>
              <w:jc w:val="center"/>
              <w:rPr>
                <w:rFonts w:ascii="Arial" w:eastAsia="Calibri" w:hAnsi="Arial" w:cs="Arial"/>
                <w:sz w:val="18"/>
                <w:szCs w:val="18"/>
              </w:rPr>
            </w:pPr>
            <w:r w:rsidRPr="00943227">
              <w:rPr>
                <w:rFonts w:ascii="Arial" w:eastAsia="Calibri" w:hAnsi="Arial" w:cs="Arial"/>
                <w:sz w:val="18"/>
                <w:szCs w:val="18"/>
              </w:rPr>
              <w:t>Žig</w:t>
            </w:r>
          </w:p>
        </w:tc>
        <w:tc>
          <w:tcPr>
            <w:tcW w:w="3021" w:type="dxa"/>
            <w:tcBorders>
              <w:bottom w:val="single" w:sz="4" w:space="0" w:color="auto"/>
            </w:tcBorders>
          </w:tcPr>
          <w:p w14:paraId="1E279B84" w14:textId="77777777" w:rsidR="00B06088" w:rsidRPr="00943227" w:rsidRDefault="00B06088" w:rsidP="00B06088">
            <w:pPr>
              <w:spacing w:after="0" w:line="240" w:lineRule="auto"/>
              <w:jc w:val="both"/>
              <w:rPr>
                <w:rFonts w:ascii="Arial" w:eastAsia="Calibri" w:hAnsi="Arial" w:cs="Arial"/>
                <w:sz w:val="18"/>
                <w:szCs w:val="18"/>
              </w:rPr>
            </w:pPr>
          </w:p>
          <w:p w14:paraId="7085CCE6" w14:textId="77777777" w:rsidR="00B06088" w:rsidRPr="00943227" w:rsidRDefault="00B06088" w:rsidP="00B06088">
            <w:pPr>
              <w:spacing w:after="0" w:line="240" w:lineRule="auto"/>
              <w:jc w:val="both"/>
              <w:rPr>
                <w:rFonts w:ascii="Arial" w:eastAsia="Calibri" w:hAnsi="Arial" w:cs="Arial"/>
                <w:sz w:val="18"/>
                <w:szCs w:val="18"/>
              </w:rPr>
            </w:pPr>
          </w:p>
        </w:tc>
      </w:tr>
      <w:tr w:rsidR="00B06088" w:rsidRPr="00943227" w14:paraId="27201508" w14:textId="77777777" w:rsidTr="00B06088">
        <w:tc>
          <w:tcPr>
            <w:tcW w:w="3020" w:type="dxa"/>
          </w:tcPr>
          <w:p w14:paraId="5A7959B5"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Pr>
          <w:p w14:paraId="7C73564F" w14:textId="77777777" w:rsidR="00B06088" w:rsidRPr="00943227"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6FC30191" w14:textId="77777777" w:rsidR="00B06088" w:rsidRPr="00943227" w:rsidRDefault="00B06088" w:rsidP="00B06088">
            <w:pPr>
              <w:spacing w:after="0" w:line="240" w:lineRule="auto"/>
              <w:jc w:val="both"/>
              <w:rPr>
                <w:rFonts w:ascii="Arial" w:eastAsia="Calibri" w:hAnsi="Arial" w:cs="Arial"/>
                <w:sz w:val="18"/>
                <w:szCs w:val="18"/>
              </w:rPr>
            </w:pPr>
            <w:r w:rsidRPr="00943227">
              <w:rPr>
                <w:rFonts w:ascii="Arial" w:eastAsia="Calibri" w:hAnsi="Arial" w:cs="Arial"/>
                <w:sz w:val="18"/>
                <w:szCs w:val="18"/>
              </w:rPr>
              <w:t>Podpis</w:t>
            </w:r>
          </w:p>
        </w:tc>
      </w:tr>
    </w:tbl>
    <w:p w14:paraId="14D3A967" w14:textId="77777777" w:rsidR="00B06088" w:rsidRPr="00943227" w:rsidRDefault="00B06088" w:rsidP="00B06088">
      <w:pPr>
        <w:spacing w:after="160" w:line="259" w:lineRule="auto"/>
        <w:rPr>
          <w:rFonts w:ascii="Arial" w:eastAsia="Calibri" w:hAnsi="Arial" w:cs="Arial"/>
          <w:sz w:val="18"/>
          <w:szCs w:val="18"/>
        </w:rPr>
      </w:pPr>
    </w:p>
    <w:p w14:paraId="2CAE25A0" w14:textId="77777777" w:rsidR="00032794" w:rsidRPr="00032794" w:rsidRDefault="00032794" w:rsidP="00032794">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517E441D" w14:textId="77777777" w:rsidR="00703549" w:rsidRDefault="00703549" w:rsidP="00703549">
      <w:pPr>
        <w:spacing w:before="225" w:after="225" w:line="240" w:lineRule="auto"/>
        <w:jc w:val="both"/>
        <w:rPr>
          <w:rStyle w:val="cf01"/>
          <w:rFonts w:ascii="Arial" w:hAnsi="Arial" w:cs="Arial"/>
          <w:b/>
          <w:bCs/>
        </w:rPr>
      </w:pPr>
    </w:p>
    <w:p w14:paraId="60C53EFA" w14:textId="45F466B5" w:rsidR="00703549" w:rsidRPr="00204B1F" w:rsidRDefault="00703549" w:rsidP="00703549">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 xml:space="preserve">OPOMBA: Ponudnik obrazec izpolni v primeru, da bo </w:t>
      </w:r>
      <w:r w:rsidR="00F142FB">
        <w:rPr>
          <w:rStyle w:val="cf01"/>
          <w:rFonts w:ascii="Arial" w:hAnsi="Arial" w:cs="Arial"/>
          <w:b/>
          <w:bCs/>
        </w:rPr>
        <w:t>uveljavljal izpolnjevanje merila T2</w:t>
      </w:r>
      <w:r>
        <w:rPr>
          <w:rStyle w:val="cf01"/>
          <w:rFonts w:ascii="Arial" w:hAnsi="Arial" w:cs="Arial"/>
          <w:b/>
          <w:bCs/>
        </w:rPr>
        <w:t>!</w:t>
      </w:r>
    </w:p>
    <w:p w14:paraId="57DAFD2E" w14:textId="77777777" w:rsidR="00B06088" w:rsidRDefault="00B06088" w:rsidP="00B06088">
      <w:pPr>
        <w:spacing w:after="160" w:line="259" w:lineRule="auto"/>
        <w:rPr>
          <w:rFonts w:ascii="Arial" w:eastAsia="Calibri" w:hAnsi="Arial" w:cs="Arial"/>
          <w:sz w:val="18"/>
          <w:szCs w:val="18"/>
        </w:rPr>
      </w:pPr>
      <w:r w:rsidRPr="00943227">
        <w:rPr>
          <w:rFonts w:ascii="Arial" w:eastAsia="Calibri" w:hAnsi="Arial" w:cs="Arial"/>
          <w:sz w:val="18"/>
          <w:szCs w:val="18"/>
        </w:rPr>
        <w:br w:type="page"/>
      </w:r>
    </w:p>
    <w:p w14:paraId="072FAC93" w14:textId="70A2C71C" w:rsidR="00B06088" w:rsidRPr="00581758" w:rsidRDefault="00B06088" w:rsidP="00B06088">
      <w:pPr>
        <w:spacing w:before="225" w:after="225" w:line="240" w:lineRule="auto"/>
        <w:jc w:val="right"/>
        <w:rPr>
          <w:rFonts w:ascii="Arial" w:hAnsi="Arial" w:cs="Arial"/>
          <w:b/>
          <w:bCs/>
          <w:sz w:val="18"/>
          <w:szCs w:val="18"/>
        </w:rPr>
      </w:pPr>
      <w:r w:rsidRPr="00581758">
        <w:rPr>
          <w:rFonts w:ascii="Arial" w:hAnsi="Arial" w:cs="Arial"/>
          <w:b/>
          <w:bCs/>
          <w:sz w:val="18"/>
          <w:szCs w:val="18"/>
        </w:rPr>
        <w:lastRenderedPageBreak/>
        <w:t xml:space="preserve">Obrazec št: </w:t>
      </w:r>
      <w:r w:rsidR="00647032" w:rsidRPr="00581758">
        <w:rPr>
          <w:rFonts w:ascii="Arial" w:hAnsi="Arial" w:cs="Arial"/>
          <w:b/>
          <w:bCs/>
          <w:sz w:val="18"/>
          <w:szCs w:val="18"/>
        </w:rPr>
        <w:t>7</w:t>
      </w:r>
    </w:p>
    <w:p w14:paraId="4AFC353B" w14:textId="77777777" w:rsidR="00B06088" w:rsidRPr="0074447D"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0A0511">
        <w:rPr>
          <w:rFonts w:ascii="Arial" w:hAnsi="Arial" w:cs="Arial"/>
          <w:sz w:val="22"/>
          <w:szCs w:val="22"/>
        </w:rPr>
        <w:t>Referenčno potrdilo</w:t>
      </w:r>
    </w:p>
    <w:p w14:paraId="4892EA41" w14:textId="77777777" w:rsidR="00B06088" w:rsidRPr="000A0511" w:rsidRDefault="00B06088" w:rsidP="00B06088">
      <w:pPr>
        <w:spacing w:after="0" w:line="240" w:lineRule="auto"/>
        <w:jc w:val="both"/>
        <w:rPr>
          <w:rFonts w:ascii="Arial" w:eastAsia="Calibri" w:hAnsi="Arial" w:cs="Arial"/>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B06088" w:rsidRPr="000A0511" w14:paraId="251F2146"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731A6F0"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b/>
                <w:sz w:val="18"/>
                <w:szCs w:val="18"/>
              </w:rPr>
              <w:t>Naziv naročnika:</w:t>
            </w:r>
          </w:p>
        </w:tc>
        <w:tc>
          <w:tcPr>
            <w:tcW w:w="5959" w:type="dxa"/>
            <w:gridSpan w:val="2"/>
            <w:tcBorders>
              <w:top w:val="single" w:sz="4" w:space="0" w:color="auto"/>
              <w:bottom w:val="single" w:sz="4" w:space="0" w:color="auto"/>
              <w:right w:val="single" w:sz="4" w:space="0" w:color="auto"/>
            </w:tcBorders>
            <w:vAlign w:val="center"/>
          </w:tcPr>
          <w:p w14:paraId="56DE3188" w14:textId="77777777" w:rsidR="00B06088" w:rsidRPr="000A0511" w:rsidRDefault="00B06088" w:rsidP="00B06088">
            <w:pPr>
              <w:spacing w:after="0" w:line="240" w:lineRule="auto"/>
              <w:jc w:val="both"/>
              <w:rPr>
                <w:rFonts w:ascii="Arial" w:eastAsia="Calibri" w:hAnsi="Arial" w:cs="Arial"/>
                <w:b/>
                <w:sz w:val="18"/>
                <w:szCs w:val="18"/>
              </w:rPr>
            </w:pPr>
          </w:p>
        </w:tc>
      </w:tr>
      <w:tr w:rsidR="00B06088" w:rsidRPr="000A0511" w14:paraId="5BB7408E" w14:textId="77777777" w:rsidTr="00B06088">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364C3F5D"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Naslov naročnika:</w:t>
            </w:r>
          </w:p>
        </w:tc>
        <w:tc>
          <w:tcPr>
            <w:tcW w:w="5959" w:type="dxa"/>
            <w:gridSpan w:val="2"/>
            <w:tcBorders>
              <w:top w:val="single" w:sz="4" w:space="0" w:color="auto"/>
              <w:bottom w:val="single" w:sz="4" w:space="0" w:color="auto"/>
              <w:right w:val="single" w:sz="4" w:space="0" w:color="auto"/>
            </w:tcBorders>
            <w:vAlign w:val="center"/>
          </w:tcPr>
          <w:p w14:paraId="2627B0D2"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145BB9FD"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0346061"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Kontaktna oseba naročnika:</w:t>
            </w:r>
          </w:p>
        </w:tc>
        <w:tc>
          <w:tcPr>
            <w:tcW w:w="5959" w:type="dxa"/>
            <w:gridSpan w:val="2"/>
            <w:tcBorders>
              <w:top w:val="single" w:sz="4" w:space="0" w:color="auto"/>
              <w:bottom w:val="single" w:sz="4" w:space="0" w:color="auto"/>
              <w:right w:val="single" w:sz="4" w:space="0" w:color="auto"/>
            </w:tcBorders>
            <w:vAlign w:val="center"/>
          </w:tcPr>
          <w:p w14:paraId="14622615"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1E9799BB" w14:textId="77777777" w:rsidTr="00B06088">
        <w:trPr>
          <w:cantSplit/>
          <w:trHeight w:val="171"/>
        </w:trPr>
        <w:tc>
          <w:tcPr>
            <w:tcW w:w="3113" w:type="dxa"/>
            <w:vMerge w:val="restart"/>
            <w:tcBorders>
              <w:top w:val="single" w:sz="4" w:space="0" w:color="auto"/>
              <w:left w:val="single" w:sz="4" w:space="0" w:color="auto"/>
            </w:tcBorders>
            <w:shd w:val="clear" w:color="auto" w:fill="D9D9D9"/>
            <w:vAlign w:val="center"/>
          </w:tcPr>
          <w:p w14:paraId="1DFAE7E5"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Kontaktni podatki kontaktne osebe naročnika:</w:t>
            </w:r>
          </w:p>
        </w:tc>
        <w:tc>
          <w:tcPr>
            <w:tcW w:w="2699" w:type="dxa"/>
            <w:tcBorders>
              <w:top w:val="single" w:sz="4" w:space="0" w:color="auto"/>
              <w:right w:val="single" w:sz="4" w:space="0" w:color="auto"/>
            </w:tcBorders>
            <w:shd w:val="clear" w:color="auto" w:fill="D9D9D9"/>
            <w:vAlign w:val="center"/>
          </w:tcPr>
          <w:p w14:paraId="3D9EEC85"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14E48A3A"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Elektronska pošta:</w:t>
            </w:r>
          </w:p>
        </w:tc>
      </w:tr>
      <w:tr w:rsidR="00B06088" w:rsidRPr="000A0511" w14:paraId="6982D975" w14:textId="77777777" w:rsidTr="00B06088">
        <w:trPr>
          <w:cantSplit/>
          <w:trHeight w:val="517"/>
        </w:trPr>
        <w:tc>
          <w:tcPr>
            <w:tcW w:w="3113" w:type="dxa"/>
            <w:vMerge/>
            <w:tcBorders>
              <w:left w:val="single" w:sz="4" w:space="0" w:color="auto"/>
            </w:tcBorders>
            <w:shd w:val="clear" w:color="auto" w:fill="D9D9D9"/>
            <w:vAlign w:val="center"/>
          </w:tcPr>
          <w:p w14:paraId="38F1596D" w14:textId="77777777" w:rsidR="00B06088" w:rsidRPr="000A0511" w:rsidRDefault="00B06088" w:rsidP="00B06088">
            <w:pPr>
              <w:spacing w:after="0" w:line="240" w:lineRule="auto"/>
              <w:jc w:val="both"/>
              <w:rPr>
                <w:rFonts w:ascii="Arial" w:eastAsia="Calibri" w:hAnsi="Arial" w:cs="Arial"/>
                <w:b/>
                <w:sz w:val="18"/>
                <w:szCs w:val="18"/>
              </w:rPr>
            </w:pPr>
          </w:p>
        </w:tc>
        <w:tc>
          <w:tcPr>
            <w:tcW w:w="2699" w:type="dxa"/>
            <w:tcBorders>
              <w:right w:val="single" w:sz="4" w:space="0" w:color="auto"/>
            </w:tcBorders>
            <w:vAlign w:val="center"/>
          </w:tcPr>
          <w:p w14:paraId="1E0070CF" w14:textId="77777777" w:rsidR="00B06088" w:rsidRPr="000A0511" w:rsidRDefault="00B06088" w:rsidP="00B06088">
            <w:pPr>
              <w:spacing w:after="0" w:line="240" w:lineRule="auto"/>
              <w:jc w:val="both"/>
              <w:rPr>
                <w:rFonts w:ascii="Arial" w:eastAsia="Calibri" w:hAnsi="Arial" w:cs="Arial"/>
                <w:sz w:val="18"/>
                <w:szCs w:val="18"/>
              </w:rPr>
            </w:pPr>
          </w:p>
        </w:tc>
        <w:tc>
          <w:tcPr>
            <w:tcW w:w="3260" w:type="dxa"/>
            <w:tcBorders>
              <w:top w:val="single" w:sz="4" w:space="0" w:color="auto"/>
              <w:bottom w:val="single" w:sz="4" w:space="0" w:color="auto"/>
              <w:right w:val="single" w:sz="4" w:space="0" w:color="auto"/>
            </w:tcBorders>
            <w:vAlign w:val="center"/>
          </w:tcPr>
          <w:p w14:paraId="11F4703F" w14:textId="77777777" w:rsidR="00B06088" w:rsidRPr="000A0511" w:rsidRDefault="00B06088" w:rsidP="00B06088">
            <w:pPr>
              <w:spacing w:after="0" w:line="240" w:lineRule="auto"/>
              <w:jc w:val="both"/>
              <w:rPr>
                <w:rFonts w:ascii="Arial" w:eastAsia="Calibri" w:hAnsi="Arial" w:cs="Arial"/>
                <w:sz w:val="18"/>
                <w:szCs w:val="18"/>
              </w:rPr>
            </w:pPr>
          </w:p>
        </w:tc>
      </w:tr>
    </w:tbl>
    <w:p w14:paraId="5BDD3CA9"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06088" w:rsidRPr="000A0511" w14:paraId="1C6E4EB8" w14:textId="77777777" w:rsidTr="00B06088">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516D1375" w14:textId="5EC4DEA4"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Naziv in naslov subjekta</w:t>
            </w:r>
          </w:p>
        </w:tc>
        <w:tc>
          <w:tcPr>
            <w:tcW w:w="5959" w:type="dxa"/>
            <w:tcBorders>
              <w:top w:val="single" w:sz="4" w:space="0" w:color="auto"/>
              <w:bottom w:val="single" w:sz="4" w:space="0" w:color="auto"/>
              <w:right w:val="single" w:sz="4" w:space="0" w:color="auto"/>
            </w:tcBorders>
            <w:vAlign w:val="center"/>
          </w:tcPr>
          <w:p w14:paraId="60905734"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67F95FD4" w14:textId="77777777" w:rsidTr="00B06088">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CEA0BD" w14:textId="77777777" w:rsidR="00B06088" w:rsidRPr="000A0511" w:rsidRDefault="00B06088" w:rsidP="00B06088">
            <w:pPr>
              <w:spacing w:after="0" w:line="240" w:lineRule="auto"/>
              <w:jc w:val="center"/>
              <w:rPr>
                <w:rFonts w:ascii="Arial" w:eastAsia="Calibri" w:hAnsi="Arial" w:cs="Arial"/>
                <w:sz w:val="18"/>
                <w:szCs w:val="18"/>
              </w:rPr>
            </w:pPr>
            <w:r w:rsidRPr="000A0511">
              <w:rPr>
                <w:rFonts w:ascii="Arial" w:eastAsia="Calibri" w:hAnsi="Arial" w:cs="Arial"/>
                <w:b/>
                <w:sz w:val="18"/>
                <w:szCs w:val="18"/>
              </w:rPr>
              <w:t>oziroma</w:t>
            </w:r>
          </w:p>
        </w:tc>
      </w:tr>
      <w:tr w:rsidR="00B06088" w:rsidRPr="000A0511" w14:paraId="02388E6B" w14:textId="77777777" w:rsidTr="00B06088">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64DE3ACE"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C82D52A" w14:textId="77777777" w:rsidR="00B06088" w:rsidRPr="000A0511" w:rsidRDefault="00B06088" w:rsidP="00B06088">
            <w:pPr>
              <w:spacing w:after="0" w:line="240" w:lineRule="auto"/>
              <w:jc w:val="both"/>
              <w:rPr>
                <w:rFonts w:ascii="Arial" w:eastAsia="Calibri" w:hAnsi="Arial" w:cs="Arial"/>
                <w:sz w:val="18"/>
                <w:szCs w:val="18"/>
              </w:rPr>
            </w:pPr>
          </w:p>
        </w:tc>
      </w:tr>
    </w:tbl>
    <w:p w14:paraId="4EBC5066"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06088" w:rsidRPr="000A0511" w14:paraId="393DB25D"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965355F" w14:textId="3FB49987" w:rsidR="00B06088" w:rsidRPr="000A0511" w:rsidRDefault="00564774" w:rsidP="00B06088">
            <w:pPr>
              <w:spacing w:after="0" w:line="240" w:lineRule="auto"/>
              <w:jc w:val="both"/>
              <w:rPr>
                <w:rFonts w:ascii="Arial" w:eastAsia="Calibri" w:hAnsi="Arial" w:cs="Arial"/>
                <w:b/>
                <w:sz w:val="18"/>
                <w:szCs w:val="18"/>
              </w:rPr>
            </w:pPr>
            <w:r>
              <w:rPr>
                <w:rFonts w:ascii="Arial" w:eastAsia="Calibri" w:hAnsi="Arial" w:cs="Arial"/>
                <w:b/>
                <w:sz w:val="18"/>
                <w:szCs w:val="18"/>
              </w:rPr>
              <w:t>Naziv opravljene storitve</w:t>
            </w:r>
            <w:r w:rsidR="00F634DA">
              <w:rPr>
                <w:rFonts w:ascii="Arial" w:eastAsia="Calibri" w:hAnsi="Arial" w:cs="Arial"/>
                <w:b/>
                <w:sz w:val="18"/>
                <w:szCs w:val="18"/>
              </w:rPr>
              <w:t>:</w:t>
            </w:r>
          </w:p>
        </w:tc>
        <w:tc>
          <w:tcPr>
            <w:tcW w:w="5959" w:type="dxa"/>
            <w:tcBorders>
              <w:top w:val="single" w:sz="4" w:space="0" w:color="auto"/>
              <w:bottom w:val="single" w:sz="4" w:space="0" w:color="auto"/>
              <w:right w:val="single" w:sz="4" w:space="0" w:color="auto"/>
            </w:tcBorders>
            <w:vAlign w:val="center"/>
          </w:tcPr>
          <w:p w14:paraId="2ABD3F9A"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0D5711FD"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EF07533" w14:textId="77777777" w:rsidR="00B06088" w:rsidRPr="000A0511" w:rsidRDefault="00B06088" w:rsidP="00B06088">
            <w:pPr>
              <w:spacing w:after="0" w:line="240" w:lineRule="auto"/>
              <w:jc w:val="both"/>
              <w:rPr>
                <w:rFonts w:ascii="Arial" w:eastAsia="Calibri" w:hAnsi="Arial" w:cs="Arial"/>
                <w:b/>
                <w:color w:val="000000"/>
                <w:sz w:val="18"/>
                <w:szCs w:val="18"/>
                <w:lang w:eastAsia="en-GB"/>
              </w:rPr>
            </w:pPr>
            <w:r w:rsidRPr="000A0511">
              <w:rPr>
                <w:rFonts w:ascii="Arial" w:eastAsia="Calibri" w:hAnsi="Arial" w:cs="Arial"/>
                <w:b/>
                <w:color w:val="000000"/>
                <w:sz w:val="18"/>
                <w:szCs w:val="18"/>
                <w:lang w:eastAsia="en-GB"/>
              </w:rPr>
              <w:t xml:space="preserve">Datum izvedbe </w:t>
            </w:r>
          </w:p>
          <w:p w14:paraId="39CCF015"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color w:val="000000"/>
                <w:sz w:val="18"/>
                <w:szCs w:val="18"/>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06232535"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2A14161E" w14:textId="77777777" w:rsidTr="00B06088">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059BF12" w14:textId="4D2028D1" w:rsidR="00B06088" w:rsidRPr="000A0511" w:rsidRDefault="00F634DA" w:rsidP="00B06088">
            <w:pPr>
              <w:spacing w:after="0" w:line="240" w:lineRule="auto"/>
              <w:jc w:val="both"/>
              <w:rPr>
                <w:rFonts w:ascii="Arial" w:eastAsia="Calibri" w:hAnsi="Arial" w:cs="Arial"/>
                <w:b/>
                <w:color w:val="000000"/>
                <w:sz w:val="18"/>
                <w:szCs w:val="18"/>
                <w:lang w:eastAsia="en-GB"/>
              </w:rPr>
            </w:pPr>
            <w:r>
              <w:rPr>
                <w:rFonts w:ascii="Arial" w:eastAsia="Calibri" w:hAnsi="Arial" w:cs="Arial"/>
                <w:b/>
                <w:color w:val="000000"/>
                <w:sz w:val="18"/>
                <w:szCs w:val="18"/>
                <w:lang w:eastAsia="en-GB"/>
              </w:rPr>
              <w:t>Vrednos</w:t>
            </w:r>
            <w:r w:rsidR="00146ACC">
              <w:rPr>
                <w:rFonts w:ascii="Arial" w:eastAsia="Calibri" w:hAnsi="Arial" w:cs="Arial"/>
                <w:b/>
                <w:color w:val="000000"/>
                <w:sz w:val="18"/>
                <w:szCs w:val="18"/>
                <w:lang w:eastAsia="en-GB"/>
              </w:rPr>
              <w:t xml:space="preserve">t izvedenih del </w:t>
            </w:r>
            <w:r w:rsidR="00B06088" w:rsidRPr="000A0511">
              <w:rPr>
                <w:rFonts w:ascii="Arial" w:eastAsia="Calibri" w:hAnsi="Arial" w:cs="Arial"/>
                <w:b/>
                <w:color w:val="000000"/>
                <w:sz w:val="18"/>
                <w:szCs w:val="18"/>
                <w:lang w:eastAsia="en-GB"/>
              </w:rPr>
              <w:t>v EUR brez DDV:</w:t>
            </w:r>
          </w:p>
        </w:tc>
        <w:tc>
          <w:tcPr>
            <w:tcW w:w="5959" w:type="dxa"/>
            <w:tcBorders>
              <w:top w:val="single" w:sz="4" w:space="0" w:color="auto"/>
              <w:bottom w:val="single" w:sz="4" w:space="0" w:color="auto"/>
              <w:right w:val="single" w:sz="4" w:space="0" w:color="auto"/>
            </w:tcBorders>
            <w:vAlign w:val="center"/>
          </w:tcPr>
          <w:p w14:paraId="6E03FD2A"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5BA26390" w14:textId="77777777" w:rsidTr="00B06088">
        <w:trPr>
          <w:cantSplit/>
          <w:trHeight w:val="1060"/>
        </w:trPr>
        <w:tc>
          <w:tcPr>
            <w:tcW w:w="3113" w:type="dxa"/>
            <w:tcBorders>
              <w:top w:val="single" w:sz="4" w:space="0" w:color="auto"/>
              <w:left w:val="single" w:sz="4" w:space="0" w:color="auto"/>
              <w:bottom w:val="single" w:sz="4" w:space="0" w:color="auto"/>
            </w:tcBorders>
            <w:shd w:val="clear" w:color="auto" w:fill="D9D9D9"/>
            <w:vAlign w:val="center"/>
          </w:tcPr>
          <w:p w14:paraId="5FA13910" w14:textId="77777777" w:rsidR="00B06088" w:rsidRPr="000A0511" w:rsidRDefault="00B06088" w:rsidP="00B06088">
            <w:pPr>
              <w:spacing w:after="0" w:line="240" w:lineRule="auto"/>
              <w:rPr>
                <w:rFonts w:ascii="Arial" w:eastAsia="Calibri" w:hAnsi="Arial" w:cs="Arial"/>
                <w:b/>
                <w:sz w:val="18"/>
                <w:szCs w:val="18"/>
              </w:rPr>
            </w:pPr>
            <w:r w:rsidRPr="000A0511">
              <w:rPr>
                <w:rFonts w:ascii="Arial" w:eastAsia="Calibri" w:hAnsi="Arial" w:cs="Arial"/>
                <w:b/>
                <w:sz w:val="18"/>
                <w:szCs w:val="18"/>
              </w:rPr>
              <w:t>Kratek opis opravljenih storitev (iz opisa mora biti jasno razvidno izpolnjevanje pogojev)</w:t>
            </w:r>
            <w:r w:rsidRPr="000A0511">
              <w:rPr>
                <w:rFonts w:ascii="Arial" w:eastAsia="Calibri" w:hAnsi="Arial" w:cs="Arial"/>
                <w:b/>
                <w:color w:val="000000"/>
                <w:sz w:val="18"/>
                <w:szCs w:val="18"/>
                <w:lang w:eastAsia="en-GB"/>
              </w:rPr>
              <w:t>:</w:t>
            </w:r>
          </w:p>
        </w:tc>
        <w:tc>
          <w:tcPr>
            <w:tcW w:w="5959" w:type="dxa"/>
            <w:tcBorders>
              <w:top w:val="single" w:sz="4" w:space="0" w:color="auto"/>
              <w:bottom w:val="single" w:sz="4" w:space="0" w:color="auto"/>
              <w:right w:val="single" w:sz="4" w:space="0" w:color="auto"/>
            </w:tcBorders>
            <w:vAlign w:val="center"/>
          </w:tcPr>
          <w:p w14:paraId="4717158C" w14:textId="77777777" w:rsidR="00B06088" w:rsidRPr="000A0511" w:rsidRDefault="00B06088" w:rsidP="00B06088">
            <w:pPr>
              <w:spacing w:after="0" w:line="240" w:lineRule="auto"/>
              <w:jc w:val="both"/>
              <w:rPr>
                <w:rFonts w:ascii="Arial" w:eastAsia="Calibri" w:hAnsi="Arial" w:cs="Arial"/>
                <w:sz w:val="18"/>
                <w:szCs w:val="18"/>
              </w:rPr>
            </w:pPr>
          </w:p>
        </w:tc>
      </w:tr>
    </w:tbl>
    <w:p w14:paraId="7FD284FE" w14:textId="77777777" w:rsidR="00B06088" w:rsidRDefault="00B06088" w:rsidP="00B06088">
      <w:pPr>
        <w:spacing w:after="0" w:line="240" w:lineRule="auto"/>
        <w:jc w:val="both"/>
        <w:rPr>
          <w:rFonts w:ascii="Arial" w:eastAsia="Calibri" w:hAnsi="Arial" w:cs="Arial"/>
          <w:b/>
          <w:sz w:val="18"/>
          <w:szCs w:val="18"/>
        </w:rPr>
      </w:pPr>
    </w:p>
    <w:p w14:paraId="4A4503E0" w14:textId="77777777" w:rsidR="00B06088" w:rsidRPr="000A0511" w:rsidRDefault="00B06088" w:rsidP="00B06088">
      <w:pPr>
        <w:spacing w:after="0" w:line="240" w:lineRule="auto"/>
        <w:jc w:val="both"/>
        <w:rPr>
          <w:rFonts w:ascii="Arial" w:eastAsia="Calibri" w:hAnsi="Arial" w:cs="Arial"/>
          <w:b/>
          <w:sz w:val="18"/>
          <w:szCs w:val="18"/>
        </w:rPr>
      </w:pPr>
      <w:r w:rsidRPr="000A0511">
        <w:rPr>
          <w:rFonts w:ascii="Arial" w:eastAsia="Calibri" w:hAnsi="Arial" w:cs="Arial"/>
          <w:b/>
          <w:sz w:val="18"/>
          <w:szCs w:val="18"/>
        </w:rPr>
        <w:t>Delo je bilo opravljeno v dogovorjeni kvaliteti, količini in predvidenem roku.</w:t>
      </w:r>
    </w:p>
    <w:p w14:paraId="54B28F1A" w14:textId="77777777" w:rsidR="00B06088" w:rsidRPr="000A0511" w:rsidRDefault="00B06088" w:rsidP="00B06088">
      <w:pPr>
        <w:spacing w:after="0" w:line="240" w:lineRule="auto"/>
        <w:jc w:val="both"/>
        <w:rPr>
          <w:rFonts w:ascii="Arial" w:eastAsia="Calibri" w:hAnsi="Arial" w:cs="Arial"/>
          <w:sz w:val="18"/>
          <w:szCs w:val="18"/>
        </w:rPr>
      </w:pPr>
    </w:p>
    <w:p w14:paraId="6128B368" w14:textId="77777777" w:rsidR="00B06088" w:rsidRPr="000A0511"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04"/>
        <w:gridCol w:w="3007"/>
        <w:gridCol w:w="3009"/>
      </w:tblGrid>
      <w:tr w:rsidR="00B06088" w:rsidRPr="000A0511" w14:paraId="7B55D9D4" w14:textId="77777777" w:rsidTr="00B06088">
        <w:tc>
          <w:tcPr>
            <w:tcW w:w="3004" w:type="dxa"/>
            <w:tcBorders>
              <w:bottom w:val="single" w:sz="4" w:space="0" w:color="auto"/>
            </w:tcBorders>
          </w:tcPr>
          <w:p w14:paraId="71778A40"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07" w:type="dxa"/>
            <w:tcBorders>
              <w:bottom w:val="single" w:sz="4" w:space="0" w:color="auto"/>
            </w:tcBorders>
          </w:tcPr>
          <w:p w14:paraId="11FFA18E"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Naročnik:</w:t>
            </w:r>
          </w:p>
        </w:tc>
        <w:tc>
          <w:tcPr>
            <w:tcW w:w="3009" w:type="dxa"/>
            <w:tcBorders>
              <w:bottom w:val="single" w:sz="4" w:space="0" w:color="auto"/>
            </w:tcBorders>
          </w:tcPr>
          <w:p w14:paraId="16E57212"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Naročnika:</w:t>
            </w:r>
          </w:p>
        </w:tc>
      </w:tr>
      <w:tr w:rsidR="00B06088" w:rsidRPr="000A0511" w14:paraId="0D295D32" w14:textId="77777777" w:rsidTr="00B06088">
        <w:tc>
          <w:tcPr>
            <w:tcW w:w="3004" w:type="dxa"/>
            <w:tcBorders>
              <w:top w:val="single" w:sz="4" w:space="0" w:color="auto"/>
              <w:left w:val="single" w:sz="4" w:space="0" w:color="auto"/>
              <w:bottom w:val="single" w:sz="4" w:space="0" w:color="auto"/>
              <w:right w:val="single" w:sz="4" w:space="0" w:color="auto"/>
            </w:tcBorders>
          </w:tcPr>
          <w:p w14:paraId="27928A2F"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Borders>
              <w:top w:val="single" w:sz="4" w:space="0" w:color="auto"/>
              <w:left w:val="single" w:sz="4" w:space="0" w:color="auto"/>
              <w:bottom w:val="single" w:sz="4" w:space="0" w:color="auto"/>
              <w:right w:val="single" w:sz="4" w:space="0" w:color="auto"/>
            </w:tcBorders>
          </w:tcPr>
          <w:p w14:paraId="3BCC03C4" w14:textId="77777777" w:rsidR="00B06088" w:rsidRPr="000A0511" w:rsidRDefault="00B06088" w:rsidP="00B06088">
            <w:pPr>
              <w:spacing w:after="0" w:line="240" w:lineRule="auto"/>
              <w:jc w:val="both"/>
              <w:rPr>
                <w:rFonts w:ascii="Arial" w:eastAsia="Calibri" w:hAnsi="Arial" w:cs="Arial"/>
                <w:sz w:val="18"/>
                <w:szCs w:val="18"/>
              </w:rPr>
            </w:pPr>
          </w:p>
        </w:tc>
        <w:tc>
          <w:tcPr>
            <w:tcW w:w="3009" w:type="dxa"/>
            <w:tcBorders>
              <w:top w:val="single" w:sz="4" w:space="0" w:color="auto"/>
              <w:left w:val="single" w:sz="4" w:space="0" w:color="auto"/>
              <w:bottom w:val="single" w:sz="4" w:space="0" w:color="auto"/>
              <w:right w:val="single" w:sz="4" w:space="0" w:color="auto"/>
            </w:tcBorders>
          </w:tcPr>
          <w:p w14:paraId="1CB9561D"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26884E9D" w14:textId="77777777" w:rsidTr="00B06088">
        <w:tc>
          <w:tcPr>
            <w:tcW w:w="3004" w:type="dxa"/>
            <w:tcBorders>
              <w:top w:val="single" w:sz="4" w:space="0" w:color="auto"/>
            </w:tcBorders>
          </w:tcPr>
          <w:p w14:paraId="06E905A8"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Borders>
              <w:top w:val="single" w:sz="4" w:space="0" w:color="auto"/>
            </w:tcBorders>
          </w:tcPr>
          <w:p w14:paraId="348AC43D" w14:textId="77777777" w:rsidR="00B06088" w:rsidRPr="000A0511" w:rsidRDefault="00B06088" w:rsidP="00B06088">
            <w:pPr>
              <w:spacing w:after="0" w:line="240" w:lineRule="auto"/>
              <w:jc w:val="both"/>
              <w:rPr>
                <w:rFonts w:ascii="Arial" w:eastAsia="Calibri" w:hAnsi="Arial" w:cs="Arial"/>
                <w:sz w:val="18"/>
                <w:szCs w:val="18"/>
              </w:rPr>
            </w:pPr>
          </w:p>
        </w:tc>
        <w:tc>
          <w:tcPr>
            <w:tcW w:w="3009" w:type="dxa"/>
            <w:tcBorders>
              <w:top w:val="single" w:sz="4" w:space="0" w:color="auto"/>
            </w:tcBorders>
          </w:tcPr>
          <w:p w14:paraId="4A973991"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3DF480A4" w14:textId="77777777" w:rsidTr="00B06088">
        <w:tc>
          <w:tcPr>
            <w:tcW w:w="3004" w:type="dxa"/>
          </w:tcPr>
          <w:p w14:paraId="563C95D4" w14:textId="77777777" w:rsidR="00B06088" w:rsidRPr="000A0511" w:rsidRDefault="00B06088" w:rsidP="00B06088">
            <w:pPr>
              <w:spacing w:after="0" w:line="240" w:lineRule="auto"/>
              <w:jc w:val="both"/>
              <w:rPr>
                <w:rFonts w:ascii="Arial" w:eastAsia="Calibri" w:hAnsi="Arial" w:cs="Arial"/>
                <w:sz w:val="18"/>
                <w:szCs w:val="18"/>
              </w:rPr>
            </w:pPr>
          </w:p>
          <w:p w14:paraId="6D4CDA14" w14:textId="77777777" w:rsidR="00B06088" w:rsidRPr="000A0511" w:rsidRDefault="00B06088" w:rsidP="00B06088">
            <w:pPr>
              <w:spacing w:after="0" w:line="240" w:lineRule="auto"/>
              <w:jc w:val="both"/>
              <w:rPr>
                <w:rFonts w:ascii="Arial" w:eastAsia="Calibri" w:hAnsi="Arial" w:cs="Arial"/>
                <w:sz w:val="18"/>
                <w:szCs w:val="18"/>
              </w:rPr>
            </w:pPr>
          </w:p>
          <w:p w14:paraId="385718F8"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Pr>
          <w:p w14:paraId="0065A48F" w14:textId="77777777" w:rsidR="00B06088" w:rsidRPr="000A0511" w:rsidRDefault="00B06088" w:rsidP="00B06088">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09" w:type="dxa"/>
            <w:tcBorders>
              <w:bottom w:val="single" w:sz="4" w:space="0" w:color="auto"/>
            </w:tcBorders>
          </w:tcPr>
          <w:p w14:paraId="5666B9D8" w14:textId="77777777" w:rsidR="00B06088" w:rsidRPr="000A0511" w:rsidRDefault="00B06088" w:rsidP="00B06088">
            <w:pPr>
              <w:spacing w:after="0" w:line="240" w:lineRule="auto"/>
              <w:jc w:val="both"/>
              <w:rPr>
                <w:rFonts w:ascii="Arial" w:eastAsia="Calibri" w:hAnsi="Arial" w:cs="Arial"/>
                <w:sz w:val="18"/>
                <w:szCs w:val="18"/>
              </w:rPr>
            </w:pPr>
          </w:p>
        </w:tc>
      </w:tr>
      <w:tr w:rsidR="00B06088" w:rsidRPr="000A0511" w14:paraId="2094E9B5" w14:textId="77777777" w:rsidTr="00B06088">
        <w:tc>
          <w:tcPr>
            <w:tcW w:w="3004" w:type="dxa"/>
          </w:tcPr>
          <w:p w14:paraId="67F7EE64" w14:textId="77777777" w:rsidR="00B06088" w:rsidRPr="000A0511" w:rsidRDefault="00B06088" w:rsidP="00B06088">
            <w:pPr>
              <w:spacing w:after="0" w:line="240" w:lineRule="auto"/>
              <w:jc w:val="both"/>
              <w:rPr>
                <w:rFonts w:ascii="Arial" w:eastAsia="Calibri" w:hAnsi="Arial" w:cs="Arial"/>
                <w:sz w:val="18"/>
                <w:szCs w:val="18"/>
              </w:rPr>
            </w:pPr>
          </w:p>
          <w:p w14:paraId="2D8151DD" w14:textId="77777777" w:rsidR="00B06088" w:rsidRPr="000A0511" w:rsidRDefault="00B06088" w:rsidP="00B06088">
            <w:pPr>
              <w:spacing w:after="0" w:line="240" w:lineRule="auto"/>
              <w:jc w:val="both"/>
              <w:rPr>
                <w:rFonts w:ascii="Arial" w:eastAsia="Calibri" w:hAnsi="Arial" w:cs="Arial"/>
                <w:sz w:val="18"/>
                <w:szCs w:val="18"/>
              </w:rPr>
            </w:pPr>
          </w:p>
          <w:p w14:paraId="552E5577" w14:textId="77777777" w:rsidR="00B06088" w:rsidRPr="000A0511" w:rsidRDefault="00B06088" w:rsidP="00B06088">
            <w:pPr>
              <w:spacing w:after="0" w:line="240" w:lineRule="auto"/>
              <w:jc w:val="both"/>
              <w:rPr>
                <w:rFonts w:ascii="Arial" w:eastAsia="Calibri" w:hAnsi="Arial" w:cs="Arial"/>
                <w:sz w:val="18"/>
                <w:szCs w:val="18"/>
              </w:rPr>
            </w:pPr>
          </w:p>
        </w:tc>
        <w:tc>
          <w:tcPr>
            <w:tcW w:w="3007" w:type="dxa"/>
          </w:tcPr>
          <w:p w14:paraId="6D918953" w14:textId="77777777" w:rsidR="00B06088" w:rsidRPr="000A0511" w:rsidRDefault="00B06088" w:rsidP="00B06088">
            <w:pPr>
              <w:spacing w:after="0" w:line="240" w:lineRule="auto"/>
              <w:jc w:val="both"/>
              <w:rPr>
                <w:rFonts w:ascii="Arial" w:eastAsia="Calibri" w:hAnsi="Arial" w:cs="Arial"/>
                <w:sz w:val="18"/>
                <w:szCs w:val="18"/>
              </w:rPr>
            </w:pPr>
          </w:p>
        </w:tc>
        <w:tc>
          <w:tcPr>
            <w:tcW w:w="3009" w:type="dxa"/>
            <w:tcBorders>
              <w:top w:val="single" w:sz="4" w:space="0" w:color="auto"/>
            </w:tcBorders>
          </w:tcPr>
          <w:p w14:paraId="034E1FDB" w14:textId="77777777" w:rsidR="00B06088" w:rsidRPr="000A0511" w:rsidRDefault="00B06088" w:rsidP="00B06088">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p w14:paraId="6728BAD8" w14:textId="77777777" w:rsidR="00B06088" w:rsidRPr="000A0511" w:rsidRDefault="00B06088" w:rsidP="00B06088">
            <w:pPr>
              <w:spacing w:after="0" w:line="240" w:lineRule="auto"/>
              <w:jc w:val="both"/>
              <w:rPr>
                <w:rFonts w:ascii="Arial" w:eastAsia="Calibri" w:hAnsi="Arial" w:cs="Arial"/>
                <w:sz w:val="18"/>
                <w:szCs w:val="18"/>
              </w:rPr>
            </w:pPr>
          </w:p>
        </w:tc>
      </w:tr>
    </w:tbl>
    <w:p w14:paraId="3AF4FF69" w14:textId="77777777" w:rsidR="00032794" w:rsidRPr="00032794" w:rsidRDefault="00032794" w:rsidP="00032794">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5A935AC9" w14:textId="0D1BCFAB" w:rsidR="00AD2929" w:rsidRPr="005E0C1A" w:rsidRDefault="005E0C1A" w:rsidP="005E0C1A">
      <w:pPr>
        <w:spacing w:before="135" w:after="135" w:line="240" w:lineRule="auto"/>
        <w:jc w:val="both"/>
        <w:textAlignment w:val="center"/>
        <w:rPr>
          <w:rStyle w:val="cf01"/>
          <w:rFonts w:ascii="Arial" w:eastAsia="Calibri" w:hAnsi="Arial" w:cs="Arial"/>
          <w:b/>
          <w:bCs/>
          <w:i/>
          <w:iCs/>
          <w:color w:val="000000"/>
          <w:position w:val="-2"/>
          <w:sz w:val="16"/>
          <w:szCs w:val="16"/>
          <w:u w:val="single"/>
          <w:lang w:eastAsia="sl-SI"/>
        </w:rPr>
      </w:pPr>
      <w:r w:rsidRPr="007D366D">
        <w:rPr>
          <w:rFonts w:ascii="Arial" w:eastAsia="Calibri" w:hAnsi="Arial" w:cs="Arial"/>
          <w:b/>
          <w:bCs/>
          <w:i/>
          <w:iCs/>
          <w:color w:val="000000"/>
          <w:position w:val="-2"/>
          <w:sz w:val="16"/>
          <w:szCs w:val="16"/>
          <w:u w:val="single"/>
          <w:lang w:eastAsia="sl-SI"/>
        </w:rPr>
        <w:t>OPOMBA:</w:t>
      </w:r>
      <w:r>
        <w:rPr>
          <w:rFonts w:ascii="Arial" w:eastAsia="Calibri" w:hAnsi="Arial" w:cs="Arial"/>
          <w:b/>
          <w:bCs/>
          <w:i/>
          <w:iCs/>
          <w:color w:val="000000"/>
          <w:position w:val="-2"/>
          <w:sz w:val="16"/>
          <w:szCs w:val="16"/>
          <w:u w:val="single"/>
          <w:lang w:eastAsia="sl-SI"/>
        </w:rPr>
        <w:t xml:space="preserve"> </w:t>
      </w:r>
      <w:r>
        <w:rPr>
          <w:rFonts w:eastAsia="Calibri"/>
          <w:i/>
          <w:iCs/>
          <w:color w:val="000000"/>
          <w:position w:val="-2"/>
          <w:sz w:val="16"/>
          <w:szCs w:val="16"/>
          <w:lang w:eastAsia="sl-SI"/>
        </w:rPr>
        <w:t>Referenčno potrdilo ponudnik predloži v primeru, če bo uveljavljal izpolnjevanje merila T2.</w:t>
      </w:r>
    </w:p>
    <w:p w14:paraId="752F9580" w14:textId="77777777" w:rsidR="0032214B" w:rsidRDefault="0032214B" w:rsidP="00BB67BC">
      <w:pPr>
        <w:spacing w:after="0"/>
        <w:jc w:val="right"/>
        <w:rPr>
          <w:rFonts w:ascii="Arial" w:hAnsi="Arial" w:cs="Arial"/>
          <w:b/>
          <w:sz w:val="18"/>
          <w:szCs w:val="18"/>
        </w:rPr>
      </w:pPr>
    </w:p>
    <w:p w14:paraId="0841108E" w14:textId="0E33D2ED" w:rsidR="00BB67BC" w:rsidRDefault="00BB67BC" w:rsidP="00BB67BC">
      <w:pPr>
        <w:spacing w:after="0"/>
        <w:jc w:val="right"/>
        <w:rPr>
          <w:rFonts w:ascii="Arial" w:hAnsi="Arial" w:cs="Arial"/>
          <w:b/>
          <w:sz w:val="18"/>
          <w:szCs w:val="18"/>
        </w:rPr>
      </w:pPr>
      <w:r>
        <w:rPr>
          <w:rFonts w:ascii="Arial" w:hAnsi="Arial" w:cs="Arial"/>
          <w:b/>
          <w:sz w:val="18"/>
          <w:szCs w:val="18"/>
        </w:rPr>
        <w:t xml:space="preserve">Obrazec št: </w:t>
      </w:r>
      <w:r w:rsidR="00647032">
        <w:rPr>
          <w:rFonts w:ascii="Arial" w:hAnsi="Arial" w:cs="Arial"/>
          <w:b/>
          <w:sz w:val="18"/>
          <w:szCs w:val="18"/>
        </w:rPr>
        <w:t>8</w:t>
      </w:r>
    </w:p>
    <w:p w14:paraId="0841108F" w14:textId="77777777" w:rsidR="00BB67BC" w:rsidRPr="00092A15" w:rsidRDefault="00BB67BC" w:rsidP="00BB67BC">
      <w:pPr>
        <w:spacing w:after="0"/>
        <w:jc w:val="right"/>
        <w:rPr>
          <w:rFonts w:ascii="Arial" w:hAnsi="Arial" w:cs="Arial"/>
          <w:b/>
          <w:sz w:val="18"/>
          <w:szCs w:val="18"/>
        </w:rPr>
      </w:pPr>
    </w:p>
    <w:p w14:paraId="08411091" w14:textId="77777777" w:rsidR="00BB67BC" w:rsidRDefault="00BB67BC" w:rsidP="002A0243">
      <w:pPr>
        <w:spacing w:after="0"/>
        <w:rPr>
          <w:rFonts w:ascii="Arial" w:hAnsi="Arial" w:cs="Arial"/>
          <w:sz w:val="18"/>
          <w:szCs w:val="18"/>
        </w:rPr>
      </w:pPr>
    </w:p>
    <w:p w14:paraId="08411092" w14:textId="77777777" w:rsidR="00BB67BC" w:rsidRPr="00647032"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Pr>
          <w:rFonts w:ascii="Arial" w:hAnsi="Arial" w:cs="Arial"/>
        </w:rPr>
        <w:t xml:space="preserve">Izjava o strokovnosti, prostih kapacitetah in upoštevanju </w:t>
      </w:r>
      <w:r w:rsidRPr="00647032">
        <w:rPr>
          <w:rFonts w:ascii="Arial" w:hAnsi="Arial" w:cs="Arial"/>
          <w:sz w:val="18"/>
          <w:szCs w:val="18"/>
        </w:rPr>
        <w:t>predpisov</w:t>
      </w:r>
    </w:p>
    <w:p w14:paraId="08411093" w14:textId="77777777" w:rsidR="00BB67BC" w:rsidRPr="00647032" w:rsidRDefault="00BB67BC" w:rsidP="00BB67BC">
      <w:pPr>
        <w:spacing w:before="225" w:after="225" w:line="240" w:lineRule="auto"/>
        <w:jc w:val="both"/>
        <w:rPr>
          <w:sz w:val="18"/>
          <w:szCs w:val="18"/>
        </w:rPr>
      </w:pPr>
      <w:r w:rsidRPr="00647032">
        <w:rPr>
          <w:rFonts w:ascii="Arial" w:hAnsi="Arial" w:cs="Arial"/>
          <w:b/>
          <w:bCs/>
          <w:color w:val="000000"/>
          <w:sz w:val="18"/>
          <w:szCs w:val="18"/>
        </w:rPr>
        <w:t>Ponudnik:</w:t>
      </w:r>
    </w:p>
    <w:p w14:paraId="08411094" w14:textId="77777777" w:rsidR="00BB67BC" w:rsidRPr="00647032" w:rsidRDefault="00BB67BC" w:rsidP="00BB67BC">
      <w:pPr>
        <w:spacing w:before="225" w:after="225" w:line="240" w:lineRule="auto"/>
        <w:jc w:val="both"/>
        <w:rPr>
          <w:sz w:val="18"/>
          <w:szCs w:val="18"/>
        </w:rPr>
      </w:pPr>
      <w:r w:rsidRPr="00647032">
        <w:rPr>
          <w:rFonts w:ascii="Arial" w:hAnsi="Arial" w:cs="Arial"/>
          <w:color w:val="000000"/>
          <w:sz w:val="18"/>
          <w:szCs w:val="18"/>
        </w:rPr>
        <w:t>________________________</w:t>
      </w:r>
    </w:p>
    <w:p w14:paraId="08411095" w14:textId="77777777" w:rsidR="00BB67BC" w:rsidRPr="00647032" w:rsidRDefault="00BB67BC" w:rsidP="00BB67BC">
      <w:pPr>
        <w:spacing w:after="0" w:line="240" w:lineRule="auto"/>
        <w:jc w:val="both"/>
        <w:rPr>
          <w:sz w:val="18"/>
          <w:szCs w:val="18"/>
        </w:rPr>
      </w:pPr>
      <w:r w:rsidRPr="00647032">
        <w:rPr>
          <w:rFonts w:ascii="Arial" w:hAnsi="Arial" w:cs="Arial"/>
          <w:color w:val="000000"/>
          <w:sz w:val="18"/>
          <w:szCs w:val="18"/>
        </w:rPr>
        <w:t>________________________</w:t>
      </w:r>
    </w:p>
    <w:p w14:paraId="08411096" w14:textId="77777777" w:rsidR="00BB67BC" w:rsidRPr="00647032" w:rsidRDefault="00BB67BC" w:rsidP="00BB67BC">
      <w:pPr>
        <w:spacing w:after="0" w:line="240" w:lineRule="auto"/>
        <w:jc w:val="both"/>
        <w:rPr>
          <w:sz w:val="18"/>
          <w:szCs w:val="18"/>
        </w:rPr>
      </w:pPr>
    </w:p>
    <w:p w14:paraId="08411097" w14:textId="77777777" w:rsidR="00BB67BC" w:rsidRPr="00647032" w:rsidRDefault="00BB67BC" w:rsidP="00BB67BC">
      <w:pPr>
        <w:spacing w:after="0" w:line="240" w:lineRule="auto"/>
        <w:jc w:val="both"/>
        <w:rPr>
          <w:sz w:val="18"/>
          <w:szCs w:val="18"/>
        </w:rPr>
      </w:pPr>
      <w:r w:rsidRPr="00647032">
        <w:rPr>
          <w:rFonts w:ascii="Arial" w:hAnsi="Arial" w:cs="Arial"/>
          <w:b/>
          <w:bCs/>
          <w:color w:val="000000"/>
          <w:sz w:val="18"/>
          <w:szCs w:val="18"/>
        </w:rPr>
        <w:t>Naročnik:    Občina Šentjur</w:t>
      </w:r>
    </w:p>
    <w:p w14:paraId="08411098" w14:textId="77777777" w:rsidR="00BB67BC" w:rsidRPr="00647032" w:rsidRDefault="00BB67BC" w:rsidP="00BB67BC">
      <w:pPr>
        <w:spacing w:after="0" w:line="240" w:lineRule="auto"/>
        <w:jc w:val="both"/>
        <w:rPr>
          <w:sz w:val="18"/>
          <w:szCs w:val="18"/>
        </w:rPr>
      </w:pPr>
      <w:r w:rsidRPr="00647032">
        <w:rPr>
          <w:rFonts w:ascii="Arial" w:hAnsi="Arial" w:cs="Arial"/>
          <w:b/>
          <w:bCs/>
          <w:color w:val="000000"/>
          <w:sz w:val="18"/>
          <w:szCs w:val="18"/>
        </w:rPr>
        <w:t>                     Mestni trg 10</w:t>
      </w:r>
    </w:p>
    <w:p w14:paraId="08411099" w14:textId="77777777" w:rsidR="00BB67BC" w:rsidRPr="00647032" w:rsidRDefault="00BB67BC" w:rsidP="00BB67BC">
      <w:pPr>
        <w:spacing w:after="0" w:line="240" w:lineRule="auto"/>
        <w:jc w:val="both"/>
        <w:rPr>
          <w:sz w:val="18"/>
          <w:szCs w:val="18"/>
        </w:rPr>
      </w:pPr>
      <w:r w:rsidRPr="00647032">
        <w:rPr>
          <w:rFonts w:ascii="Arial" w:hAnsi="Arial" w:cs="Arial"/>
          <w:b/>
          <w:bCs/>
          <w:color w:val="000000"/>
          <w:sz w:val="18"/>
          <w:szCs w:val="18"/>
        </w:rPr>
        <w:t>                     3230 Šentjur</w:t>
      </w:r>
    </w:p>
    <w:p w14:paraId="0841109A" w14:textId="77777777" w:rsidR="00BB67BC" w:rsidRPr="00647032" w:rsidRDefault="00BB67BC" w:rsidP="00BB67BC">
      <w:pPr>
        <w:spacing w:before="225" w:after="225" w:line="240" w:lineRule="auto"/>
        <w:jc w:val="both"/>
        <w:rPr>
          <w:rFonts w:ascii="Arial" w:eastAsia="Times New Roman" w:hAnsi="Arial" w:cs="Arial"/>
          <w:sz w:val="18"/>
          <w:szCs w:val="18"/>
          <w:lang w:eastAsia="sl-SI"/>
        </w:rPr>
      </w:pPr>
      <w:r w:rsidRPr="00647032">
        <w:rPr>
          <w:rFonts w:ascii="Arial" w:hAnsi="Arial" w:cs="Arial"/>
          <w:color w:val="000000"/>
          <w:sz w:val="18"/>
          <w:szCs w:val="18"/>
        </w:rPr>
        <w:t>Kot ponudnik i</w:t>
      </w:r>
      <w:r w:rsidRPr="00647032">
        <w:rPr>
          <w:rFonts w:ascii="Arial" w:eastAsia="Times New Roman" w:hAnsi="Arial" w:cs="Arial"/>
          <w:sz w:val="18"/>
          <w:szCs w:val="18"/>
          <w:lang w:eastAsia="sl-SI"/>
        </w:rPr>
        <w:t>zjavljamo:</w:t>
      </w:r>
    </w:p>
    <w:p w14:paraId="0841109B" w14:textId="77777777" w:rsidR="00BB67BC" w:rsidRPr="00647032" w:rsidRDefault="00BB67BC" w:rsidP="00BB67BC">
      <w:pPr>
        <w:spacing w:after="0" w:line="240" w:lineRule="auto"/>
        <w:rPr>
          <w:rFonts w:ascii="Arial" w:eastAsia="Times New Roman" w:hAnsi="Arial" w:cs="Arial"/>
          <w:sz w:val="18"/>
          <w:szCs w:val="18"/>
          <w:lang w:eastAsia="sl-SI"/>
        </w:rPr>
      </w:pPr>
    </w:p>
    <w:p w14:paraId="0841109C"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dela izvedli v skladu s pravili stroke in navodilom strokovnega nadzora s strani naročnika;</w:t>
      </w:r>
    </w:p>
    <w:p w14:paraId="0841109D" w14:textId="2CB7BEDB"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imamo na razpolago zadostne proste kapacitete za izvedbo del</w:t>
      </w:r>
      <w:r w:rsidR="006D3E95">
        <w:rPr>
          <w:rFonts w:ascii="Arial" w:hAnsi="Arial" w:cs="Arial"/>
          <w:color w:val="000000"/>
          <w:position w:val="-2"/>
          <w:sz w:val="18"/>
          <w:szCs w:val="18"/>
        </w:rPr>
        <w:t xml:space="preserve"> ter da bo vsaj 50% vseh del izvedel z lastnimi delavci;</w:t>
      </w:r>
    </w:p>
    <w:p w14:paraId="0841109E"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imamo na razpolago ustrezne kapacitete primernih gradbenih strojev in opreme;</w:t>
      </w:r>
    </w:p>
    <w:p w14:paraId="0841109F" w14:textId="2908DB50" w:rsidR="00BB67BC" w:rsidRPr="00647032" w:rsidRDefault="00BB67BC" w:rsidP="00355D64">
      <w:pPr>
        <w:numPr>
          <w:ilvl w:val="0"/>
          <w:numId w:val="38"/>
        </w:numPr>
        <w:spacing w:after="0" w:line="240" w:lineRule="auto"/>
        <w:rPr>
          <w:rStyle w:val="ParagrafChar"/>
        </w:rPr>
      </w:pPr>
      <w:r w:rsidRPr="00647032">
        <w:rPr>
          <w:rFonts w:ascii="Arial" w:eastAsia="Times New Roman" w:hAnsi="Arial" w:cs="Arial"/>
          <w:sz w:val="18"/>
          <w:szCs w:val="18"/>
          <w:lang w:eastAsia="sl-SI"/>
        </w:rPr>
        <w:t xml:space="preserve">da bomo dela opravljali z gradbenimi stroji, ki ustrezajo Pravilniku o emisiji hrupa strojev, ki se uporabljajo na prostem </w:t>
      </w:r>
      <w:r w:rsidR="00867223" w:rsidRPr="00647032">
        <w:rPr>
          <w:rStyle w:val="ParagrafChar"/>
        </w:rPr>
        <w:t xml:space="preserve">(Uradni list RS, št. </w:t>
      </w:r>
      <w:hyperlink r:id="rId15" w:tgtFrame="_blank" w:tooltip="Pravilnik o emisiji hrupa strojev, ki se uporabljajo na prostem" w:history="1">
        <w:r w:rsidR="00867223" w:rsidRPr="00647032">
          <w:rPr>
            <w:rStyle w:val="ParagrafChar"/>
          </w:rPr>
          <w:t>106/02</w:t>
        </w:r>
      </w:hyperlink>
      <w:r w:rsidR="00867223" w:rsidRPr="00647032">
        <w:rPr>
          <w:rStyle w:val="ParagrafChar"/>
        </w:rPr>
        <w:t xml:space="preserve">, </w:t>
      </w:r>
      <w:hyperlink r:id="rId16" w:tgtFrame="_blank" w:tooltip="Pravilnik o spremembah in dopolnitvah Pravilnika o emisiji hrupa strojev, ki se uporabljajo na prostem" w:history="1">
        <w:r w:rsidR="00867223" w:rsidRPr="00647032">
          <w:rPr>
            <w:rStyle w:val="ParagrafChar"/>
          </w:rPr>
          <w:t>50/05</w:t>
        </w:r>
      </w:hyperlink>
      <w:r w:rsidR="00867223" w:rsidRPr="00647032">
        <w:rPr>
          <w:rStyle w:val="ParagrafChar"/>
        </w:rPr>
        <w:t xml:space="preserve">, </w:t>
      </w:r>
      <w:hyperlink r:id="rId17" w:tgtFrame="_blank" w:tooltip="Pravilnik o spremembah in dopolnitvah Pravilnika o emisiji hrupa strojev, ki se uporabljajo na prostem" w:history="1">
        <w:r w:rsidR="00867223" w:rsidRPr="00647032">
          <w:rPr>
            <w:rStyle w:val="ParagrafChar"/>
          </w:rPr>
          <w:t>49/06</w:t>
        </w:r>
      </w:hyperlink>
      <w:r w:rsidR="00867223" w:rsidRPr="00647032">
        <w:rPr>
          <w:rStyle w:val="ParagrafChar"/>
        </w:rPr>
        <w:t xml:space="preserve"> in </w:t>
      </w:r>
      <w:hyperlink r:id="rId18" w:tgtFrame="_blank" w:tooltip="Zakon o tehničnih zahtevah za proizvode in o ugotavljanju skladnosti" w:history="1">
        <w:r w:rsidR="00867223" w:rsidRPr="00647032">
          <w:rPr>
            <w:rStyle w:val="ParagrafChar"/>
          </w:rPr>
          <w:t>17/11</w:t>
        </w:r>
      </w:hyperlink>
      <w:r w:rsidR="00867223" w:rsidRPr="00647032">
        <w:rPr>
          <w:rStyle w:val="ParagrafChar"/>
        </w:rPr>
        <w:t xml:space="preserve"> – ZTZPUS-1)</w:t>
      </w:r>
      <w:r w:rsidR="00F44889" w:rsidRPr="00647032">
        <w:rPr>
          <w:rStyle w:val="ParagrafChar"/>
        </w:rPr>
        <w:t>;</w:t>
      </w:r>
    </w:p>
    <w:p w14:paraId="084110A0" w14:textId="6FBD5196" w:rsidR="00BB67BC" w:rsidRPr="00647032" w:rsidRDefault="00BB67BC" w:rsidP="00355D64">
      <w:pPr>
        <w:numPr>
          <w:ilvl w:val="0"/>
          <w:numId w:val="38"/>
        </w:numPr>
        <w:spacing w:after="0" w:line="240" w:lineRule="auto"/>
        <w:rPr>
          <w:rStyle w:val="ParagrafChar"/>
        </w:rPr>
      </w:pPr>
      <w:r w:rsidRPr="00647032">
        <w:rPr>
          <w:rFonts w:ascii="Arial" w:eastAsia="Times New Roman" w:hAnsi="Arial" w:cs="Arial"/>
          <w:sz w:val="18"/>
          <w:szCs w:val="18"/>
          <w:lang w:eastAsia="sl-SI"/>
        </w:rPr>
        <w:t xml:space="preserve">da upoštevamo obveznosti, ki izhajajo iz predpisov o varstvu zaposlenih, obveznosti, ki izhajajo iz predpisov o ureditvi delovnih pogojev, upoštevati Zakon o varnosti in zdravju pri delu (Uradni list RS, št. 43/2011 (ZVZD-1)) in Uredbo o zagotavljanju varnosti in zdravja pri delu na začasnih in premičnih gradbiščih </w:t>
      </w:r>
      <w:r w:rsidR="00F44889" w:rsidRPr="00647032">
        <w:rPr>
          <w:rStyle w:val="ParagrafChar"/>
        </w:rPr>
        <w:t xml:space="preserve">(Uradni list RS, št. </w:t>
      </w:r>
      <w:hyperlink r:id="rId19" w:tgtFrame="_blank" w:tooltip="Uredba o zagotavljanju varnosti in zdravja pri delu na začasnih in premičnih gradbiščih" w:history="1">
        <w:r w:rsidR="00F44889" w:rsidRPr="00647032">
          <w:rPr>
            <w:rStyle w:val="ParagrafChar"/>
          </w:rPr>
          <w:t>83/05</w:t>
        </w:r>
      </w:hyperlink>
      <w:r w:rsidR="00F44889" w:rsidRPr="00647032">
        <w:rPr>
          <w:rStyle w:val="ParagrafChar"/>
        </w:rPr>
        <w:t xml:space="preserve"> in </w:t>
      </w:r>
      <w:hyperlink r:id="rId20" w:tgtFrame="_blank" w:tooltip="Zakon o varnosti in zdravju pri delu" w:history="1">
        <w:r w:rsidR="00F44889" w:rsidRPr="00647032">
          <w:rPr>
            <w:rStyle w:val="ParagrafChar"/>
          </w:rPr>
          <w:t>43/11</w:t>
        </w:r>
      </w:hyperlink>
      <w:r w:rsidR="00F44889" w:rsidRPr="00647032">
        <w:rPr>
          <w:rStyle w:val="ParagrafChar"/>
        </w:rPr>
        <w:t xml:space="preserve"> – ZVZD-1);</w:t>
      </w:r>
    </w:p>
    <w:p w14:paraId="084110A1"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če bomo izbrani kot najugodnejši ponudnik, pred podpisom gradbene pogodbe sklenili pogodbo o zavarovanju odgovornosti iz dejavnosti, v katero sodijo vsa dela po pogodbi;</w:t>
      </w:r>
    </w:p>
    <w:p w14:paraId="084110A2"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če bomo izbrani kot najugodnejši ponudnik, v celoti odgovarjali za nastalo škodo, nastalo pri opravljanju del na cestah, ki so predmet ponudbe;</w:t>
      </w:r>
    </w:p>
    <w:p w14:paraId="084110A3" w14:textId="77777777" w:rsidR="00BB67BC" w:rsidRPr="00647032" w:rsidRDefault="00BB67BC" w:rsidP="00355D64">
      <w:pPr>
        <w:numPr>
          <w:ilvl w:val="0"/>
          <w:numId w:val="38"/>
        </w:numPr>
        <w:spacing w:after="0" w:line="240" w:lineRule="auto"/>
        <w:rPr>
          <w:rFonts w:ascii="Arial" w:eastAsia="Times New Roman" w:hAnsi="Arial" w:cs="Arial"/>
          <w:sz w:val="18"/>
          <w:szCs w:val="18"/>
          <w:lang w:eastAsia="sl-SI"/>
        </w:rPr>
      </w:pPr>
      <w:r w:rsidRPr="00647032">
        <w:rPr>
          <w:rFonts w:ascii="Arial" w:eastAsia="Times New Roman" w:hAnsi="Arial" w:cs="Arial"/>
          <w:sz w:val="18"/>
          <w:szCs w:val="18"/>
          <w:lang w:eastAsia="sl-SI"/>
        </w:rPr>
        <w:t>da bomo, če bomo izbrani kot najugodnejši ponudnik, skrbeli za varnostne ukrepe v zvezi z izvedbo del po pogodbi in v skladu z veljavno zakonodajo.</w:t>
      </w:r>
    </w:p>
    <w:p w14:paraId="084110A4" w14:textId="77777777" w:rsidR="00BB67BC" w:rsidRPr="00092A15" w:rsidRDefault="00BB67BC" w:rsidP="00BB67BC">
      <w:pPr>
        <w:spacing w:before="225" w:after="225" w:line="240" w:lineRule="auto"/>
        <w:jc w:val="both"/>
        <w:rPr>
          <w:rFonts w:ascii="Arial" w:hAnsi="Arial" w:cs="Arial"/>
          <w:color w:val="000000"/>
          <w:sz w:val="18"/>
          <w:szCs w:val="18"/>
        </w:rPr>
      </w:pPr>
    </w:p>
    <w:p w14:paraId="084110A5" w14:textId="77777777" w:rsidR="00BB67BC" w:rsidRDefault="00BB67BC" w:rsidP="00BB67BC">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4A0419BD" w14:textId="77777777" w:rsidR="00032794" w:rsidRPr="00032794" w:rsidRDefault="00032794" w:rsidP="00032794">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10A7" w14:textId="77777777" w:rsidR="00BB67BC" w:rsidRDefault="00BB67BC" w:rsidP="00BB67BC">
      <w:pPr>
        <w:spacing w:before="225" w:after="225" w:line="240" w:lineRule="auto"/>
        <w:jc w:val="both"/>
      </w:pPr>
    </w:p>
    <w:p w14:paraId="084110A8" w14:textId="77777777" w:rsidR="00BB67BC" w:rsidRPr="00092A15" w:rsidRDefault="00BB67BC" w:rsidP="00BB67BC">
      <w:pPr>
        <w:spacing w:after="0" w:line="240" w:lineRule="auto"/>
        <w:rPr>
          <w:rFonts w:ascii="Arial" w:eastAsia="Times New Roman" w:hAnsi="Arial" w:cs="Arial"/>
          <w:sz w:val="20"/>
          <w:szCs w:val="20"/>
          <w:lang w:eastAsia="sl-SI"/>
        </w:rPr>
      </w:pPr>
    </w:p>
    <w:p w14:paraId="084110A9" w14:textId="77777777" w:rsidR="00BB67BC" w:rsidRPr="00092A15" w:rsidRDefault="00BB67BC" w:rsidP="00BB67BC">
      <w:pPr>
        <w:spacing w:after="0" w:line="240" w:lineRule="auto"/>
        <w:rPr>
          <w:rFonts w:ascii="Arial" w:eastAsia="Times New Roman" w:hAnsi="Arial" w:cs="Arial"/>
          <w:sz w:val="20"/>
          <w:szCs w:val="20"/>
          <w:lang w:eastAsia="sl-SI"/>
        </w:rPr>
      </w:pPr>
    </w:p>
    <w:p w14:paraId="084110AA"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84110AB" w14:textId="77777777" w:rsidR="00BB67BC" w:rsidRPr="00092A15" w:rsidRDefault="00BB67BC" w:rsidP="00BB67BC">
      <w:pPr>
        <w:spacing w:after="0" w:line="240" w:lineRule="auto"/>
        <w:rPr>
          <w:rFonts w:ascii="Arial" w:eastAsia="Times New Roman" w:hAnsi="Arial" w:cs="Arial"/>
          <w:sz w:val="20"/>
          <w:szCs w:val="20"/>
          <w:lang w:eastAsia="sl-SI"/>
        </w:rPr>
      </w:pPr>
    </w:p>
    <w:p w14:paraId="0E07ED06" w14:textId="77777777" w:rsidR="00647032" w:rsidRDefault="00647032" w:rsidP="00B06088">
      <w:pPr>
        <w:spacing w:after="0"/>
        <w:jc w:val="right"/>
        <w:rPr>
          <w:rFonts w:ascii="Arial" w:hAnsi="Arial" w:cs="Arial"/>
          <w:sz w:val="18"/>
          <w:szCs w:val="18"/>
        </w:rPr>
      </w:pPr>
    </w:p>
    <w:p w14:paraId="289F1EEF" w14:textId="77777777" w:rsidR="00647032" w:rsidRDefault="00647032" w:rsidP="00B06088">
      <w:pPr>
        <w:spacing w:after="0"/>
        <w:jc w:val="right"/>
        <w:rPr>
          <w:rFonts w:ascii="Arial" w:hAnsi="Arial" w:cs="Arial"/>
          <w:sz w:val="18"/>
          <w:szCs w:val="18"/>
        </w:rPr>
      </w:pPr>
    </w:p>
    <w:p w14:paraId="116DDCEE" w14:textId="3F107C84" w:rsidR="00E548DF" w:rsidRPr="00EB088E" w:rsidRDefault="00703549" w:rsidP="00EB088E">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15BD8939" w14:textId="77777777" w:rsidR="00B06088" w:rsidRDefault="00B06088" w:rsidP="00B06088">
      <w:pPr>
        <w:sectPr w:rsidR="00B06088" w:rsidSect="00B06088">
          <w:footerReference w:type="default" r:id="rId21"/>
          <w:pgSz w:w="11906" w:h="16838"/>
          <w:pgMar w:top="1418" w:right="1418" w:bottom="1418" w:left="1418" w:header="567" w:footer="596" w:gutter="0"/>
          <w:cols w:space="708"/>
          <w:docGrid w:linePitch="360"/>
        </w:sectPr>
      </w:pPr>
    </w:p>
    <w:p w14:paraId="234604AF" w14:textId="65352866"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lastRenderedPageBreak/>
        <w:t xml:space="preserve">Obrazec št: </w:t>
      </w:r>
      <w:r w:rsidR="0093738E">
        <w:rPr>
          <w:rFonts w:ascii="Arial" w:hAnsi="Arial" w:cs="Arial"/>
          <w:b/>
          <w:bCs/>
          <w:sz w:val="18"/>
          <w:szCs w:val="18"/>
        </w:rPr>
        <w:t>9</w:t>
      </w:r>
    </w:p>
    <w:p w14:paraId="502E7129" w14:textId="77777777" w:rsidR="00B06088" w:rsidRPr="004543FE" w:rsidRDefault="00B06088" w:rsidP="00B06088">
      <w:pPr>
        <w:spacing w:after="0"/>
        <w:jc w:val="right"/>
        <w:rPr>
          <w:rFonts w:ascii="Arial" w:hAnsi="Arial" w:cs="Arial"/>
          <w:sz w:val="18"/>
          <w:szCs w:val="18"/>
        </w:rPr>
      </w:pPr>
    </w:p>
    <w:p w14:paraId="20B80597"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4EBB4793" w14:textId="77777777" w:rsidR="00B06088" w:rsidRDefault="00B06088" w:rsidP="00B06088">
      <w:pPr>
        <w:spacing w:after="120"/>
        <w:rPr>
          <w:rFonts w:ascii="Arial" w:hAnsi="Arial" w:cs="Arial"/>
        </w:rPr>
      </w:pPr>
    </w:p>
    <w:p w14:paraId="01B5A474" w14:textId="77777777" w:rsidR="00B06088" w:rsidRDefault="00B06088" w:rsidP="00B06088">
      <w:pPr>
        <w:pBdr>
          <w:bottom w:val="single" w:sz="12" w:space="1" w:color="auto"/>
        </w:pBdr>
        <w:spacing w:before="225" w:after="225" w:line="240" w:lineRule="auto"/>
        <w:jc w:val="both"/>
      </w:pPr>
      <w:r>
        <w:rPr>
          <w:rFonts w:ascii="Arial" w:hAnsi="Arial" w:cs="Arial"/>
          <w:b/>
          <w:bCs/>
          <w:color w:val="000000"/>
          <w:sz w:val="18"/>
          <w:szCs w:val="18"/>
        </w:rPr>
        <w:t>Ponudnik:</w:t>
      </w:r>
    </w:p>
    <w:p w14:paraId="3072A5A5" w14:textId="77777777" w:rsidR="00B06088" w:rsidRDefault="00B06088" w:rsidP="00B06088">
      <w:pPr>
        <w:spacing w:before="225" w:after="225" w:line="240" w:lineRule="auto"/>
        <w:jc w:val="both"/>
      </w:pPr>
      <w:r>
        <w:rPr>
          <w:rFonts w:ascii="Arial" w:hAnsi="Arial" w:cs="Arial"/>
          <w:b/>
          <w:bCs/>
          <w:color w:val="000000"/>
          <w:sz w:val="18"/>
          <w:szCs w:val="18"/>
        </w:rPr>
        <w:t>Naročnik:    Občina Šentjur</w:t>
      </w:r>
    </w:p>
    <w:p w14:paraId="39498AED" w14:textId="77777777" w:rsidR="00B06088" w:rsidRDefault="00B06088" w:rsidP="00B06088">
      <w:pPr>
        <w:spacing w:before="225" w:after="225" w:line="240" w:lineRule="auto"/>
        <w:jc w:val="both"/>
      </w:pPr>
      <w:r>
        <w:rPr>
          <w:rFonts w:ascii="Arial" w:hAnsi="Arial" w:cs="Arial"/>
          <w:b/>
          <w:bCs/>
          <w:color w:val="000000"/>
          <w:sz w:val="18"/>
          <w:szCs w:val="18"/>
        </w:rPr>
        <w:t>                     Mestni trg 10</w:t>
      </w:r>
    </w:p>
    <w:p w14:paraId="55638ABA" w14:textId="77777777" w:rsidR="00B06088" w:rsidRDefault="00B06088" w:rsidP="00B06088">
      <w:pPr>
        <w:spacing w:before="225" w:after="225" w:line="240" w:lineRule="auto"/>
        <w:jc w:val="both"/>
      </w:pPr>
      <w:r>
        <w:rPr>
          <w:rFonts w:ascii="Arial" w:hAnsi="Arial" w:cs="Arial"/>
          <w:b/>
          <w:bCs/>
          <w:color w:val="000000"/>
          <w:sz w:val="18"/>
          <w:szCs w:val="18"/>
        </w:rPr>
        <w:t>                     3230 Šentjur</w:t>
      </w:r>
    </w:p>
    <w:p w14:paraId="66CDD93C"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0213C092" w14:textId="77777777" w:rsidR="00B06088" w:rsidRDefault="00B06088" w:rsidP="00B06088">
      <w:pPr>
        <w:spacing w:before="225" w:after="225" w:line="240" w:lineRule="auto"/>
        <w:jc w:val="center"/>
      </w:pPr>
      <w:r>
        <w:rPr>
          <w:rFonts w:ascii="Arial" w:hAnsi="Arial" w:cs="Arial"/>
          <w:b/>
          <w:bCs/>
          <w:color w:val="000000"/>
          <w:sz w:val="18"/>
          <w:szCs w:val="18"/>
        </w:rPr>
        <w:t>IZJAVO O PLAČILNIH POGOJIH</w:t>
      </w:r>
    </w:p>
    <w:p w14:paraId="4ACF587C" w14:textId="77777777" w:rsidR="00B06088" w:rsidRDefault="00B06088" w:rsidP="00B06088">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286"/>
      </w:tblGrid>
      <w:tr w:rsidR="00B06088" w14:paraId="494D2213"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B06088" w14:paraId="514C1539" w14:textId="77777777" w:rsidTr="00B06088">
              <w:tc>
                <w:tcPr>
                  <w:tcW w:w="0" w:type="auto"/>
                  <w:tcMar>
                    <w:top w:w="0" w:type="auto"/>
                    <w:bottom w:w="0" w:type="auto"/>
                  </w:tcMar>
                </w:tcPr>
                <w:p w14:paraId="0F8276C7" w14:textId="77777777" w:rsidR="00B06088" w:rsidRPr="00C43AC0" w:rsidRDefault="00B06088" w:rsidP="00355D64">
                  <w:pPr>
                    <w:numPr>
                      <w:ilvl w:val="0"/>
                      <w:numId w:val="25"/>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 računa po pogodbeno dogovorjeni dinamiki,</w:t>
                  </w:r>
                </w:p>
                <w:p w14:paraId="1B135FBA" w14:textId="77777777" w:rsidR="00B06088" w:rsidRDefault="00B06088" w:rsidP="00B06088">
                  <w:pPr>
                    <w:jc w:val="both"/>
                    <w:rPr>
                      <w:rFonts w:ascii="Arial" w:hAnsi="Arial" w:cs="Arial"/>
                      <w:color w:val="000000"/>
                      <w:sz w:val="18"/>
                      <w:szCs w:val="18"/>
                    </w:rPr>
                  </w:pPr>
                </w:p>
              </w:tc>
            </w:tr>
          </w:tbl>
          <w:p w14:paraId="6ED6FD74" w14:textId="77777777" w:rsidR="00B06088" w:rsidRDefault="00B06088" w:rsidP="00B06088"/>
          <w:tbl>
            <w:tblPr>
              <w:tblStyle w:val="NormalTablePHPDOCX"/>
              <w:tblW w:w="0" w:type="auto"/>
              <w:tblLook w:val="04A0" w:firstRow="1" w:lastRow="0" w:firstColumn="1" w:lastColumn="0" w:noHBand="0" w:noVBand="1"/>
            </w:tblPr>
            <w:tblGrid>
              <w:gridCol w:w="9070"/>
            </w:tblGrid>
            <w:tr w:rsidR="00B06088" w14:paraId="757F97C0" w14:textId="77777777" w:rsidTr="00647032">
              <w:trPr>
                <w:trHeight w:val="141"/>
              </w:trPr>
              <w:tc>
                <w:tcPr>
                  <w:tcW w:w="0" w:type="auto"/>
                  <w:tcMar>
                    <w:top w:w="0" w:type="auto"/>
                    <w:bottom w:w="0" w:type="auto"/>
                  </w:tcMar>
                </w:tcPr>
                <w:p w14:paraId="48C62B80" w14:textId="77777777" w:rsidR="00B06088" w:rsidRDefault="00B06088" w:rsidP="00355D64">
                  <w:pPr>
                    <w:numPr>
                      <w:ilvl w:val="0"/>
                      <w:numId w:val="26"/>
                    </w:numPr>
                    <w:rPr>
                      <w:rFonts w:ascii="Arial" w:hAnsi="Arial" w:cs="Arial"/>
                      <w:color w:val="000000"/>
                      <w:sz w:val="18"/>
                      <w:szCs w:val="18"/>
                    </w:rPr>
                  </w:pPr>
                  <w:r w:rsidRPr="000268A2">
                    <w:rPr>
                      <w:rFonts w:ascii="Arial" w:hAnsi="Arial" w:cs="Arial"/>
                      <w:color w:val="000000"/>
                      <w:position w:val="-2"/>
                      <w:sz w:val="18"/>
                      <w:szCs w:val="18"/>
                    </w:rPr>
                    <w:t>da bomo račune izdajali v skladu z Zakonom o opravljanju plačilnih storitev za proračunske uporabnike  (Uradni list RS, št. 77/16 in 47/19).</w:t>
                  </w:r>
                </w:p>
              </w:tc>
            </w:tr>
          </w:tbl>
          <w:p w14:paraId="3AEDA12E" w14:textId="77777777" w:rsidR="00B06088" w:rsidRDefault="00B06088" w:rsidP="00B06088"/>
        </w:tc>
      </w:tr>
    </w:tbl>
    <w:p w14:paraId="2F210DDE" w14:textId="77777777" w:rsidR="00B06088" w:rsidRDefault="00B06088" w:rsidP="00B06088">
      <w:pPr>
        <w:spacing w:before="225" w:after="225" w:line="240" w:lineRule="auto"/>
        <w:jc w:val="both"/>
      </w:pPr>
      <w:r>
        <w:rPr>
          <w:rFonts w:ascii="Arial" w:hAnsi="Arial" w:cs="Arial"/>
          <w:color w:val="000000"/>
          <w:sz w:val="18"/>
          <w:szCs w:val="18"/>
        </w:rPr>
        <w:t> </w:t>
      </w:r>
    </w:p>
    <w:p w14:paraId="221DC4C2" w14:textId="77777777" w:rsidR="00B06088" w:rsidRDefault="00B06088" w:rsidP="00B06088">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068A28E"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2DD99E5B" w14:textId="77777777" w:rsidR="00B06088" w:rsidRPr="00F7018C" w:rsidRDefault="00B06088" w:rsidP="00B06088">
      <w:pPr>
        <w:spacing w:after="0" w:line="240" w:lineRule="auto"/>
        <w:jc w:val="both"/>
        <w:rPr>
          <w:rFonts w:ascii="Arial" w:eastAsia="Calibri" w:hAnsi="Arial" w:cs="Arial"/>
          <w:sz w:val="18"/>
          <w:szCs w:val="18"/>
        </w:rPr>
      </w:pPr>
      <w:r>
        <w:rPr>
          <w:rFonts w:ascii="Arial" w:hAnsi="Arial" w:cs="Arial"/>
          <w:color w:val="000000"/>
          <w:sz w:val="18"/>
          <w:szCs w:val="18"/>
        </w:rPr>
        <w:t> </w:t>
      </w:r>
    </w:p>
    <w:p w14:paraId="109CC66E" w14:textId="77777777" w:rsidR="00B06088" w:rsidRPr="00F7018C"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F7018C" w14:paraId="58B46640" w14:textId="77777777" w:rsidTr="00B06088">
        <w:tc>
          <w:tcPr>
            <w:tcW w:w="3020" w:type="dxa"/>
            <w:tcBorders>
              <w:bottom w:val="single" w:sz="4" w:space="0" w:color="auto"/>
            </w:tcBorders>
          </w:tcPr>
          <w:p w14:paraId="6975145E"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B9B530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20CC4D0B"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B06088" w:rsidRPr="00F7018C" w14:paraId="52386BE6" w14:textId="77777777" w:rsidTr="00B06088">
        <w:tc>
          <w:tcPr>
            <w:tcW w:w="3020" w:type="dxa"/>
            <w:tcBorders>
              <w:top w:val="single" w:sz="4" w:space="0" w:color="auto"/>
              <w:left w:val="single" w:sz="4" w:space="0" w:color="auto"/>
              <w:bottom w:val="single" w:sz="4" w:space="0" w:color="auto"/>
              <w:right w:val="single" w:sz="4" w:space="0" w:color="auto"/>
            </w:tcBorders>
          </w:tcPr>
          <w:p w14:paraId="1BC39B7D"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30D603"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7E8F157E"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333055A" w14:textId="77777777" w:rsidTr="00B06088">
        <w:tc>
          <w:tcPr>
            <w:tcW w:w="3020" w:type="dxa"/>
            <w:tcBorders>
              <w:top w:val="single" w:sz="4" w:space="0" w:color="auto"/>
            </w:tcBorders>
          </w:tcPr>
          <w:p w14:paraId="59902A6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AB76EB7"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3A1F05EC"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BA39C1E" w14:textId="77777777" w:rsidTr="00B06088">
        <w:tc>
          <w:tcPr>
            <w:tcW w:w="3020" w:type="dxa"/>
          </w:tcPr>
          <w:p w14:paraId="676126A2"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151405FF" w14:textId="77777777" w:rsidR="00B06088" w:rsidRPr="00F7018C" w:rsidRDefault="00B06088" w:rsidP="00B06088">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C36C5C1" w14:textId="77777777" w:rsidR="00B06088" w:rsidRPr="00F7018C" w:rsidRDefault="00B06088" w:rsidP="00B06088">
            <w:pPr>
              <w:spacing w:after="0" w:line="240" w:lineRule="auto"/>
              <w:jc w:val="both"/>
              <w:rPr>
                <w:rFonts w:ascii="Arial" w:eastAsia="Calibri" w:hAnsi="Arial" w:cs="Arial"/>
                <w:sz w:val="18"/>
                <w:szCs w:val="18"/>
              </w:rPr>
            </w:pPr>
          </w:p>
          <w:p w14:paraId="1C4D46D8"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1CC67403" w14:textId="77777777" w:rsidTr="00B06088">
        <w:tc>
          <w:tcPr>
            <w:tcW w:w="3020" w:type="dxa"/>
          </w:tcPr>
          <w:p w14:paraId="0F98CB40" w14:textId="77777777"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2EA907F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25A332C6"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00DF9792"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045D64DF" w14:textId="77777777" w:rsidR="00B06088" w:rsidRDefault="00B06088" w:rsidP="00B06088">
      <w:pPr>
        <w:spacing w:before="225" w:after="225" w:line="240" w:lineRule="auto"/>
        <w:jc w:val="both"/>
        <w:sectPr w:rsidR="00B06088" w:rsidSect="00B06088">
          <w:footerReference w:type="default" r:id="rId22"/>
          <w:pgSz w:w="11906" w:h="16838"/>
          <w:pgMar w:top="1418" w:right="1418" w:bottom="1418" w:left="1418" w:header="567" w:footer="596" w:gutter="0"/>
          <w:cols w:space="708"/>
          <w:docGrid w:linePitch="360"/>
        </w:sectPr>
      </w:pPr>
    </w:p>
    <w:p w14:paraId="084110AD" w14:textId="77777777" w:rsidR="00BB67BC" w:rsidRDefault="00BB67BC" w:rsidP="00647032">
      <w:pPr>
        <w:spacing w:after="0"/>
        <w:rPr>
          <w:rFonts w:ascii="Arial" w:hAnsi="Arial" w:cs="Arial"/>
          <w:sz w:val="18"/>
          <w:szCs w:val="18"/>
        </w:rPr>
      </w:pPr>
    </w:p>
    <w:p w14:paraId="084110AE" w14:textId="33834DA4" w:rsidR="00BB67BC" w:rsidRPr="008C6320" w:rsidRDefault="00BB67BC" w:rsidP="00BB67BC">
      <w:pPr>
        <w:spacing w:after="0"/>
        <w:jc w:val="right"/>
        <w:rPr>
          <w:rFonts w:ascii="Arial" w:hAnsi="Arial" w:cs="Arial"/>
          <w:b/>
          <w:sz w:val="18"/>
          <w:szCs w:val="18"/>
        </w:rPr>
      </w:pPr>
      <w:r w:rsidRPr="008C6320">
        <w:rPr>
          <w:rFonts w:ascii="Arial" w:hAnsi="Arial" w:cs="Arial"/>
          <w:b/>
          <w:sz w:val="18"/>
          <w:szCs w:val="18"/>
        </w:rPr>
        <w:t>Obrazec š</w:t>
      </w:r>
      <w:r>
        <w:rPr>
          <w:rFonts w:ascii="Arial" w:hAnsi="Arial" w:cs="Arial"/>
          <w:b/>
          <w:sz w:val="18"/>
          <w:szCs w:val="18"/>
        </w:rPr>
        <w:t xml:space="preserve">t: </w:t>
      </w:r>
      <w:r w:rsidR="00647032">
        <w:rPr>
          <w:rFonts w:ascii="Arial" w:hAnsi="Arial" w:cs="Arial"/>
          <w:b/>
          <w:sz w:val="18"/>
          <w:szCs w:val="18"/>
        </w:rPr>
        <w:t>1</w:t>
      </w:r>
      <w:r w:rsidR="0093738E">
        <w:rPr>
          <w:rFonts w:ascii="Arial" w:hAnsi="Arial" w:cs="Arial"/>
          <w:b/>
          <w:sz w:val="18"/>
          <w:szCs w:val="18"/>
        </w:rPr>
        <w:t>0</w:t>
      </w:r>
    </w:p>
    <w:p w14:paraId="084110AF" w14:textId="77777777" w:rsidR="00BB67BC" w:rsidRDefault="00BB67BC" w:rsidP="00BB67BC">
      <w:pPr>
        <w:spacing w:after="0"/>
        <w:rPr>
          <w:rFonts w:ascii="Arial" w:hAnsi="Arial" w:cs="Arial"/>
          <w:sz w:val="18"/>
          <w:szCs w:val="18"/>
        </w:rPr>
      </w:pPr>
    </w:p>
    <w:p w14:paraId="084110B0" w14:textId="77777777" w:rsidR="00BB67BC" w:rsidRDefault="00BB67BC" w:rsidP="00BB67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ravnanju z odpadki</w:t>
      </w:r>
    </w:p>
    <w:p w14:paraId="084110B1" w14:textId="77777777" w:rsidR="00BB67BC" w:rsidRDefault="00BB67BC" w:rsidP="00BB67BC">
      <w:pPr>
        <w:spacing w:before="225" w:after="225" w:line="240" w:lineRule="auto"/>
        <w:jc w:val="both"/>
      </w:pPr>
      <w:r>
        <w:rPr>
          <w:rFonts w:ascii="Arial" w:hAnsi="Arial" w:cs="Arial"/>
          <w:b/>
          <w:bCs/>
          <w:color w:val="000000"/>
          <w:sz w:val="18"/>
          <w:szCs w:val="18"/>
        </w:rPr>
        <w:t>Ponudnik:</w:t>
      </w:r>
    </w:p>
    <w:p w14:paraId="084110B2" w14:textId="77777777" w:rsidR="00BB67BC" w:rsidRDefault="00BB67BC" w:rsidP="00BB67BC">
      <w:pPr>
        <w:spacing w:before="225" w:after="225" w:line="240" w:lineRule="auto"/>
        <w:jc w:val="both"/>
      </w:pPr>
      <w:r>
        <w:rPr>
          <w:rFonts w:ascii="Arial" w:hAnsi="Arial" w:cs="Arial"/>
          <w:color w:val="000000"/>
          <w:sz w:val="18"/>
          <w:szCs w:val="18"/>
        </w:rPr>
        <w:t>________________________</w:t>
      </w:r>
    </w:p>
    <w:p w14:paraId="084110B3" w14:textId="77777777" w:rsidR="00BB67BC" w:rsidRDefault="00BB67BC" w:rsidP="00BB67BC">
      <w:pPr>
        <w:spacing w:after="0" w:line="240" w:lineRule="auto"/>
        <w:jc w:val="both"/>
      </w:pPr>
      <w:r>
        <w:rPr>
          <w:rFonts w:ascii="Arial" w:hAnsi="Arial" w:cs="Arial"/>
          <w:color w:val="000000"/>
          <w:sz w:val="18"/>
          <w:szCs w:val="18"/>
        </w:rPr>
        <w:t>________________________</w:t>
      </w:r>
    </w:p>
    <w:p w14:paraId="084110B4" w14:textId="77777777" w:rsidR="00BB67BC" w:rsidRDefault="00BB67BC" w:rsidP="00BB67BC">
      <w:pPr>
        <w:spacing w:after="0" w:line="240" w:lineRule="auto"/>
        <w:jc w:val="both"/>
      </w:pPr>
    </w:p>
    <w:p w14:paraId="084110B5" w14:textId="77777777" w:rsidR="00BB67BC" w:rsidRDefault="00BB67BC" w:rsidP="00BB67BC">
      <w:pPr>
        <w:spacing w:after="0" w:line="240" w:lineRule="auto"/>
        <w:jc w:val="both"/>
      </w:pPr>
      <w:r>
        <w:rPr>
          <w:rFonts w:ascii="Arial" w:hAnsi="Arial" w:cs="Arial"/>
          <w:b/>
          <w:bCs/>
          <w:color w:val="000000"/>
          <w:sz w:val="18"/>
          <w:szCs w:val="18"/>
        </w:rPr>
        <w:t>Naročnik:    Občina Šentjur</w:t>
      </w:r>
    </w:p>
    <w:p w14:paraId="084110B6" w14:textId="77777777" w:rsidR="00BB67BC" w:rsidRDefault="00BB67BC" w:rsidP="00BB67BC">
      <w:pPr>
        <w:spacing w:after="0" w:line="240" w:lineRule="auto"/>
        <w:jc w:val="both"/>
      </w:pPr>
      <w:r>
        <w:rPr>
          <w:rFonts w:ascii="Arial" w:hAnsi="Arial" w:cs="Arial"/>
          <w:b/>
          <w:bCs/>
          <w:color w:val="000000"/>
          <w:sz w:val="18"/>
          <w:szCs w:val="18"/>
        </w:rPr>
        <w:t>                     Mestni trg 10</w:t>
      </w:r>
    </w:p>
    <w:p w14:paraId="084110B7" w14:textId="77777777" w:rsidR="00BB67BC" w:rsidRDefault="00BB67BC" w:rsidP="00BB67BC">
      <w:pPr>
        <w:spacing w:after="0" w:line="240" w:lineRule="auto"/>
        <w:jc w:val="both"/>
      </w:pPr>
      <w:r>
        <w:rPr>
          <w:rFonts w:ascii="Arial" w:hAnsi="Arial" w:cs="Arial"/>
          <w:b/>
          <w:bCs/>
          <w:color w:val="000000"/>
          <w:sz w:val="18"/>
          <w:szCs w:val="18"/>
        </w:rPr>
        <w:t>                     3230 Šentjur</w:t>
      </w:r>
    </w:p>
    <w:p w14:paraId="084110B8" w14:textId="77777777" w:rsidR="00BB67BC" w:rsidRDefault="00BB67BC" w:rsidP="00BB67BC">
      <w:pPr>
        <w:spacing w:before="225" w:after="225" w:line="240" w:lineRule="auto"/>
        <w:jc w:val="both"/>
        <w:rPr>
          <w:rFonts w:ascii="Arial" w:eastAsia="Times New Roman" w:hAnsi="Arial" w:cs="Arial"/>
          <w:sz w:val="20"/>
          <w:szCs w:val="20"/>
          <w:lang w:eastAsia="sl-SI"/>
        </w:rPr>
      </w:pPr>
      <w:r>
        <w:rPr>
          <w:rFonts w:ascii="Arial" w:hAnsi="Arial" w:cs="Arial"/>
          <w:color w:val="000000"/>
          <w:sz w:val="18"/>
          <w:szCs w:val="18"/>
        </w:rPr>
        <w:t>Kot ponudnik i</w:t>
      </w:r>
      <w:r>
        <w:rPr>
          <w:rFonts w:ascii="Arial" w:eastAsia="Times New Roman" w:hAnsi="Arial" w:cs="Arial"/>
          <w:sz w:val="20"/>
          <w:szCs w:val="20"/>
          <w:lang w:eastAsia="sl-SI"/>
        </w:rPr>
        <w:t>zjavljamo:</w:t>
      </w:r>
    </w:p>
    <w:p w14:paraId="084110B9" w14:textId="77777777" w:rsidR="00BB67BC" w:rsidRPr="00692150" w:rsidRDefault="00BB67BC" w:rsidP="00BB67BC">
      <w:pPr>
        <w:spacing w:after="0" w:line="240" w:lineRule="auto"/>
        <w:rPr>
          <w:rFonts w:ascii="Arial" w:eastAsia="Times New Roman" w:hAnsi="Arial" w:cs="Arial"/>
          <w:sz w:val="20"/>
          <w:szCs w:val="20"/>
          <w:lang w:eastAsia="sl-SI"/>
        </w:rPr>
      </w:pPr>
      <w:r w:rsidRPr="00692150">
        <w:rPr>
          <w:rFonts w:ascii="Arial" w:eastAsia="Times New Roman" w:hAnsi="Arial" w:cs="Arial"/>
          <w:sz w:val="20"/>
          <w:szCs w:val="20"/>
          <w:lang w:eastAsia="sl-SI"/>
        </w:rPr>
        <w:t>Izjavljamo,</w:t>
      </w:r>
    </w:p>
    <w:p w14:paraId="084110BA" w14:textId="77777777" w:rsidR="00BB67BC" w:rsidRPr="00692150" w:rsidRDefault="00BB67BC" w:rsidP="00BB67BC">
      <w:pPr>
        <w:spacing w:after="0" w:line="240" w:lineRule="auto"/>
        <w:rPr>
          <w:rFonts w:ascii="Arial" w:eastAsia="Times New Roman" w:hAnsi="Arial" w:cs="Arial"/>
          <w:sz w:val="20"/>
          <w:szCs w:val="20"/>
          <w:lang w:eastAsia="sl-SI"/>
        </w:rPr>
      </w:pPr>
    </w:p>
    <w:p w14:paraId="084110BB" w14:textId="77777777"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da bomo gradbene odpadke hraniti ali začasno skladiščil na gradbišču tako, da ne onesnažuje okolja in je zbiralcu gradbenih odpadkov omogočen dostop za njihov prevzem ali prevozniku gradbenih odpadkov za njihovo odpremo predelovalcu ali odstranjevalcu gradbenih odpadkov za njihovo opremo predelovalcu ali odstranjevalcu gradbenih odpadkov skladno z določili Uredbe o ravnanju z odpadki, ki nastanejo pri gradbenih delih (Uradni list RS, št. 34/08).</w:t>
      </w:r>
    </w:p>
    <w:p w14:paraId="084110BC" w14:textId="77777777" w:rsidR="00BB67BC" w:rsidRPr="00647032" w:rsidRDefault="00BB67BC" w:rsidP="00BB67BC">
      <w:pPr>
        <w:spacing w:after="0" w:line="240" w:lineRule="auto"/>
        <w:jc w:val="both"/>
        <w:rPr>
          <w:rFonts w:ascii="Arial" w:eastAsia="Times New Roman" w:hAnsi="Arial" w:cs="Arial"/>
          <w:sz w:val="18"/>
          <w:szCs w:val="18"/>
          <w:lang w:eastAsia="sl-SI"/>
        </w:rPr>
      </w:pPr>
    </w:p>
    <w:p w14:paraId="084110BD" w14:textId="03BAAE79"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da bodo izvajalci gradbenih del gradbene odpadke odlagali neposredno po nastanku v zabojnike. Zabojniki morajo biti nameščeni na gradbišču ali ob gradbišču in prirejeni za odvoz gradbenih odpadkov brez njihovega prekladanja skladno z določilu Uredbe o ravnanju z odpadki, ki nastanejo pri gradbenih delih (Uradni list RS, št. 34/08</w:t>
      </w:r>
      <w:r w:rsidR="00233092">
        <w:rPr>
          <w:rFonts w:ascii="Arial" w:eastAsia="Times New Roman" w:hAnsi="Arial" w:cs="Arial"/>
          <w:sz w:val="18"/>
          <w:szCs w:val="18"/>
          <w:lang w:eastAsia="sl-SI"/>
        </w:rPr>
        <w:t xml:space="preserve"> in 44/22 ZVO-2</w:t>
      </w:r>
      <w:r w:rsidRPr="00647032">
        <w:rPr>
          <w:rFonts w:ascii="Arial" w:eastAsia="Times New Roman" w:hAnsi="Arial" w:cs="Arial"/>
          <w:sz w:val="18"/>
          <w:szCs w:val="18"/>
          <w:lang w:eastAsia="sl-SI"/>
        </w:rPr>
        <w:t>), če shramba ali začasno/skladiščenje gradbenih odpadkov ni možna na gradbišču.</w:t>
      </w:r>
    </w:p>
    <w:p w14:paraId="084110BE" w14:textId="77777777" w:rsidR="00BB67BC" w:rsidRPr="00647032" w:rsidRDefault="00BB67BC" w:rsidP="00BB67BC">
      <w:pPr>
        <w:spacing w:after="0" w:line="240" w:lineRule="auto"/>
        <w:jc w:val="both"/>
        <w:rPr>
          <w:rFonts w:ascii="Arial" w:eastAsia="Times New Roman" w:hAnsi="Arial" w:cs="Arial"/>
          <w:sz w:val="18"/>
          <w:szCs w:val="18"/>
          <w:lang w:eastAsia="sl-SI"/>
        </w:rPr>
      </w:pPr>
    </w:p>
    <w:p w14:paraId="084110BF" w14:textId="0A49D5FD"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w:t>
      </w:r>
      <w:r w:rsidR="00233092">
        <w:rPr>
          <w:rFonts w:ascii="Arial" w:eastAsia="Times New Roman" w:hAnsi="Arial" w:cs="Arial"/>
          <w:sz w:val="18"/>
          <w:szCs w:val="18"/>
          <w:lang w:eastAsia="sl-SI"/>
        </w:rPr>
        <w:t xml:space="preserve"> in 44/22 ZVO-2</w:t>
      </w:r>
      <w:r w:rsidRPr="00647032">
        <w:rPr>
          <w:rFonts w:ascii="Arial" w:eastAsia="Times New Roman" w:hAnsi="Arial" w:cs="Arial"/>
          <w:sz w:val="18"/>
          <w:szCs w:val="18"/>
          <w:lang w:eastAsia="sl-SI"/>
        </w:rPr>
        <w:t>).</w:t>
      </w:r>
    </w:p>
    <w:p w14:paraId="084110C0" w14:textId="77777777" w:rsidR="00BB67BC" w:rsidRPr="00647032" w:rsidRDefault="00BB67BC" w:rsidP="00BB67BC">
      <w:pPr>
        <w:spacing w:after="0" w:line="240" w:lineRule="auto"/>
        <w:jc w:val="both"/>
        <w:rPr>
          <w:rFonts w:ascii="Arial" w:eastAsia="Times New Roman" w:hAnsi="Arial" w:cs="Arial"/>
          <w:sz w:val="18"/>
          <w:szCs w:val="18"/>
          <w:lang w:eastAsia="sl-SI"/>
        </w:rPr>
      </w:pPr>
    </w:p>
    <w:p w14:paraId="084110C1" w14:textId="77777777" w:rsidR="00BB67BC" w:rsidRPr="00647032" w:rsidRDefault="00BB67BC" w:rsidP="00355D64">
      <w:pPr>
        <w:numPr>
          <w:ilvl w:val="0"/>
          <w:numId w:val="41"/>
        </w:numPr>
        <w:spacing w:after="0" w:line="240" w:lineRule="auto"/>
        <w:jc w:val="both"/>
        <w:rPr>
          <w:rFonts w:ascii="Arial" w:eastAsia="Times New Roman" w:hAnsi="Arial" w:cs="Arial"/>
          <w:sz w:val="18"/>
          <w:szCs w:val="18"/>
          <w:lang w:eastAsia="sl-SI"/>
        </w:rPr>
      </w:pPr>
      <w:r w:rsidRPr="00647032">
        <w:rPr>
          <w:rFonts w:ascii="Arial" w:eastAsia="Times New Roman" w:hAnsi="Arial" w:cs="Arial"/>
          <w:sz w:val="18"/>
          <w:szCs w:val="18"/>
          <w:lang w:eastAsia="sl-SI"/>
        </w:rPr>
        <w:t xml:space="preserve">da zagotavljamo organizacijo skladiščenja naftnih derivatov v skladu s predpisi in pogoji, ki jih določilo ustrezni inšpekcijski organi. Skladiščenje mora biti organizirano tako, da se preprečijo morebitna razlitja in s tem onesnaževanje podtalnice. Odpadna olja delovnih strojev, ki so angažirani na gradnji, je treba zbirati in odvažati v predelavo. </w:t>
      </w:r>
    </w:p>
    <w:p w14:paraId="084110C2" w14:textId="77777777" w:rsidR="00BB67BC" w:rsidRDefault="00BB67BC" w:rsidP="00BB67BC">
      <w:pPr>
        <w:spacing w:before="225" w:after="225" w:line="240" w:lineRule="auto"/>
        <w:jc w:val="both"/>
        <w:rPr>
          <w:rFonts w:ascii="Arial" w:hAnsi="Arial" w:cs="Arial"/>
          <w:i/>
          <w:iCs/>
          <w:color w:val="000000"/>
          <w:sz w:val="18"/>
          <w:szCs w:val="18"/>
        </w:rPr>
      </w:pPr>
      <w:r w:rsidRPr="00692150">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7D28A4B"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84110C4" w14:textId="77777777" w:rsidR="00BB67BC" w:rsidRPr="00092A15" w:rsidRDefault="00BB67BC" w:rsidP="00BB67BC">
      <w:pPr>
        <w:spacing w:after="0" w:line="240" w:lineRule="auto"/>
        <w:rPr>
          <w:rFonts w:ascii="Arial" w:eastAsia="Times New Roman" w:hAnsi="Arial" w:cs="Arial"/>
          <w:sz w:val="20"/>
          <w:szCs w:val="20"/>
          <w:lang w:eastAsia="sl-SI"/>
        </w:rPr>
      </w:pPr>
    </w:p>
    <w:p w14:paraId="084110C5" w14:textId="77777777" w:rsidR="00BB67BC" w:rsidRPr="00092A15" w:rsidRDefault="00BB67BC" w:rsidP="00BB67BC">
      <w:pPr>
        <w:spacing w:after="0" w:line="240" w:lineRule="auto"/>
        <w:rPr>
          <w:rFonts w:ascii="Arial" w:eastAsia="Times New Roman" w:hAnsi="Arial" w:cs="Arial"/>
          <w:sz w:val="20"/>
          <w:szCs w:val="20"/>
          <w:lang w:eastAsia="sl-SI"/>
        </w:rPr>
      </w:pPr>
    </w:p>
    <w:p w14:paraId="084110C6" w14:textId="77777777" w:rsidR="00BB67BC" w:rsidRPr="00092A15" w:rsidRDefault="00BB67BC" w:rsidP="00BB67BC">
      <w:pPr>
        <w:spacing w:after="0" w:line="240" w:lineRule="auto"/>
        <w:rPr>
          <w:rFonts w:ascii="Arial" w:eastAsia="Times New Roman" w:hAnsi="Arial" w:cs="Arial"/>
          <w:sz w:val="20"/>
          <w:szCs w:val="20"/>
          <w:lang w:eastAsia="sl-SI"/>
        </w:rPr>
      </w:pPr>
      <w:r w:rsidRPr="00092A15">
        <w:rPr>
          <w:rFonts w:ascii="Arial" w:eastAsia="Times New Roman" w:hAnsi="Arial" w:cs="Arial"/>
          <w:sz w:val="20"/>
          <w:szCs w:val="20"/>
          <w:lang w:eastAsia="sl-SI"/>
        </w:rPr>
        <w:t>Datum: ________________                 Žig                  Podpis ponudnika: ___________________</w:t>
      </w:r>
    </w:p>
    <w:p w14:paraId="07F839EF" w14:textId="77777777" w:rsidR="00647032" w:rsidRDefault="00647032" w:rsidP="00B06088">
      <w:pPr>
        <w:spacing w:after="0"/>
        <w:jc w:val="right"/>
        <w:rPr>
          <w:rFonts w:ascii="Arial" w:hAnsi="Arial" w:cs="Arial"/>
          <w:sz w:val="18"/>
          <w:szCs w:val="18"/>
        </w:rPr>
      </w:pPr>
    </w:p>
    <w:p w14:paraId="3C2CFAEB" w14:textId="77777777" w:rsidR="00647032" w:rsidRDefault="00647032" w:rsidP="00B06088">
      <w:pPr>
        <w:spacing w:after="0"/>
        <w:jc w:val="right"/>
        <w:rPr>
          <w:rFonts w:ascii="Arial" w:hAnsi="Arial" w:cs="Arial"/>
          <w:sz w:val="18"/>
          <w:szCs w:val="18"/>
        </w:rPr>
      </w:pPr>
    </w:p>
    <w:p w14:paraId="0FBC35CF" w14:textId="46415423" w:rsidR="00647032" w:rsidRPr="0093738E" w:rsidRDefault="00D83A6A" w:rsidP="0093738E">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0BA1D736" w14:textId="77777777" w:rsidR="0032214B" w:rsidRDefault="0032214B" w:rsidP="00B06088">
      <w:pPr>
        <w:spacing w:after="0"/>
        <w:jc w:val="right"/>
        <w:rPr>
          <w:rFonts w:ascii="Arial" w:hAnsi="Arial" w:cs="Arial"/>
          <w:b/>
          <w:bCs/>
          <w:sz w:val="18"/>
          <w:szCs w:val="18"/>
        </w:rPr>
      </w:pPr>
    </w:p>
    <w:p w14:paraId="103F04DE" w14:textId="77777777" w:rsidR="0032214B" w:rsidRDefault="0032214B" w:rsidP="00B06088">
      <w:pPr>
        <w:spacing w:after="0"/>
        <w:jc w:val="right"/>
        <w:rPr>
          <w:rFonts w:ascii="Arial" w:hAnsi="Arial" w:cs="Arial"/>
          <w:b/>
          <w:bCs/>
          <w:sz w:val="18"/>
          <w:szCs w:val="18"/>
        </w:rPr>
      </w:pPr>
    </w:p>
    <w:p w14:paraId="39C40C3B" w14:textId="5AC9F168"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93738E">
        <w:rPr>
          <w:rFonts w:ascii="Arial" w:hAnsi="Arial" w:cs="Arial"/>
          <w:b/>
          <w:bCs/>
          <w:sz w:val="18"/>
          <w:szCs w:val="18"/>
        </w:rPr>
        <w:t>1</w:t>
      </w:r>
    </w:p>
    <w:p w14:paraId="3115F7EB" w14:textId="77777777" w:rsidR="00B06088" w:rsidRPr="004543FE" w:rsidRDefault="00B06088" w:rsidP="00B06088">
      <w:pPr>
        <w:spacing w:after="0"/>
        <w:jc w:val="right"/>
        <w:rPr>
          <w:rFonts w:ascii="Arial" w:hAnsi="Arial" w:cs="Arial"/>
          <w:sz w:val="18"/>
          <w:szCs w:val="18"/>
        </w:rPr>
      </w:pPr>
    </w:p>
    <w:p w14:paraId="32D4CCF6"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o izpolnjevanju pogojev glede ekonomske in finančne sposobnosti ter tehnične in strokovne sposobnosti</w:t>
      </w:r>
    </w:p>
    <w:p w14:paraId="28C7C3FF" w14:textId="77777777" w:rsidR="00B06088" w:rsidRDefault="00B06088" w:rsidP="00B06088">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06088" w:rsidRPr="00F7018C" w14:paraId="32412A7A" w14:textId="77777777" w:rsidTr="00B06088">
        <w:trPr>
          <w:trHeight w:val="270"/>
        </w:trPr>
        <w:tc>
          <w:tcPr>
            <w:tcW w:w="3187" w:type="dxa"/>
            <w:shd w:val="clear" w:color="auto" w:fill="D9D9D9"/>
            <w:vAlign w:val="center"/>
          </w:tcPr>
          <w:p w14:paraId="12B6E42F" w14:textId="77777777" w:rsidR="00B06088" w:rsidRPr="00F7018C" w:rsidRDefault="00B06088" w:rsidP="00B06088">
            <w:pPr>
              <w:spacing w:after="0" w:line="240" w:lineRule="auto"/>
              <w:jc w:val="both"/>
              <w:rPr>
                <w:rFonts w:ascii="Arial" w:eastAsia="Calibri" w:hAnsi="Arial" w:cs="Arial"/>
                <w:bCs/>
                <w:sz w:val="18"/>
                <w:szCs w:val="18"/>
              </w:rPr>
            </w:pPr>
            <w:bookmarkStart w:id="3" w:name="_Hlk101966180"/>
            <w:r w:rsidRPr="00F7018C">
              <w:rPr>
                <w:rFonts w:ascii="Arial" w:eastAsia="Calibri" w:hAnsi="Arial" w:cs="Arial"/>
                <w:bCs/>
                <w:sz w:val="18"/>
                <w:szCs w:val="18"/>
              </w:rPr>
              <w:t>Javno naročilo:</w:t>
            </w:r>
          </w:p>
        </w:tc>
        <w:tc>
          <w:tcPr>
            <w:tcW w:w="6084" w:type="dxa"/>
            <w:vAlign w:val="center"/>
          </w:tcPr>
          <w:p w14:paraId="0D5C8AB0" w14:textId="55EFEC45" w:rsidR="00B06088" w:rsidRPr="00F7018C" w:rsidRDefault="00647032" w:rsidP="00B06088">
            <w:pPr>
              <w:spacing w:after="0" w:line="240" w:lineRule="auto"/>
              <w:jc w:val="both"/>
              <w:rPr>
                <w:rFonts w:ascii="Arial" w:eastAsia="Calibri" w:hAnsi="Arial" w:cs="Arial"/>
                <w:bCs/>
                <w:sz w:val="18"/>
                <w:szCs w:val="18"/>
              </w:rPr>
            </w:pPr>
            <w:r>
              <w:rPr>
                <w:rFonts w:ascii="Arial" w:hAnsi="Arial" w:cs="Arial"/>
                <w:b/>
                <w:bCs/>
                <w:color w:val="000000"/>
                <w:sz w:val="18"/>
                <w:szCs w:val="18"/>
              </w:rPr>
              <w:t>Izvajanje letnega in zimskega vzdrževanja lokalnih cest v občini Šentjur za obdobje od julija 202</w:t>
            </w:r>
            <w:r w:rsidR="00195A47">
              <w:rPr>
                <w:rFonts w:ascii="Arial" w:hAnsi="Arial" w:cs="Arial"/>
                <w:b/>
                <w:bCs/>
                <w:color w:val="000000"/>
                <w:sz w:val="18"/>
                <w:szCs w:val="18"/>
              </w:rPr>
              <w:t>5</w:t>
            </w:r>
            <w:r>
              <w:rPr>
                <w:rFonts w:ascii="Arial" w:hAnsi="Arial" w:cs="Arial"/>
                <w:b/>
                <w:bCs/>
                <w:color w:val="000000"/>
                <w:sz w:val="18"/>
                <w:szCs w:val="18"/>
              </w:rPr>
              <w:t xml:space="preserve"> do </w:t>
            </w:r>
            <w:r w:rsidR="00D4240E">
              <w:rPr>
                <w:rFonts w:ascii="Arial" w:hAnsi="Arial" w:cs="Arial"/>
                <w:b/>
                <w:bCs/>
                <w:color w:val="000000"/>
                <w:sz w:val="18"/>
                <w:szCs w:val="18"/>
              </w:rPr>
              <w:t>15.11.</w:t>
            </w:r>
            <w:r>
              <w:rPr>
                <w:rFonts w:ascii="Arial" w:hAnsi="Arial" w:cs="Arial"/>
                <w:b/>
                <w:bCs/>
                <w:color w:val="000000"/>
                <w:sz w:val="18"/>
                <w:szCs w:val="18"/>
              </w:rPr>
              <w:t>202</w:t>
            </w:r>
            <w:r w:rsidR="00195A47">
              <w:rPr>
                <w:rFonts w:ascii="Arial" w:hAnsi="Arial" w:cs="Arial"/>
                <w:b/>
                <w:bCs/>
                <w:color w:val="000000"/>
                <w:sz w:val="18"/>
                <w:szCs w:val="18"/>
              </w:rPr>
              <w:t>7</w:t>
            </w:r>
          </w:p>
        </w:tc>
      </w:tr>
      <w:tr w:rsidR="00B06088" w:rsidRPr="00F7018C" w14:paraId="60065911" w14:textId="77777777" w:rsidTr="00B06088">
        <w:trPr>
          <w:trHeight w:val="270"/>
        </w:trPr>
        <w:tc>
          <w:tcPr>
            <w:tcW w:w="3187" w:type="dxa"/>
            <w:shd w:val="clear" w:color="auto" w:fill="D9D9D9"/>
            <w:vAlign w:val="center"/>
          </w:tcPr>
          <w:p w14:paraId="09074811"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77645B0F"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06088" w:rsidRPr="00F7018C" w14:paraId="72609CFA" w14:textId="77777777" w:rsidTr="00B06088">
        <w:trPr>
          <w:trHeight w:val="547"/>
        </w:trPr>
        <w:tc>
          <w:tcPr>
            <w:tcW w:w="3187" w:type="dxa"/>
            <w:shd w:val="clear" w:color="auto" w:fill="D9D9D9"/>
            <w:vAlign w:val="center"/>
          </w:tcPr>
          <w:p w14:paraId="6E93BC83"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34B3D78A" w14:textId="77777777" w:rsidR="00B06088" w:rsidRPr="00F7018C" w:rsidRDefault="00B06088" w:rsidP="00B06088">
            <w:pPr>
              <w:spacing w:after="0" w:line="240" w:lineRule="auto"/>
              <w:jc w:val="both"/>
              <w:rPr>
                <w:rFonts w:ascii="Arial" w:eastAsia="Calibri" w:hAnsi="Arial" w:cs="Arial"/>
                <w:bCs/>
                <w:sz w:val="18"/>
                <w:szCs w:val="18"/>
              </w:rPr>
            </w:pPr>
          </w:p>
        </w:tc>
      </w:tr>
      <w:bookmarkEnd w:id="3"/>
    </w:tbl>
    <w:p w14:paraId="7F730679" w14:textId="77777777" w:rsidR="00B06088" w:rsidRPr="00F7018C" w:rsidRDefault="00B06088" w:rsidP="00B06088">
      <w:pPr>
        <w:spacing w:after="0" w:line="240" w:lineRule="auto"/>
        <w:jc w:val="both"/>
        <w:rPr>
          <w:rFonts w:ascii="Arial" w:hAnsi="Arial" w:cs="Arial"/>
          <w:b/>
          <w:bCs/>
          <w:color w:val="000000"/>
          <w:sz w:val="18"/>
          <w:szCs w:val="18"/>
        </w:rPr>
      </w:pPr>
    </w:p>
    <w:p w14:paraId="7ACC4045"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w:t>
      </w:r>
    </w:p>
    <w:tbl>
      <w:tblPr>
        <w:tblpPr w:leftFromText="141" w:rightFromText="141" w:vertAnchor="text" w:tblpY="1"/>
        <w:tblOverlap w:val="never"/>
        <w:tblW w:w="0" w:type="auto"/>
        <w:tblLook w:val="04A0" w:firstRow="1" w:lastRow="0" w:firstColumn="1" w:lastColumn="0" w:noHBand="0" w:noVBand="1"/>
      </w:tblPr>
      <w:tblGrid>
        <w:gridCol w:w="556"/>
        <w:gridCol w:w="3828"/>
      </w:tblGrid>
      <w:tr w:rsidR="00B06088" w:rsidRPr="00F7018C" w14:paraId="0BACB32E" w14:textId="77777777" w:rsidTr="00B06088">
        <w:tc>
          <w:tcPr>
            <w:tcW w:w="556" w:type="dxa"/>
            <w:tcBorders>
              <w:top w:val="single" w:sz="4" w:space="0" w:color="auto"/>
              <w:left w:val="single" w:sz="4" w:space="0" w:color="auto"/>
              <w:bottom w:val="single" w:sz="4" w:space="0" w:color="auto"/>
              <w:right w:val="single" w:sz="4" w:space="0" w:color="auto"/>
            </w:tcBorders>
          </w:tcPr>
          <w:p w14:paraId="08CAA210"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0B7F13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B06088" w:rsidRPr="00F7018C" w14:paraId="5E0D25C7" w14:textId="77777777" w:rsidTr="00B06088">
        <w:tc>
          <w:tcPr>
            <w:tcW w:w="556" w:type="dxa"/>
            <w:tcBorders>
              <w:top w:val="single" w:sz="4" w:space="0" w:color="auto"/>
              <w:left w:val="single" w:sz="4" w:space="0" w:color="auto"/>
              <w:bottom w:val="single" w:sz="4" w:space="0" w:color="auto"/>
              <w:right w:val="single" w:sz="4" w:space="0" w:color="auto"/>
            </w:tcBorders>
          </w:tcPr>
          <w:p w14:paraId="7B629F09"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17C065F"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B06088" w:rsidRPr="00F7018C" w14:paraId="56640EA1" w14:textId="77777777" w:rsidTr="00B06088">
        <w:tc>
          <w:tcPr>
            <w:tcW w:w="556" w:type="dxa"/>
            <w:tcBorders>
              <w:top w:val="single" w:sz="4" w:space="0" w:color="auto"/>
              <w:left w:val="single" w:sz="4" w:space="0" w:color="auto"/>
              <w:bottom w:val="single" w:sz="4" w:space="0" w:color="auto"/>
              <w:right w:val="single" w:sz="4" w:space="0" w:color="auto"/>
            </w:tcBorders>
          </w:tcPr>
          <w:p w14:paraId="396F3722"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7AA2E625"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B06088" w:rsidRPr="00F7018C" w14:paraId="34579604" w14:textId="77777777" w:rsidTr="00B06088">
        <w:tc>
          <w:tcPr>
            <w:tcW w:w="556" w:type="dxa"/>
            <w:tcBorders>
              <w:top w:val="single" w:sz="4" w:space="0" w:color="auto"/>
              <w:left w:val="single" w:sz="4" w:space="0" w:color="auto"/>
              <w:bottom w:val="single" w:sz="4" w:space="0" w:color="auto"/>
              <w:right w:val="single" w:sz="4" w:space="0" w:color="auto"/>
            </w:tcBorders>
          </w:tcPr>
          <w:p w14:paraId="5792139F"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A07B28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1F22F62A"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br w:type="textWrapping" w:clear="all"/>
        <w:t xml:space="preserve">izpolnjujemo s strani naročnika postavljene pogoje glede </w:t>
      </w:r>
      <w:r w:rsidRPr="00F7018C">
        <w:rPr>
          <w:rFonts w:ascii="Arial" w:eastAsia="Calibri" w:hAnsi="Arial" w:cs="Arial"/>
          <w:b/>
          <w:color w:val="000000"/>
          <w:sz w:val="18"/>
          <w:szCs w:val="18"/>
          <w:u w:val="single"/>
        </w:rPr>
        <w:t>ekonomske in finančne sposobnosti</w:t>
      </w:r>
      <w:r w:rsidRPr="00F7018C">
        <w:rPr>
          <w:rFonts w:ascii="Arial" w:eastAsia="Calibri" w:hAnsi="Arial" w:cs="Arial"/>
          <w:color w:val="000000"/>
          <w:sz w:val="18"/>
          <w:szCs w:val="18"/>
        </w:rPr>
        <w:t>.</w:t>
      </w:r>
    </w:p>
    <w:p w14:paraId="1B4A7384" w14:textId="77777777" w:rsidR="00B06088" w:rsidRPr="00F7018C" w:rsidRDefault="00B06088" w:rsidP="00B06088">
      <w:pPr>
        <w:spacing w:after="0" w:line="240" w:lineRule="auto"/>
        <w:jc w:val="both"/>
        <w:rPr>
          <w:rFonts w:ascii="Arial" w:eastAsia="Calibri" w:hAnsi="Arial" w:cs="Arial"/>
          <w:color w:val="000000"/>
          <w:sz w:val="18"/>
          <w:szCs w:val="18"/>
        </w:rPr>
      </w:pPr>
    </w:p>
    <w:p w14:paraId="123E42A8"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ekonomske in finančne sposobnosti, navedite subjekte, katerih zmogljivosti ponudnik/skupina ponudnikov uporablja:</w:t>
      </w:r>
    </w:p>
    <w:p w14:paraId="798FE73E" w14:textId="77777777" w:rsidR="00B06088" w:rsidRPr="00F7018C" w:rsidRDefault="00B06088" w:rsidP="00B06088">
      <w:pPr>
        <w:spacing w:after="0" w:line="240" w:lineRule="auto"/>
        <w:jc w:val="both"/>
        <w:rPr>
          <w:rFonts w:ascii="Arial" w:eastAsia="Calibri" w:hAnsi="Arial" w:cs="Arial"/>
          <w:color w:val="000000"/>
          <w:sz w:val="18"/>
          <w:szCs w:val="18"/>
        </w:rPr>
      </w:pPr>
    </w:p>
    <w:p w14:paraId="20A728EA"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_________________________________________________________________________________</w:t>
      </w:r>
    </w:p>
    <w:p w14:paraId="47D9685B" w14:textId="77777777" w:rsidR="00B06088" w:rsidRPr="00F7018C" w:rsidRDefault="00B06088" w:rsidP="00B06088">
      <w:pPr>
        <w:spacing w:after="0" w:line="240" w:lineRule="auto"/>
        <w:jc w:val="both"/>
        <w:rPr>
          <w:rFonts w:ascii="Arial" w:eastAsia="Calibri" w:hAnsi="Arial" w:cs="Arial"/>
          <w:color w:val="000000"/>
          <w:sz w:val="18"/>
          <w:szCs w:val="18"/>
        </w:rPr>
      </w:pPr>
    </w:p>
    <w:p w14:paraId="7A85529B" w14:textId="77777777" w:rsidR="00B06088" w:rsidRPr="00F7018C" w:rsidRDefault="00B06088" w:rsidP="00B06088">
      <w:pPr>
        <w:spacing w:after="0" w:line="240" w:lineRule="auto"/>
        <w:jc w:val="both"/>
        <w:rPr>
          <w:rFonts w:ascii="Arial" w:eastAsia="Calibri" w:hAnsi="Arial" w:cs="Arial"/>
          <w:color w:val="000000"/>
          <w:sz w:val="18"/>
          <w:szCs w:val="18"/>
        </w:rPr>
      </w:pPr>
    </w:p>
    <w:p w14:paraId="67BF058F" w14:textId="77777777" w:rsidR="00B06088" w:rsidRPr="00F7018C" w:rsidRDefault="00B06088" w:rsidP="00B06088">
      <w:pPr>
        <w:spacing w:after="0" w:line="240" w:lineRule="auto"/>
        <w:jc w:val="both"/>
        <w:rPr>
          <w:rFonts w:ascii="Arial" w:eastAsia="Calibri" w:hAnsi="Arial" w:cs="Arial"/>
          <w:color w:val="000000"/>
          <w:sz w:val="18"/>
          <w:szCs w:val="18"/>
        </w:rPr>
      </w:pPr>
    </w:p>
    <w:p w14:paraId="26452587"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označiti):</w:t>
      </w:r>
    </w:p>
    <w:tbl>
      <w:tblPr>
        <w:tblW w:w="0" w:type="auto"/>
        <w:tblLook w:val="04A0" w:firstRow="1" w:lastRow="0" w:firstColumn="1" w:lastColumn="0" w:noHBand="0" w:noVBand="1"/>
      </w:tblPr>
      <w:tblGrid>
        <w:gridCol w:w="556"/>
        <w:gridCol w:w="3828"/>
      </w:tblGrid>
      <w:tr w:rsidR="00B06088" w:rsidRPr="00F7018C" w14:paraId="280FCA04" w14:textId="77777777" w:rsidTr="00B06088">
        <w:tc>
          <w:tcPr>
            <w:tcW w:w="556" w:type="dxa"/>
            <w:tcBorders>
              <w:top w:val="single" w:sz="4" w:space="0" w:color="auto"/>
              <w:left w:val="single" w:sz="4" w:space="0" w:color="auto"/>
              <w:bottom w:val="single" w:sz="4" w:space="0" w:color="auto"/>
              <w:right w:val="single" w:sz="4" w:space="0" w:color="auto"/>
            </w:tcBorders>
          </w:tcPr>
          <w:p w14:paraId="45BD7912"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0DA76E4"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B06088" w:rsidRPr="00F7018C" w14:paraId="21702E3C" w14:textId="77777777" w:rsidTr="00B06088">
        <w:tc>
          <w:tcPr>
            <w:tcW w:w="556" w:type="dxa"/>
            <w:tcBorders>
              <w:top w:val="single" w:sz="4" w:space="0" w:color="auto"/>
              <w:left w:val="single" w:sz="4" w:space="0" w:color="auto"/>
              <w:bottom w:val="single" w:sz="4" w:space="0" w:color="auto"/>
              <w:right w:val="single" w:sz="4" w:space="0" w:color="auto"/>
            </w:tcBorders>
          </w:tcPr>
          <w:p w14:paraId="00C5D658"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40BCAE1C"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B06088" w:rsidRPr="00F7018C" w14:paraId="3ECC7166" w14:textId="77777777" w:rsidTr="00B06088">
        <w:trPr>
          <w:trHeight w:val="80"/>
        </w:trPr>
        <w:tc>
          <w:tcPr>
            <w:tcW w:w="556" w:type="dxa"/>
            <w:tcBorders>
              <w:top w:val="single" w:sz="4" w:space="0" w:color="auto"/>
              <w:left w:val="single" w:sz="4" w:space="0" w:color="auto"/>
              <w:bottom w:val="single" w:sz="4" w:space="0" w:color="auto"/>
              <w:right w:val="single" w:sz="4" w:space="0" w:color="auto"/>
            </w:tcBorders>
          </w:tcPr>
          <w:p w14:paraId="67AA6C5E"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100C315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B06088" w:rsidRPr="00F7018C" w14:paraId="2CB2BE73" w14:textId="77777777" w:rsidTr="00B06088">
        <w:tc>
          <w:tcPr>
            <w:tcW w:w="556" w:type="dxa"/>
            <w:tcBorders>
              <w:top w:val="single" w:sz="4" w:space="0" w:color="auto"/>
              <w:left w:val="single" w:sz="4" w:space="0" w:color="auto"/>
              <w:bottom w:val="single" w:sz="4" w:space="0" w:color="auto"/>
              <w:right w:val="single" w:sz="4" w:space="0" w:color="auto"/>
            </w:tcBorders>
          </w:tcPr>
          <w:p w14:paraId="44273DC1" w14:textId="77777777" w:rsidR="00B06088" w:rsidRPr="00F7018C" w:rsidRDefault="00B06088" w:rsidP="00B06088">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078FDF0"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60410895" w14:textId="77777777" w:rsidR="00B06088" w:rsidRPr="00F7018C" w:rsidRDefault="00B06088" w:rsidP="00B06088">
      <w:pPr>
        <w:spacing w:after="0" w:line="240" w:lineRule="auto"/>
        <w:jc w:val="both"/>
        <w:rPr>
          <w:rFonts w:ascii="Arial" w:eastAsia="Calibri" w:hAnsi="Arial" w:cs="Arial"/>
          <w:b/>
          <w:color w:val="000000"/>
          <w:sz w:val="18"/>
          <w:szCs w:val="18"/>
        </w:rPr>
      </w:pPr>
      <w:r w:rsidRPr="00F7018C">
        <w:rPr>
          <w:rFonts w:ascii="Arial" w:eastAsia="Calibri" w:hAnsi="Arial" w:cs="Arial"/>
          <w:b/>
          <w:color w:val="000000"/>
          <w:sz w:val="18"/>
          <w:szCs w:val="18"/>
        </w:rPr>
        <w:t xml:space="preserve">izpolnjujemo s strani naročnika postavljene pogoje glede </w:t>
      </w:r>
      <w:r w:rsidRPr="00F7018C">
        <w:rPr>
          <w:rFonts w:ascii="Arial" w:eastAsia="Calibri" w:hAnsi="Arial" w:cs="Arial"/>
          <w:b/>
          <w:color w:val="000000"/>
          <w:sz w:val="18"/>
          <w:szCs w:val="18"/>
          <w:u w:val="single"/>
        </w:rPr>
        <w:t>tehnične in strokovne sposobnosti</w:t>
      </w:r>
      <w:r w:rsidRPr="00F7018C">
        <w:rPr>
          <w:rFonts w:ascii="Arial" w:eastAsia="Calibri" w:hAnsi="Arial" w:cs="Arial"/>
          <w:b/>
          <w:color w:val="000000"/>
          <w:sz w:val="18"/>
          <w:szCs w:val="18"/>
        </w:rPr>
        <w:t>.</w:t>
      </w:r>
    </w:p>
    <w:p w14:paraId="39F32EEB" w14:textId="77777777" w:rsidR="00B06088" w:rsidRPr="00F7018C" w:rsidRDefault="00B06088" w:rsidP="00B06088">
      <w:pPr>
        <w:spacing w:after="0" w:line="240" w:lineRule="auto"/>
        <w:jc w:val="both"/>
        <w:rPr>
          <w:rFonts w:ascii="Arial" w:eastAsia="Calibri" w:hAnsi="Arial" w:cs="Arial"/>
          <w:sz w:val="18"/>
          <w:szCs w:val="18"/>
        </w:rPr>
      </w:pPr>
    </w:p>
    <w:p w14:paraId="415BD1B3"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tehnične in strokovne sposobnosti, navedite subjekte, katerih zmogljivosti ponudnik/skupina ponudnikov uporablja:</w:t>
      </w:r>
    </w:p>
    <w:p w14:paraId="7A88A22E" w14:textId="77777777" w:rsidR="00B06088" w:rsidRPr="00F7018C" w:rsidRDefault="00B06088" w:rsidP="00B06088">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w:t>
      </w:r>
    </w:p>
    <w:p w14:paraId="66C2BCF7" w14:textId="77777777" w:rsidR="00B06088" w:rsidRPr="00F7018C" w:rsidRDefault="00B06088" w:rsidP="00B06088">
      <w:pPr>
        <w:spacing w:after="0" w:line="240" w:lineRule="auto"/>
        <w:jc w:val="both"/>
        <w:rPr>
          <w:rFonts w:ascii="Arial" w:eastAsia="Calibri" w:hAnsi="Arial" w:cs="Arial"/>
          <w:sz w:val="18"/>
          <w:szCs w:val="18"/>
        </w:rPr>
      </w:pPr>
    </w:p>
    <w:p w14:paraId="57D82C1E" w14:textId="77777777" w:rsidR="00B06088" w:rsidRPr="00F7018C"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F7018C" w14:paraId="5D249770" w14:textId="77777777" w:rsidTr="00B06088">
        <w:tc>
          <w:tcPr>
            <w:tcW w:w="3020" w:type="dxa"/>
            <w:tcBorders>
              <w:bottom w:val="single" w:sz="4" w:space="0" w:color="auto"/>
            </w:tcBorders>
          </w:tcPr>
          <w:p w14:paraId="1B215351"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68860AC9"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7958C258"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B06088" w:rsidRPr="00F7018C" w14:paraId="7174EE92" w14:textId="77777777" w:rsidTr="00B06088">
        <w:tc>
          <w:tcPr>
            <w:tcW w:w="3020" w:type="dxa"/>
            <w:tcBorders>
              <w:top w:val="single" w:sz="4" w:space="0" w:color="auto"/>
              <w:left w:val="single" w:sz="4" w:space="0" w:color="auto"/>
              <w:bottom w:val="single" w:sz="4" w:space="0" w:color="auto"/>
              <w:right w:val="single" w:sz="4" w:space="0" w:color="auto"/>
            </w:tcBorders>
          </w:tcPr>
          <w:p w14:paraId="5FD28C10"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541CA1"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54DB05A8"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5D989774" w14:textId="77777777" w:rsidTr="00B06088">
        <w:tc>
          <w:tcPr>
            <w:tcW w:w="3020" w:type="dxa"/>
            <w:tcBorders>
              <w:top w:val="single" w:sz="4" w:space="0" w:color="auto"/>
            </w:tcBorders>
          </w:tcPr>
          <w:p w14:paraId="2DF15080"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1DAA02E9"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1E3E7844"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0563D59D" w14:textId="77777777" w:rsidTr="00B06088">
        <w:tc>
          <w:tcPr>
            <w:tcW w:w="3020" w:type="dxa"/>
          </w:tcPr>
          <w:p w14:paraId="41F7134F"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3EAC9331" w14:textId="77777777" w:rsidR="00B06088" w:rsidRPr="00F7018C" w:rsidRDefault="00B06088" w:rsidP="00B06088">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7D97A24D" w14:textId="77777777" w:rsidR="00B06088" w:rsidRPr="00F7018C" w:rsidRDefault="00B06088" w:rsidP="00B06088">
            <w:pPr>
              <w:spacing w:after="0" w:line="240" w:lineRule="auto"/>
              <w:jc w:val="both"/>
              <w:rPr>
                <w:rFonts w:ascii="Arial" w:eastAsia="Calibri" w:hAnsi="Arial" w:cs="Arial"/>
                <w:sz w:val="18"/>
                <w:szCs w:val="18"/>
              </w:rPr>
            </w:pPr>
          </w:p>
          <w:p w14:paraId="3D3A6C91" w14:textId="77777777" w:rsidR="00B06088" w:rsidRPr="00F7018C" w:rsidRDefault="00B06088" w:rsidP="00B06088">
            <w:pPr>
              <w:spacing w:after="0" w:line="240" w:lineRule="auto"/>
              <w:jc w:val="both"/>
              <w:rPr>
                <w:rFonts w:ascii="Arial" w:eastAsia="Calibri" w:hAnsi="Arial" w:cs="Arial"/>
                <w:sz w:val="18"/>
                <w:szCs w:val="18"/>
              </w:rPr>
            </w:pPr>
          </w:p>
        </w:tc>
      </w:tr>
      <w:tr w:rsidR="00B06088" w:rsidRPr="00F7018C" w14:paraId="24EFDB8F" w14:textId="77777777" w:rsidTr="00B06088">
        <w:tc>
          <w:tcPr>
            <w:tcW w:w="3020" w:type="dxa"/>
          </w:tcPr>
          <w:p w14:paraId="6206A0D4"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Pr>
          <w:p w14:paraId="3354D915" w14:textId="77777777" w:rsidR="00B06088" w:rsidRPr="00F7018C" w:rsidRDefault="00B06088" w:rsidP="00B06088">
            <w:pPr>
              <w:spacing w:after="0" w:line="240" w:lineRule="auto"/>
              <w:jc w:val="both"/>
              <w:rPr>
                <w:rFonts w:ascii="Arial" w:eastAsia="Calibri" w:hAnsi="Arial" w:cs="Arial"/>
                <w:sz w:val="18"/>
                <w:szCs w:val="18"/>
              </w:rPr>
            </w:pPr>
          </w:p>
        </w:tc>
        <w:tc>
          <w:tcPr>
            <w:tcW w:w="3021" w:type="dxa"/>
            <w:tcBorders>
              <w:top w:val="single" w:sz="4" w:space="0" w:color="auto"/>
            </w:tcBorders>
          </w:tcPr>
          <w:p w14:paraId="5918BBF7" w14:textId="77777777" w:rsidR="00B06088" w:rsidRPr="00F7018C" w:rsidRDefault="00B06088" w:rsidP="00B06088">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6945BEAE"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1A7F63B2" w14:textId="77777777"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084110C8" w14:textId="2E950585" w:rsidR="00BB67BC" w:rsidRPr="00A71324" w:rsidRDefault="00B06088" w:rsidP="00A71324">
      <w:pPr>
        <w:spacing w:after="160" w:line="259" w:lineRule="auto"/>
        <w:rPr>
          <w:rFonts w:ascii="Arial" w:eastAsia="Calibri" w:hAnsi="Arial" w:cs="Arial"/>
          <w:sz w:val="18"/>
          <w:szCs w:val="18"/>
        </w:rPr>
      </w:pPr>
      <w:r w:rsidRPr="00F7018C">
        <w:rPr>
          <w:rFonts w:ascii="Arial" w:eastAsia="Calibri" w:hAnsi="Arial" w:cs="Arial"/>
          <w:sz w:val="18"/>
          <w:szCs w:val="18"/>
        </w:rPr>
        <w:br w:type="page"/>
      </w:r>
    </w:p>
    <w:p w14:paraId="29BA1665" w14:textId="41C85528"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lastRenderedPageBreak/>
        <w:t>Obrazec št: 1</w:t>
      </w:r>
      <w:r w:rsidR="0093738E">
        <w:rPr>
          <w:rFonts w:ascii="Arial" w:hAnsi="Arial" w:cs="Arial"/>
          <w:b/>
          <w:bCs/>
          <w:sz w:val="18"/>
          <w:szCs w:val="18"/>
        </w:rPr>
        <w:t>2</w:t>
      </w:r>
    </w:p>
    <w:p w14:paraId="62F9FAAE" w14:textId="77777777" w:rsidR="00B06088" w:rsidRPr="004543FE" w:rsidRDefault="00B06088" w:rsidP="00B06088">
      <w:pPr>
        <w:spacing w:after="0"/>
        <w:rPr>
          <w:rFonts w:ascii="Arial" w:hAnsi="Arial" w:cs="Arial"/>
          <w:sz w:val="18"/>
          <w:szCs w:val="18"/>
        </w:rPr>
      </w:pPr>
    </w:p>
    <w:p w14:paraId="2B12C4D2"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prometu</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06088" w:rsidRPr="00F7018C" w14:paraId="64783E77" w14:textId="77777777" w:rsidTr="00B06088">
        <w:trPr>
          <w:trHeight w:val="270"/>
        </w:trPr>
        <w:tc>
          <w:tcPr>
            <w:tcW w:w="3187" w:type="dxa"/>
            <w:shd w:val="clear" w:color="auto" w:fill="D9D9D9"/>
            <w:vAlign w:val="center"/>
          </w:tcPr>
          <w:p w14:paraId="0A157D71"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757A00A9" w14:textId="1BA42258" w:rsidR="00B06088" w:rsidRPr="00F7018C" w:rsidRDefault="00647032" w:rsidP="00B06088">
            <w:pPr>
              <w:spacing w:after="0" w:line="240" w:lineRule="auto"/>
              <w:jc w:val="both"/>
              <w:rPr>
                <w:rFonts w:ascii="Arial" w:eastAsia="Calibri" w:hAnsi="Arial" w:cs="Arial"/>
                <w:bCs/>
                <w:sz w:val="18"/>
                <w:szCs w:val="18"/>
              </w:rPr>
            </w:pPr>
            <w:r>
              <w:rPr>
                <w:rFonts w:ascii="Arial" w:hAnsi="Arial" w:cs="Arial"/>
                <w:b/>
                <w:bCs/>
                <w:color w:val="000000"/>
                <w:sz w:val="18"/>
                <w:szCs w:val="18"/>
              </w:rPr>
              <w:t>Izvajanje letnega in zimskega vzdrževanja lokalnih cest v občini Šentjur za obdobje od julija 202</w:t>
            </w:r>
            <w:r w:rsidR="00195A47">
              <w:rPr>
                <w:rFonts w:ascii="Arial" w:hAnsi="Arial" w:cs="Arial"/>
                <w:b/>
                <w:bCs/>
                <w:color w:val="000000"/>
                <w:sz w:val="18"/>
                <w:szCs w:val="18"/>
              </w:rPr>
              <w:t>5</w:t>
            </w:r>
            <w:r>
              <w:rPr>
                <w:rFonts w:ascii="Arial" w:hAnsi="Arial" w:cs="Arial"/>
                <w:b/>
                <w:bCs/>
                <w:color w:val="000000"/>
                <w:sz w:val="18"/>
                <w:szCs w:val="18"/>
              </w:rPr>
              <w:t xml:space="preserve"> do </w:t>
            </w:r>
            <w:r w:rsidR="00D4240E">
              <w:rPr>
                <w:rFonts w:ascii="Arial" w:hAnsi="Arial" w:cs="Arial"/>
                <w:b/>
                <w:bCs/>
                <w:color w:val="000000"/>
                <w:sz w:val="18"/>
                <w:szCs w:val="18"/>
              </w:rPr>
              <w:t>15.11.</w:t>
            </w:r>
            <w:r>
              <w:rPr>
                <w:rFonts w:ascii="Arial" w:hAnsi="Arial" w:cs="Arial"/>
                <w:b/>
                <w:bCs/>
                <w:color w:val="000000"/>
                <w:sz w:val="18"/>
                <w:szCs w:val="18"/>
              </w:rPr>
              <w:t>202</w:t>
            </w:r>
            <w:r w:rsidR="00195A47">
              <w:rPr>
                <w:rFonts w:ascii="Arial" w:hAnsi="Arial" w:cs="Arial"/>
                <w:b/>
                <w:bCs/>
                <w:color w:val="000000"/>
                <w:sz w:val="18"/>
                <w:szCs w:val="18"/>
              </w:rPr>
              <w:t>7</w:t>
            </w:r>
          </w:p>
        </w:tc>
      </w:tr>
      <w:tr w:rsidR="00B06088" w:rsidRPr="00F7018C" w14:paraId="2D27764D" w14:textId="77777777" w:rsidTr="00B06088">
        <w:trPr>
          <w:trHeight w:val="270"/>
        </w:trPr>
        <w:tc>
          <w:tcPr>
            <w:tcW w:w="3187" w:type="dxa"/>
            <w:shd w:val="clear" w:color="auto" w:fill="D9D9D9"/>
            <w:vAlign w:val="center"/>
          </w:tcPr>
          <w:p w14:paraId="74014ACC"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709F5FB4" w14:textId="77777777" w:rsidR="00B06088" w:rsidRPr="00F7018C" w:rsidRDefault="00B06088" w:rsidP="00B06088">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06088" w:rsidRPr="00F7018C" w14:paraId="3BCD836E" w14:textId="77777777" w:rsidTr="00B06088">
        <w:trPr>
          <w:trHeight w:val="547"/>
        </w:trPr>
        <w:tc>
          <w:tcPr>
            <w:tcW w:w="3187" w:type="dxa"/>
            <w:shd w:val="clear" w:color="auto" w:fill="D9D9D9"/>
            <w:vAlign w:val="center"/>
          </w:tcPr>
          <w:p w14:paraId="5DF22FD4" w14:textId="77777777" w:rsidR="00B06088" w:rsidRPr="00F7018C" w:rsidRDefault="00B06088" w:rsidP="00B06088">
            <w:pPr>
              <w:spacing w:after="0" w:line="240" w:lineRule="auto"/>
              <w:jc w:val="both"/>
              <w:rPr>
                <w:rFonts w:ascii="Arial" w:eastAsia="Calibri" w:hAnsi="Arial" w:cs="Arial"/>
                <w:bCs/>
                <w:sz w:val="18"/>
                <w:szCs w:val="18"/>
              </w:rPr>
            </w:pPr>
            <w:r w:rsidRPr="00330D42">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330D42">
              <w:rPr>
                <w:rFonts w:ascii="Arial" w:eastAsia="Calibri" w:hAnsi="Arial" w:cs="Arial"/>
                <w:bCs/>
                <w:sz w:val="18"/>
                <w:szCs w:val="18"/>
              </w:rPr>
              <w:t>katerih zmogljivosti uporablja ponudnik:</w:t>
            </w:r>
          </w:p>
        </w:tc>
        <w:tc>
          <w:tcPr>
            <w:tcW w:w="6084" w:type="dxa"/>
            <w:vAlign w:val="center"/>
          </w:tcPr>
          <w:p w14:paraId="2F21B946" w14:textId="77777777" w:rsidR="00B06088" w:rsidRPr="00F7018C" w:rsidRDefault="00B06088" w:rsidP="00B06088">
            <w:pPr>
              <w:spacing w:after="0" w:line="240" w:lineRule="auto"/>
              <w:jc w:val="both"/>
              <w:rPr>
                <w:rFonts w:ascii="Arial" w:eastAsia="Calibri" w:hAnsi="Arial" w:cs="Arial"/>
                <w:bCs/>
                <w:sz w:val="18"/>
                <w:szCs w:val="18"/>
              </w:rPr>
            </w:pPr>
          </w:p>
        </w:tc>
      </w:tr>
    </w:tbl>
    <w:p w14:paraId="5637D3FF" w14:textId="77777777" w:rsidR="00B06088" w:rsidRDefault="00B06088" w:rsidP="00B06088">
      <w:pPr>
        <w:spacing w:after="120"/>
        <w:rPr>
          <w:rFonts w:ascii="Arial" w:eastAsia="Calibri" w:hAnsi="Arial" w:cs="Arial"/>
          <w:sz w:val="18"/>
          <w:szCs w:val="18"/>
        </w:rPr>
      </w:pPr>
    </w:p>
    <w:p w14:paraId="36CCD0F4" w14:textId="77777777" w:rsidR="00B06088" w:rsidRPr="00DF10FF" w:rsidRDefault="00B06088" w:rsidP="00B06088">
      <w:pPr>
        <w:spacing w:after="0" w:line="240" w:lineRule="auto"/>
        <w:jc w:val="both"/>
        <w:rPr>
          <w:rFonts w:ascii="Arial" w:eastAsia="Calibri" w:hAnsi="Arial" w:cs="Arial"/>
          <w:b/>
          <w:color w:val="000000"/>
          <w:sz w:val="18"/>
          <w:szCs w:val="18"/>
        </w:rPr>
      </w:pPr>
      <w:r w:rsidRPr="00DF10FF">
        <w:rPr>
          <w:rFonts w:ascii="Arial" w:eastAsia="Calibri" w:hAnsi="Arial" w:cs="Arial"/>
          <w:b/>
          <w:sz w:val="18"/>
          <w:szCs w:val="18"/>
        </w:rPr>
        <w:t>Čisti letni prihodek</w:t>
      </w:r>
      <w:r w:rsidRPr="00DF10FF">
        <w:rPr>
          <w:rFonts w:ascii="Arial" w:eastAsia="Calibri" w:hAnsi="Arial" w:cs="Arial"/>
          <w:sz w:val="18"/>
          <w:szCs w:val="18"/>
        </w:rPr>
        <w:t xml:space="preserve"> </w:t>
      </w:r>
      <w:r w:rsidRPr="00DF10FF">
        <w:rPr>
          <w:rFonts w:ascii="Arial" w:eastAsia="Calibri" w:hAnsi="Arial" w:cs="Arial"/>
          <w:b/>
          <w:color w:val="000000"/>
          <w:sz w:val="18"/>
          <w:szCs w:val="18"/>
        </w:rPr>
        <w:t>ponudnika (za vsako leto posebej):</w:t>
      </w:r>
    </w:p>
    <w:p w14:paraId="6A78E905" w14:textId="77777777" w:rsidR="00B06088" w:rsidRPr="00DF10FF" w:rsidRDefault="00B06088" w:rsidP="00B06088">
      <w:pPr>
        <w:spacing w:after="0" w:line="240" w:lineRule="auto"/>
        <w:jc w:val="both"/>
        <w:rPr>
          <w:rFonts w:ascii="Arial" w:eastAsia="Calibri" w:hAnsi="Arial" w:cs="Arial"/>
          <w:b/>
          <w:color w:val="000000"/>
          <w:sz w:val="18"/>
          <w:szCs w:val="18"/>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B06088" w:rsidRPr="00DF10FF" w14:paraId="5F686FD5" w14:textId="77777777" w:rsidTr="00B06088">
        <w:trPr>
          <w:cantSplit/>
          <w:trHeight w:val="454"/>
        </w:trPr>
        <w:tc>
          <w:tcPr>
            <w:tcW w:w="4248" w:type="dxa"/>
            <w:shd w:val="clear" w:color="auto" w:fill="D9D9D9"/>
            <w:vAlign w:val="center"/>
          </w:tcPr>
          <w:p w14:paraId="3B90507D" w14:textId="77777777" w:rsidR="00B06088" w:rsidRPr="00DF10FF" w:rsidRDefault="00B06088" w:rsidP="00B06088">
            <w:pPr>
              <w:spacing w:after="0" w:line="240" w:lineRule="auto"/>
              <w:ind w:right="381"/>
              <w:jc w:val="center"/>
              <w:rPr>
                <w:rFonts w:ascii="Arial" w:eastAsia="Calibri" w:hAnsi="Arial" w:cs="Arial"/>
                <w:b/>
                <w:sz w:val="18"/>
                <w:szCs w:val="18"/>
              </w:rPr>
            </w:pPr>
            <w:r w:rsidRPr="00DF10FF">
              <w:rPr>
                <w:rFonts w:ascii="Arial" w:eastAsia="Calibri" w:hAnsi="Arial" w:cs="Arial"/>
                <w:b/>
                <w:sz w:val="18"/>
                <w:szCs w:val="18"/>
              </w:rPr>
              <w:t xml:space="preserve">Gospodarski subjekt </w:t>
            </w:r>
          </w:p>
          <w:p w14:paraId="2A6CA5ED" w14:textId="77777777" w:rsidR="00B06088" w:rsidRPr="00DF10FF" w:rsidRDefault="00B06088" w:rsidP="00B06088">
            <w:pPr>
              <w:spacing w:after="0" w:line="240" w:lineRule="auto"/>
              <w:ind w:right="18"/>
              <w:jc w:val="center"/>
              <w:rPr>
                <w:rFonts w:ascii="Arial" w:eastAsia="Calibri" w:hAnsi="Arial" w:cs="Arial"/>
                <w:b/>
                <w:sz w:val="18"/>
                <w:szCs w:val="18"/>
              </w:rPr>
            </w:pPr>
            <w:r w:rsidRPr="00DF10FF">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252638C3" w14:textId="77777777" w:rsidR="00B06088" w:rsidRPr="00DF10FF" w:rsidRDefault="00B06088" w:rsidP="00B06088">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65C4524" w14:textId="0A98C0D2" w:rsidR="00B06088" w:rsidRPr="00DF10FF" w:rsidRDefault="007108B2" w:rsidP="00B06088">
            <w:pPr>
              <w:spacing w:after="0" w:line="240" w:lineRule="auto"/>
              <w:ind w:right="-26"/>
              <w:jc w:val="center"/>
              <w:rPr>
                <w:rFonts w:ascii="Arial" w:eastAsia="Calibri" w:hAnsi="Arial" w:cs="Arial"/>
                <w:b/>
                <w:bCs/>
                <w:sz w:val="18"/>
                <w:szCs w:val="18"/>
              </w:rPr>
            </w:pPr>
            <w:r>
              <w:rPr>
                <w:rFonts w:ascii="Arial" w:eastAsia="Calibri" w:hAnsi="Arial" w:cs="Arial"/>
                <w:b/>
                <w:bCs/>
                <w:sz w:val="18"/>
                <w:szCs w:val="18"/>
              </w:rPr>
              <w:t>2021</w:t>
            </w:r>
          </w:p>
        </w:tc>
        <w:tc>
          <w:tcPr>
            <w:tcW w:w="1620" w:type="dxa"/>
            <w:shd w:val="clear" w:color="auto" w:fill="D9D9D9"/>
            <w:vAlign w:val="center"/>
          </w:tcPr>
          <w:p w14:paraId="5CD547AC" w14:textId="77777777" w:rsidR="00B06088" w:rsidRPr="00DF10FF" w:rsidRDefault="00B06088" w:rsidP="00B06088">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7D2B8A44" w14:textId="4F2816E3" w:rsidR="00B06088" w:rsidRPr="00DF10FF" w:rsidRDefault="007108B2" w:rsidP="00B06088">
            <w:pPr>
              <w:tabs>
                <w:tab w:val="left" w:pos="1928"/>
              </w:tabs>
              <w:spacing w:after="0" w:line="240" w:lineRule="auto"/>
              <w:ind w:right="136"/>
              <w:jc w:val="center"/>
              <w:rPr>
                <w:rFonts w:ascii="Arial" w:eastAsia="Calibri" w:hAnsi="Arial" w:cs="Arial"/>
                <w:b/>
                <w:bCs/>
                <w:sz w:val="18"/>
                <w:szCs w:val="18"/>
              </w:rPr>
            </w:pPr>
            <w:r>
              <w:rPr>
                <w:rFonts w:ascii="Arial" w:eastAsia="Calibri" w:hAnsi="Arial" w:cs="Arial"/>
                <w:b/>
                <w:bCs/>
                <w:sz w:val="18"/>
                <w:szCs w:val="18"/>
              </w:rPr>
              <w:t>2022</w:t>
            </w:r>
          </w:p>
        </w:tc>
        <w:tc>
          <w:tcPr>
            <w:tcW w:w="1620" w:type="dxa"/>
            <w:shd w:val="clear" w:color="auto" w:fill="D9D9D9"/>
            <w:vAlign w:val="center"/>
          </w:tcPr>
          <w:p w14:paraId="0A644B6B" w14:textId="77777777" w:rsidR="00B06088" w:rsidRPr="00DF10FF" w:rsidRDefault="00B06088" w:rsidP="00B06088">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4ADECF6" w14:textId="49C5D22A" w:rsidR="00B06088" w:rsidRPr="00DF10FF" w:rsidRDefault="007108B2" w:rsidP="00B06088">
            <w:pPr>
              <w:tabs>
                <w:tab w:val="left" w:pos="1928"/>
              </w:tabs>
              <w:spacing w:after="0" w:line="240" w:lineRule="auto"/>
              <w:ind w:right="136"/>
              <w:jc w:val="center"/>
              <w:rPr>
                <w:rFonts w:ascii="Arial" w:eastAsia="Calibri" w:hAnsi="Arial" w:cs="Arial"/>
                <w:b/>
                <w:bCs/>
                <w:sz w:val="18"/>
                <w:szCs w:val="18"/>
              </w:rPr>
            </w:pPr>
            <w:r>
              <w:rPr>
                <w:rFonts w:ascii="Arial" w:eastAsia="Calibri" w:hAnsi="Arial" w:cs="Arial"/>
                <w:b/>
                <w:bCs/>
                <w:sz w:val="18"/>
                <w:szCs w:val="18"/>
              </w:rPr>
              <w:t>2023</w:t>
            </w:r>
          </w:p>
        </w:tc>
      </w:tr>
      <w:tr w:rsidR="00B06088" w:rsidRPr="00DF10FF" w14:paraId="6EB8A626" w14:textId="77777777" w:rsidTr="00B06088">
        <w:trPr>
          <w:cantSplit/>
          <w:trHeight w:val="425"/>
        </w:trPr>
        <w:tc>
          <w:tcPr>
            <w:tcW w:w="4248" w:type="dxa"/>
            <w:vAlign w:val="center"/>
          </w:tcPr>
          <w:p w14:paraId="44972FBF"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770F8567" w14:textId="77777777" w:rsidR="00B06088" w:rsidRPr="00DF10FF" w:rsidRDefault="00B06088" w:rsidP="00B06088">
            <w:pPr>
              <w:spacing w:after="0" w:line="240" w:lineRule="auto"/>
              <w:ind w:right="-26"/>
              <w:jc w:val="center"/>
              <w:rPr>
                <w:rFonts w:ascii="Arial" w:eastAsia="Calibri" w:hAnsi="Arial" w:cs="Arial"/>
                <w:b/>
                <w:sz w:val="18"/>
                <w:szCs w:val="18"/>
              </w:rPr>
            </w:pPr>
          </w:p>
        </w:tc>
        <w:tc>
          <w:tcPr>
            <w:tcW w:w="1620" w:type="dxa"/>
            <w:vAlign w:val="center"/>
          </w:tcPr>
          <w:p w14:paraId="297DCA83" w14:textId="77777777" w:rsidR="00B06088" w:rsidRPr="00DF10FF" w:rsidRDefault="00B06088" w:rsidP="00B06088">
            <w:pPr>
              <w:tabs>
                <w:tab w:val="left" w:pos="1928"/>
              </w:tabs>
              <w:spacing w:after="0" w:line="240" w:lineRule="auto"/>
              <w:ind w:right="136"/>
              <w:jc w:val="center"/>
              <w:rPr>
                <w:rFonts w:ascii="Arial" w:eastAsia="Calibri" w:hAnsi="Arial" w:cs="Arial"/>
                <w:b/>
                <w:sz w:val="18"/>
                <w:szCs w:val="18"/>
              </w:rPr>
            </w:pPr>
          </w:p>
        </w:tc>
        <w:tc>
          <w:tcPr>
            <w:tcW w:w="1620" w:type="dxa"/>
            <w:vAlign w:val="center"/>
          </w:tcPr>
          <w:p w14:paraId="59CED470" w14:textId="77777777" w:rsidR="00B06088" w:rsidRPr="00DF10FF" w:rsidRDefault="00B06088" w:rsidP="00B06088">
            <w:pPr>
              <w:tabs>
                <w:tab w:val="left" w:pos="1928"/>
              </w:tabs>
              <w:spacing w:after="0" w:line="240" w:lineRule="auto"/>
              <w:ind w:right="136"/>
              <w:jc w:val="center"/>
              <w:rPr>
                <w:rFonts w:ascii="Arial" w:eastAsia="Calibri" w:hAnsi="Arial" w:cs="Arial"/>
                <w:b/>
                <w:sz w:val="18"/>
                <w:szCs w:val="18"/>
              </w:rPr>
            </w:pPr>
          </w:p>
        </w:tc>
      </w:tr>
      <w:tr w:rsidR="00B06088" w:rsidRPr="00DF10FF" w14:paraId="08A845A9" w14:textId="77777777" w:rsidTr="00B06088">
        <w:trPr>
          <w:cantSplit/>
          <w:trHeight w:val="425"/>
        </w:trPr>
        <w:tc>
          <w:tcPr>
            <w:tcW w:w="4248" w:type="dxa"/>
            <w:vAlign w:val="center"/>
          </w:tcPr>
          <w:p w14:paraId="3CCAFB5D"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5219E67E"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46AC4318"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5996C8F5"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r w:rsidR="00B06088" w:rsidRPr="00DF10FF" w14:paraId="41F5E5FA" w14:textId="77777777" w:rsidTr="00B06088">
        <w:trPr>
          <w:cantSplit/>
          <w:trHeight w:val="425"/>
        </w:trPr>
        <w:tc>
          <w:tcPr>
            <w:tcW w:w="4248" w:type="dxa"/>
            <w:vAlign w:val="center"/>
          </w:tcPr>
          <w:p w14:paraId="3A851207"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1E1161C6"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1BE0AA7F"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14F97B25"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r w:rsidR="00B06088" w:rsidRPr="00DF10FF" w14:paraId="6F24177B" w14:textId="77777777" w:rsidTr="00B06088">
        <w:trPr>
          <w:cantSplit/>
          <w:trHeight w:val="425"/>
        </w:trPr>
        <w:tc>
          <w:tcPr>
            <w:tcW w:w="4248" w:type="dxa"/>
            <w:vAlign w:val="center"/>
          </w:tcPr>
          <w:p w14:paraId="11846FC1" w14:textId="77777777" w:rsidR="00B06088" w:rsidRPr="00DF10FF" w:rsidRDefault="00B06088" w:rsidP="00B06088">
            <w:pPr>
              <w:spacing w:after="0" w:line="240" w:lineRule="auto"/>
              <w:ind w:right="381"/>
              <w:jc w:val="both"/>
              <w:rPr>
                <w:rFonts w:ascii="Arial" w:eastAsia="Calibri" w:hAnsi="Arial" w:cs="Arial"/>
                <w:b/>
                <w:sz w:val="18"/>
                <w:szCs w:val="18"/>
              </w:rPr>
            </w:pPr>
          </w:p>
        </w:tc>
        <w:tc>
          <w:tcPr>
            <w:tcW w:w="1560" w:type="dxa"/>
            <w:vAlign w:val="center"/>
          </w:tcPr>
          <w:p w14:paraId="20C000FA"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00F243B3"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691BEB70"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r w:rsidR="00B06088" w:rsidRPr="00DF10FF" w14:paraId="56BDCE07" w14:textId="77777777" w:rsidTr="00B06088">
        <w:trPr>
          <w:cantSplit/>
          <w:trHeight w:val="567"/>
        </w:trPr>
        <w:tc>
          <w:tcPr>
            <w:tcW w:w="4248" w:type="dxa"/>
            <w:shd w:val="clear" w:color="auto" w:fill="D9D9D9"/>
            <w:vAlign w:val="center"/>
          </w:tcPr>
          <w:p w14:paraId="56A5AF49" w14:textId="77777777" w:rsidR="00B06088" w:rsidRPr="00DF10FF" w:rsidRDefault="00B06088" w:rsidP="00B06088">
            <w:pPr>
              <w:spacing w:after="0" w:line="240" w:lineRule="auto"/>
              <w:ind w:right="381"/>
              <w:jc w:val="both"/>
              <w:rPr>
                <w:rFonts w:ascii="Arial" w:eastAsia="Calibri" w:hAnsi="Arial" w:cs="Arial"/>
                <w:b/>
                <w:sz w:val="18"/>
                <w:szCs w:val="18"/>
              </w:rPr>
            </w:pPr>
            <w:r w:rsidRPr="00DF10FF">
              <w:rPr>
                <w:rFonts w:ascii="Arial" w:eastAsia="Calibri" w:hAnsi="Arial" w:cs="Arial"/>
                <w:color w:val="000000"/>
                <w:sz w:val="18"/>
                <w:szCs w:val="18"/>
              </w:rPr>
              <w:t>SKUPAJ</w:t>
            </w:r>
          </w:p>
        </w:tc>
        <w:tc>
          <w:tcPr>
            <w:tcW w:w="1560" w:type="dxa"/>
            <w:vAlign w:val="center"/>
          </w:tcPr>
          <w:p w14:paraId="2D42690D" w14:textId="77777777" w:rsidR="00B06088" w:rsidRPr="00DF10FF" w:rsidRDefault="00B06088" w:rsidP="00B06088">
            <w:pPr>
              <w:spacing w:after="0" w:line="240" w:lineRule="auto"/>
              <w:ind w:right="-26"/>
              <w:jc w:val="center"/>
              <w:rPr>
                <w:rFonts w:ascii="Arial" w:eastAsia="Calibri" w:hAnsi="Arial" w:cs="Arial"/>
                <w:color w:val="000000"/>
                <w:sz w:val="18"/>
                <w:szCs w:val="18"/>
              </w:rPr>
            </w:pPr>
          </w:p>
        </w:tc>
        <w:tc>
          <w:tcPr>
            <w:tcW w:w="1620" w:type="dxa"/>
            <w:vAlign w:val="center"/>
          </w:tcPr>
          <w:p w14:paraId="67C4CFEB" w14:textId="77777777" w:rsidR="00B06088" w:rsidRPr="00DF10FF" w:rsidRDefault="00B06088" w:rsidP="00B06088">
            <w:pPr>
              <w:tabs>
                <w:tab w:val="left" w:pos="1928"/>
              </w:tabs>
              <w:spacing w:after="0" w:line="240" w:lineRule="auto"/>
              <w:ind w:right="136"/>
              <w:jc w:val="both"/>
              <w:rPr>
                <w:rFonts w:ascii="Arial" w:eastAsia="Calibri" w:hAnsi="Arial" w:cs="Arial"/>
                <w:color w:val="000000"/>
                <w:sz w:val="18"/>
                <w:szCs w:val="18"/>
              </w:rPr>
            </w:pPr>
          </w:p>
        </w:tc>
        <w:tc>
          <w:tcPr>
            <w:tcW w:w="1620" w:type="dxa"/>
            <w:vAlign w:val="center"/>
          </w:tcPr>
          <w:p w14:paraId="04694D0E" w14:textId="77777777" w:rsidR="00B06088" w:rsidRPr="00DF10FF" w:rsidRDefault="00B06088" w:rsidP="00B06088">
            <w:pPr>
              <w:tabs>
                <w:tab w:val="left" w:pos="1928"/>
              </w:tabs>
              <w:spacing w:after="0" w:line="240" w:lineRule="auto"/>
              <w:ind w:right="136"/>
              <w:jc w:val="both"/>
              <w:rPr>
                <w:rFonts w:ascii="Arial" w:eastAsia="Calibri" w:hAnsi="Arial" w:cs="Arial"/>
                <w:color w:val="000000"/>
                <w:sz w:val="18"/>
                <w:szCs w:val="18"/>
              </w:rPr>
            </w:pPr>
          </w:p>
        </w:tc>
      </w:tr>
      <w:tr w:rsidR="00B06088" w:rsidRPr="00DF10FF" w14:paraId="5499FE53" w14:textId="77777777" w:rsidTr="00B06088">
        <w:trPr>
          <w:cantSplit/>
          <w:trHeight w:val="567"/>
        </w:trPr>
        <w:tc>
          <w:tcPr>
            <w:tcW w:w="4248" w:type="dxa"/>
            <w:shd w:val="clear" w:color="auto" w:fill="D9D9D9"/>
            <w:vAlign w:val="center"/>
          </w:tcPr>
          <w:p w14:paraId="4A95C85F" w14:textId="77777777" w:rsidR="00B06088" w:rsidRPr="00DF10FF" w:rsidRDefault="00B06088" w:rsidP="00B06088">
            <w:pPr>
              <w:spacing w:after="0" w:line="240" w:lineRule="auto"/>
              <w:ind w:right="381"/>
              <w:jc w:val="both"/>
              <w:rPr>
                <w:rFonts w:ascii="Arial" w:eastAsia="Calibri" w:hAnsi="Arial" w:cs="Arial"/>
                <w:color w:val="000000"/>
                <w:sz w:val="18"/>
                <w:szCs w:val="18"/>
              </w:rPr>
            </w:pPr>
            <w:r w:rsidRPr="00DF10FF">
              <w:rPr>
                <w:rFonts w:ascii="Arial" w:eastAsia="Calibri" w:hAnsi="Arial" w:cs="Arial"/>
                <w:color w:val="000000"/>
                <w:sz w:val="18"/>
                <w:szCs w:val="18"/>
              </w:rPr>
              <w:t>POVPREČJE</w:t>
            </w:r>
          </w:p>
        </w:tc>
        <w:tc>
          <w:tcPr>
            <w:tcW w:w="4800" w:type="dxa"/>
            <w:gridSpan w:val="3"/>
            <w:vAlign w:val="center"/>
          </w:tcPr>
          <w:p w14:paraId="6F34B894" w14:textId="77777777" w:rsidR="00B06088" w:rsidRPr="00DF10FF" w:rsidRDefault="00B06088" w:rsidP="00B06088">
            <w:pPr>
              <w:tabs>
                <w:tab w:val="left" w:pos="1928"/>
              </w:tabs>
              <w:spacing w:after="0" w:line="240" w:lineRule="auto"/>
              <w:ind w:right="136"/>
              <w:jc w:val="center"/>
              <w:rPr>
                <w:rFonts w:ascii="Arial" w:eastAsia="Calibri" w:hAnsi="Arial" w:cs="Arial"/>
                <w:color w:val="000000"/>
                <w:sz w:val="18"/>
                <w:szCs w:val="18"/>
              </w:rPr>
            </w:pPr>
          </w:p>
        </w:tc>
      </w:tr>
    </w:tbl>
    <w:p w14:paraId="32BE9A08" w14:textId="77777777" w:rsidR="00B06088" w:rsidRPr="00DF10FF" w:rsidRDefault="00B06088" w:rsidP="00B06088">
      <w:pPr>
        <w:spacing w:after="0" w:line="240" w:lineRule="auto"/>
        <w:jc w:val="both"/>
        <w:rPr>
          <w:rFonts w:ascii="Arial" w:eastAsia="Calibri" w:hAnsi="Arial" w:cs="Arial"/>
          <w:b/>
          <w:color w:val="000000"/>
          <w:sz w:val="18"/>
          <w:szCs w:val="18"/>
        </w:rPr>
      </w:pPr>
    </w:p>
    <w:p w14:paraId="5528039D" w14:textId="77777777" w:rsidR="00B06088" w:rsidRPr="00376EE2" w:rsidRDefault="00B06088" w:rsidP="00B06088">
      <w:pPr>
        <w:spacing w:after="0" w:line="240" w:lineRule="auto"/>
        <w:jc w:val="both"/>
        <w:rPr>
          <w:rFonts w:ascii="Arial" w:eastAsia="Calibri" w:hAnsi="Arial" w:cs="Arial"/>
          <w:color w:val="000000"/>
          <w:sz w:val="20"/>
          <w:szCs w:val="20"/>
        </w:rPr>
      </w:pPr>
      <w:r w:rsidRPr="00376EE2">
        <w:rPr>
          <w:rFonts w:ascii="Arial" w:eastAsia="Calibri" w:hAnsi="Arial" w:cs="Arial"/>
          <w:b/>
          <w:color w:val="000000"/>
          <w:sz w:val="20"/>
          <w:szCs w:val="20"/>
        </w:rPr>
        <w:t>S podpisom te izjave pod kazensko in materialno odgovornostjo izjavljamo, da</w:t>
      </w:r>
      <w:r w:rsidRPr="00376EE2">
        <w:rPr>
          <w:rFonts w:ascii="Arial" w:eastAsia="Calibri" w:hAnsi="Arial" w:cs="Arial"/>
          <w:color w:val="000000"/>
          <w:sz w:val="20"/>
          <w:szCs w:val="20"/>
        </w:rPr>
        <w:t>:</w:t>
      </w:r>
    </w:p>
    <w:p w14:paraId="7B1F8EA6" w14:textId="2C880D33" w:rsidR="00B06088" w:rsidRPr="00376EE2" w:rsidRDefault="00B06088" w:rsidP="00355D64">
      <w:pPr>
        <w:numPr>
          <w:ilvl w:val="0"/>
          <w:numId w:val="55"/>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sz w:val="20"/>
          <w:szCs w:val="20"/>
        </w:rPr>
        <w:t>v zadnjih šestih (6) mesecih pred oddajo ponudb nismo imeli blokiranih poslovnih računov, na vseh poslovnih računih pri vseh poslovnih bankah, pri katerih ima odprte poslovne račune</w:t>
      </w:r>
      <w:r>
        <w:rPr>
          <w:rFonts w:ascii="Arial" w:eastAsia="Calibri" w:hAnsi="Arial" w:cs="Arial"/>
          <w:sz w:val="20"/>
          <w:szCs w:val="20"/>
        </w:rPr>
        <w:t>,</w:t>
      </w:r>
    </w:p>
    <w:p w14:paraId="04B076BC" w14:textId="67B9BE22" w:rsidR="00B06088" w:rsidRPr="00376EE2" w:rsidRDefault="00D625E7" w:rsidP="00355D64">
      <w:pPr>
        <w:numPr>
          <w:ilvl w:val="0"/>
          <w:numId w:val="55"/>
        </w:numPr>
        <w:spacing w:after="0" w:line="240" w:lineRule="auto"/>
        <w:ind w:left="851"/>
        <w:contextualSpacing/>
        <w:jc w:val="both"/>
        <w:rPr>
          <w:rFonts w:ascii="Arial" w:eastAsia="Calibri" w:hAnsi="Arial" w:cs="Arial"/>
          <w:color w:val="000000"/>
          <w:sz w:val="20"/>
          <w:szCs w:val="20"/>
        </w:rPr>
      </w:pPr>
      <w:r>
        <w:rPr>
          <w:rFonts w:ascii="Arial" w:eastAsia="Calibri" w:hAnsi="Arial" w:cs="Arial"/>
          <w:color w:val="000000"/>
          <w:sz w:val="20"/>
          <w:szCs w:val="20"/>
        </w:rPr>
        <w:t>da so zgoraj navedeni podatki v tabeli resnični</w:t>
      </w:r>
      <w:r w:rsidR="00FD244D">
        <w:rPr>
          <w:rFonts w:ascii="Arial" w:eastAsia="Calibri" w:hAnsi="Arial" w:cs="Arial"/>
          <w:color w:val="000000"/>
          <w:sz w:val="20"/>
          <w:szCs w:val="20"/>
        </w:rPr>
        <w:t>.</w:t>
      </w:r>
    </w:p>
    <w:p w14:paraId="00C7CAAA" w14:textId="77777777" w:rsidR="00B06088" w:rsidRPr="00DF10FF" w:rsidRDefault="00B06088" w:rsidP="00B06088">
      <w:pPr>
        <w:spacing w:after="0" w:line="240" w:lineRule="auto"/>
        <w:jc w:val="both"/>
        <w:rPr>
          <w:rFonts w:ascii="Arial" w:eastAsia="Calibri" w:hAnsi="Arial" w:cs="Arial"/>
          <w:color w:val="000000"/>
          <w:sz w:val="18"/>
          <w:szCs w:val="18"/>
        </w:rPr>
      </w:pPr>
    </w:p>
    <w:p w14:paraId="0BB6905C" w14:textId="77777777" w:rsidR="00B06088" w:rsidRPr="00DF10FF" w:rsidRDefault="00B06088" w:rsidP="00B06088">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B06088" w:rsidRPr="00DF10FF" w14:paraId="508252AA" w14:textId="77777777" w:rsidTr="00B06088">
        <w:tc>
          <w:tcPr>
            <w:tcW w:w="3020" w:type="dxa"/>
            <w:tcBorders>
              <w:bottom w:val="single" w:sz="4" w:space="0" w:color="auto"/>
            </w:tcBorders>
          </w:tcPr>
          <w:p w14:paraId="75CCE087" w14:textId="77777777" w:rsidR="00B06088" w:rsidRPr="00DF10FF" w:rsidRDefault="00B06088" w:rsidP="00B06088">
            <w:pPr>
              <w:spacing w:after="0" w:line="240" w:lineRule="auto"/>
              <w:jc w:val="both"/>
              <w:rPr>
                <w:rFonts w:ascii="Arial" w:eastAsia="Calibri" w:hAnsi="Arial" w:cs="Arial"/>
                <w:sz w:val="18"/>
                <w:szCs w:val="18"/>
              </w:rPr>
            </w:pPr>
            <w:bookmarkStart w:id="4" w:name="_Hlk104530411"/>
            <w:r w:rsidRPr="00DF10FF">
              <w:rPr>
                <w:rFonts w:ascii="Arial" w:eastAsia="Calibri" w:hAnsi="Arial" w:cs="Arial"/>
                <w:sz w:val="18"/>
                <w:szCs w:val="18"/>
              </w:rPr>
              <w:t>Kraj in datum:</w:t>
            </w:r>
          </w:p>
        </w:tc>
        <w:tc>
          <w:tcPr>
            <w:tcW w:w="3021" w:type="dxa"/>
            <w:tcBorders>
              <w:bottom w:val="single" w:sz="4" w:space="0" w:color="auto"/>
            </w:tcBorders>
          </w:tcPr>
          <w:p w14:paraId="4FCE8ED8" w14:textId="77777777" w:rsidR="00B06088" w:rsidRPr="00DF10FF" w:rsidRDefault="00B06088" w:rsidP="00B06088">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424AD700" w14:textId="77777777" w:rsidR="00B06088" w:rsidRPr="00DF10FF" w:rsidRDefault="00B06088" w:rsidP="00B06088">
            <w:pPr>
              <w:spacing w:after="0" w:line="240" w:lineRule="auto"/>
              <w:jc w:val="both"/>
              <w:rPr>
                <w:rFonts w:ascii="Arial" w:eastAsia="Calibri" w:hAnsi="Arial" w:cs="Arial"/>
                <w:sz w:val="18"/>
                <w:szCs w:val="18"/>
              </w:rPr>
            </w:pPr>
          </w:p>
        </w:tc>
        <w:tc>
          <w:tcPr>
            <w:tcW w:w="3021" w:type="dxa"/>
            <w:tcBorders>
              <w:bottom w:val="single" w:sz="4" w:space="0" w:color="auto"/>
            </w:tcBorders>
          </w:tcPr>
          <w:p w14:paraId="4C26EF5E" w14:textId="77777777" w:rsidR="00B06088" w:rsidRPr="00DF10FF" w:rsidRDefault="00B06088" w:rsidP="00B06088">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0CB9D739" w14:textId="77777777" w:rsidR="00B06088" w:rsidRPr="00DF10FF" w:rsidRDefault="00B06088" w:rsidP="00B06088">
            <w:pPr>
              <w:spacing w:after="0" w:line="240" w:lineRule="auto"/>
              <w:jc w:val="both"/>
              <w:rPr>
                <w:rFonts w:ascii="Arial" w:eastAsia="Calibri" w:hAnsi="Arial" w:cs="Arial"/>
                <w:sz w:val="18"/>
                <w:szCs w:val="18"/>
              </w:rPr>
            </w:pPr>
          </w:p>
        </w:tc>
      </w:tr>
      <w:bookmarkEnd w:id="4"/>
    </w:tbl>
    <w:p w14:paraId="32AA1D00" w14:textId="77777777" w:rsidR="00B06088" w:rsidRPr="00B90A89" w:rsidRDefault="00B06088" w:rsidP="00B06088">
      <w:pPr>
        <w:spacing w:after="0"/>
        <w:jc w:val="both"/>
        <w:rPr>
          <w:rFonts w:ascii="Arial" w:hAnsi="Arial" w:cs="Arial"/>
          <w:b/>
          <w:bCs/>
          <w:color w:val="000000" w:themeColor="text1"/>
          <w:sz w:val="18"/>
          <w:szCs w:val="18"/>
        </w:rPr>
      </w:pPr>
    </w:p>
    <w:p w14:paraId="4327494A" w14:textId="71FCBACD" w:rsidR="00B06088" w:rsidRPr="00B90A89" w:rsidRDefault="00B06088" w:rsidP="00B06088">
      <w:p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Prilog</w:t>
      </w:r>
      <w:r w:rsidR="00FD244D">
        <w:rPr>
          <w:rFonts w:ascii="Arial" w:hAnsi="Arial" w:cs="Arial"/>
          <w:b/>
          <w:bCs/>
          <w:color w:val="000000" w:themeColor="text1"/>
          <w:sz w:val="18"/>
          <w:szCs w:val="18"/>
        </w:rPr>
        <w:t>i</w:t>
      </w:r>
      <w:r w:rsidRPr="00B90A89">
        <w:rPr>
          <w:rFonts w:ascii="Arial" w:hAnsi="Arial" w:cs="Arial"/>
          <w:b/>
          <w:bCs/>
          <w:color w:val="000000" w:themeColor="text1"/>
          <w:sz w:val="18"/>
          <w:szCs w:val="18"/>
        </w:rPr>
        <w:t>:</w:t>
      </w:r>
    </w:p>
    <w:p w14:paraId="39653108" w14:textId="7A6F33B1" w:rsidR="00FD244D" w:rsidRDefault="00B06088" w:rsidP="00355D64">
      <w:pPr>
        <w:pStyle w:val="Odstavekseznama"/>
        <w:numPr>
          <w:ilvl w:val="0"/>
          <w:numId w:val="55"/>
        </w:num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dokazila, da v zadnjih šestih mesecih pred oddajo ponudbe nismo imeli blokiranih poslovnih računov, na vseh poslovnih računih pri vseh poslovnih bankah, pri katerih ima odprte poslovne račune</w:t>
      </w:r>
      <w:r w:rsidR="00FD244D">
        <w:rPr>
          <w:rFonts w:ascii="Arial" w:hAnsi="Arial" w:cs="Arial"/>
          <w:b/>
          <w:bCs/>
          <w:color w:val="000000" w:themeColor="text1"/>
          <w:sz w:val="18"/>
          <w:szCs w:val="18"/>
        </w:rPr>
        <w:t>,</w:t>
      </w:r>
    </w:p>
    <w:p w14:paraId="55336FE0" w14:textId="5CD0D593" w:rsidR="00B06088" w:rsidRPr="009104C0" w:rsidRDefault="00FD244D" w:rsidP="00355D64">
      <w:pPr>
        <w:pStyle w:val="Odstavekseznama"/>
        <w:numPr>
          <w:ilvl w:val="0"/>
          <w:numId w:val="55"/>
        </w:numPr>
        <w:spacing w:after="0"/>
        <w:jc w:val="both"/>
        <w:rPr>
          <w:rFonts w:ascii="Arial" w:hAnsi="Arial" w:cs="Arial"/>
          <w:b/>
          <w:bCs/>
          <w:color w:val="000000" w:themeColor="text1"/>
          <w:sz w:val="18"/>
          <w:szCs w:val="18"/>
        </w:rPr>
      </w:pPr>
      <w:r>
        <w:rPr>
          <w:rFonts w:ascii="Arial" w:hAnsi="Arial" w:cs="Arial"/>
          <w:b/>
          <w:bCs/>
          <w:color w:val="000000" w:themeColor="text1"/>
          <w:sz w:val="18"/>
          <w:szCs w:val="18"/>
        </w:rPr>
        <w:t>dokazilo za vsako leto glede letnega povprečnega prometa.</w:t>
      </w:r>
      <w:r w:rsidR="00B06088" w:rsidRPr="00B90A89">
        <w:rPr>
          <w:rFonts w:ascii="Arial" w:hAnsi="Arial" w:cs="Arial"/>
          <w:b/>
          <w:bCs/>
          <w:color w:val="000000" w:themeColor="text1"/>
          <w:sz w:val="18"/>
          <w:szCs w:val="18"/>
        </w:rPr>
        <w:t xml:space="preserve"> </w:t>
      </w:r>
    </w:p>
    <w:p w14:paraId="2F45DF3B"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58D1BDAA" w14:textId="1781CE23"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4B6E2B9C" w14:textId="77777777" w:rsidR="00581758" w:rsidRDefault="00581758" w:rsidP="00A71324">
      <w:pPr>
        <w:spacing w:after="0"/>
        <w:rPr>
          <w:rFonts w:ascii="Arial" w:hAnsi="Arial" w:cs="Arial"/>
          <w:b/>
          <w:bCs/>
          <w:sz w:val="18"/>
          <w:szCs w:val="18"/>
        </w:rPr>
      </w:pPr>
    </w:p>
    <w:p w14:paraId="0FACC8B1" w14:textId="77777777" w:rsidR="0032214B" w:rsidRDefault="0032214B" w:rsidP="002369F0">
      <w:pPr>
        <w:spacing w:after="0"/>
        <w:jc w:val="right"/>
        <w:rPr>
          <w:rFonts w:ascii="Arial" w:hAnsi="Arial" w:cs="Arial"/>
          <w:b/>
          <w:bCs/>
          <w:sz w:val="18"/>
          <w:szCs w:val="18"/>
        </w:rPr>
      </w:pPr>
    </w:p>
    <w:p w14:paraId="68C6EC05" w14:textId="5CAA6335" w:rsidR="002369F0" w:rsidRPr="001B5B3D" w:rsidRDefault="002369F0" w:rsidP="002369F0">
      <w:pPr>
        <w:spacing w:after="0"/>
        <w:jc w:val="right"/>
        <w:rPr>
          <w:rFonts w:ascii="Arial" w:hAnsi="Arial" w:cs="Arial"/>
          <w:b/>
          <w:bCs/>
          <w:sz w:val="18"/>
          <w:szCs w:val="18"/>
        </w:rPr>
      </w:pPr>
      <w:r w:rsidRPr="001B5B3D">
        <w:rPr>
          <w:rFonts w:ascii="Arial" w:hAnsi="Arial" w:cs="Arial"/>
          <w:b/>
          <w:bCs/>
          <w:sz w:val="18"/>
          <w:szCs w:val="18"/>
        </w:rPr>
        <w:t>Obrazec št: 1</w:t>
      </w:r>
      <w:r w:rsidR="0093738E">
        <w:rPr>
          <w:rFonts w:ascii="Arial" w:hAnsi="Arial" w:cs="Arial"/>
          <w:b/>
          <w:bCs/>
          <w:sz w:val="18"/>
          <w:szCs w:val="18"/>
        </w:rPr>
        <w:t>3</w:t>
      </w:r>
    </w:p>
    <w:p w14:paraId="32595A87" w14:textId="77777777" w:rsidR="002369F0" w:rsidRDefault="002369F0" w:rsidP="002369F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Seznam članov organov in zastopnikov gospodarskega subjekta za pridobitev podatkov iz kazenske evidence</w:t>
      </w:r>
    </w:p>
    <w:p w14:paraId="28F2B74C" w14:textId="77777777" w:rsidR="002369F0" w:rsidRDefault="002369F0" w:rsidP="002369F0">
      <w:pPr>
        <w:pBdr>
          <w:bottom w:val="single" w:sz="12" w:space="1" w:color="auto"/>
        </w:pBdr>
        <w:spacing w:before="225" w:after="225" w:line="240" w:lineRule="auto"/>
        <w:jc w:val="both"/>
        <w:rPr>
          <w:rFonts w:ascii="Arial" w:hAnsi="Arial" w:cs="Arial"/>
          <w:b/>
          <w:bCs/>
          <w:color w:val="000000"/>
          <w:sz w:val="18"/>
          <w:szCs w:val="18"/>
        </w:rPr>
      </w:pPr>
    </w:p>
    <w:p w14:paraId="026EB8AD" w14:textId="77777777" w:rsidR="002369F0" w:rsidRDefault="002369F0" w:rsidP="002369F0">
      <w:pPr>
        <w:pBdr>
          <w:bottom w:val="single" w:sz="12" w:space="1" w:color="auto"/>
        </w:pBdr>
        <w:spacing w:before="225" w:after="225" w:line="240" w:lineRule="auto"/>
        <w:jc w:val="both"/>
      </w:pPr>
      <w:r>
        <w:rPr>
          <w:rFonts w:ascii="Arial" w:hAnsi="Arial" w:cs="Arial"/>
          <w:b/>
          <w:bCs/>
          <w:color w:val="000000"/>
          <w:sz w:val="18"/>
          <w:szCs w:val="18"/>
        </w:rPr>
        <w:t>Ponudnik:</w:t>
      </w:r>
    </w:p>
    <w:p w14:paraId="6CAF850F" w14:textId="77777777" w:rsidR="002369F0" w:rsidRDefault="002369F0" w:rsidP="002369F0">
      <w:pPr>
        <w:spacing w:before="225" w:after="225" w:line="240" w:lineRule="auto"/>
        <w:jc w:val="both"/>
      </w:pPr>
      <w:r>
        <w:rPr>
          <w:rFonts w:ascii="Arial" w:hAnsi="Arial" w:cs="Arial"/>
          <w:b/>
          <w:bCs/>
          <w:color w:val="000000"/>
          <w:sz w:val="18"/>
          <w:szCs w:val="18"/>
        </w:rPr>
        <w:t>Naročnik:    Občina Šentjur</w:t>
      </w:r>
    </w:p>
    <w:p w14:paraId="249083D8" w14:textId="77777777" w:rsidR="002369F0" w:rsidRDefault="002369F0" w:rsidP="002369F0">
      <w:pPr>
        <w:spacing w:before="225" w:after="225" w:line="240" w:lineRule="auto"/>
        <w:jc w:val="both"/>
      </w:pPr>
      <w:r>
        <w:rPr>
          <w:rFonts w:ascii="Arial" w:hAnsi="Arial" w:cs="Arial"/>
          <w:b/>
          <w:bCs/>
          <w:color w:val="000000"/>
          <w:sz w:val="18"/>
          <w:szCs w:val="18"/>
        </w:rPr>
        <w:t>                     Mestni trg 10</w:t>
      </w:r>
    </w:p>
    <w:p w14:paraId="571EB588" w14:textId="77777777" w:rsidR="002369F0" w:rsidRDefault="002369F0" w:rsidP="002369F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3230 Šentjur</w:t>
      </w:r>
    </w:p>
    <w:p w14:paraId="502707DC" w14:textId="77777777" w:rsidR="002369F0" w:rsidRDefault="002369F0" w:rsidP="002369F0">
      <w:pPr>
        <w:spacing w:before="225" w:after="225" w:line="240" w:lineRule="auto"/>
        <w:jc w:val="both"/>
      </w:pPr>
    </w:p>
    <w:p w14:paraId="1DF802A8" w14:textId="77777777" w:rsidR="002369F0" w:rsidRDefault="002369F0" w:rsidP="002369F0">
      <w:pPr>
        <w:spacing w:before="225" w:after="225"/>
        <w:jc w:val="both"/>
      </w:pPr>
    </w:p>
    <w:p w14:paraId="4E8AB2C8" w14:textId="77777777" w:rsidR="002369F0" w:rsidRDefault="002369F0" w:rsidP="002369F0">
      <w:pPr>
        <w:spacing w:before="225" w:after="225"/>
        <w:jc w:val="center"/>
      </w:pPr>
      <w:r>
        <w:rPr>
          <w:rFonts w:ascii="Arial" w:hAnsi="Arial" w:cs="Arial"/>
          <w:b/>
          <w:bCs/>
          <w:color w:val="000000"/>
          <w:sz w:val="18"/>
          <w:szCs w:val="18"/>
        </w:rPr>
        <w:t>SEZNAM ČLANOV ORGANOV IN ZASTOPNIKOV GOSPODARSKEGA SUBJEKTA ZA PRIDOBITEV PODATKOV IZ KAZENSKE EVIDENCE</w:t>
      </w:r>
    </w:p>
    <w:p w14:paraId="39F994FF" w14:textId="77777777" w:rsidR="002369F0" w:rsidRDefault="002369F0" w:rsidP="002369F0">
      <w:pPr>
        <w:spacing w:before="225" w:after="225" w:line="240" w:lineRule="auto"/>
        <w:jc w:val="both"/>
        <w:rPr>
          <w:rFonts w:ascii="Arial" w:hAnsi="Arial" w:cs="Arial"/>
          <w:color w:val="000000"/>
          <w:sz w:val="18"/>
          <w:szCs w:val="18"/>
        </w:rPr>
      </w:pP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2369F0" w14:paraId="28775463" w14:textId="77777777" w:rsidTr="00C47EAA">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5DB85" w14:textId="77777777" w:rsidR="002369F0" w:rsidRDefault="002369F0" w:rsidP="00C47EAA">
            <w:r>
              <w:rPr>
                <w:rFonts w:ascii="Arial" w:hAnsi="Arial" w:cs="Arial"/>
                <w:i/>
                <w:iCs/>
                <w:color w:val="000000"/>
                <w:position w:val="-2"/>
                <w:sz w:val="18"/>
                <w:szCs w:val="18"/>
              </w:rPr>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5351D6" w14:textId="77777777" w:rsidR="002369F0" w:rsidRDefault="002369F0" w:rsidP="00C47EAA">
            <w:r>
              <w:rPr>
                <w:rFonts w:ascii="Arial" w:hAnsi="Arial" w:cs="Arial"/>
                <w:i/>
                <w:iCs/>
                <w:color w:val="000000"/>
                <w:position w:val="-2"/>
                <w:sz w:val="18"/>
                <w:szCs w:val="18"/>
              </w:rPr>
              <w:t>EMŠO</w:t>
            </w:r>
          </w:p>
        </w:tc>
      </w:tr>
      <w:tr w:rsidR="002369F0" w14:paraId="105876AF" w14:textId="77777777" w:rsidTr="00C47EAA">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D250C" w14:textId="77777777" w:rsidR="002369F0" w:rsidRDefault="002369F0" w:rsidP="00C47EAA">
            <w:pPr>
              <w:spacing w:before="135" w:after="135"/>
              <w:jc w:val="both"/>
              <w:textAlignment w:val="center"/>
            </w:pPr>
            <w:r>
              <w:rPr>
                <w:rFonts w:ascii="Arial" w:hAnsi="Arial" w:cs="Arial"/>
                <w:color w:val="000000"/>
                <w:position w:val="-2"/>
                <w:sz w:val="18"/>
                <w:szCs w:val="18"/>
              </w:rPr>
              <w:t> </w:t>
            </w:r>
          </w:p>
          <w:p w14:paraId="18B2F0FD" w14:textId="77777777" w:rsidR="002369F0" w:rsidRDefault="002369F0" w:rsidP="00C47EAA">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3D328" w14:textId="77777777" w:rsidR="002369F0" w:rsidRDefault="002369F0" w:rsidP="00C47EAA">
            <w:r>
              <w:rPr>
                <w:rFonts w:ascii="Arial" w:hAnsi="Arial" w:cs="Arial"/>
                <w:color w:val="000000"/>
                <w:position w:val="-2"/>
                <w:sz w:val="18"/>
                <w:szCs w:val="18"/>
              </w:rPr>
              <w:t> </w:t>
            </w:r>
          </w:p>
        </w:tc>
      </w:tr>
      <w:tr w:rsidR="002369F0" w14:paraId="1651ED75" w14:textId="77777777" w:rsidTr="00C47EAA">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CDC030" w14:textId="77777777" w:rsidR="002369F0" w:rsidRDefault="002369F0" w:rsidP="00C47EAA">
            <w:pPr>
              <w:spacing w:before="135" w:after="135"/>
              <w:jc w:val="both"/>
              <w:textAlignment w:val="center"/>
            </w:pPr>
            <w:r>
              <w:rPr>
                <w:rFonts w:ascii="Arial" w:hAnsi="Arial" w:cs="Arial"/>
                <w:color w:val="000000"/>
                <w:position w:val="-2"/>
                <w:sz w:val="18"/>
                <w:szCs w:val="18"/>
              </w:rPr>
              <w:t> </w:t>
            </w:r>
          </w:p>
          <w:p w14:paraId="6C52B625" w14:textId="77777777" w:rsidR="002369F0" w:rsidRDefault="002369F0" w:rsidP="00C47EAA">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298EF" w14:textId="77777777" w:rsidR="002369F0" w:rsidRDefault="002369F0" w:rsidP="00C47EAA">
            <w:r>
              <w:rPr>
                <w:rFonts w:ascii="Arial" w:hAnsi="Arial" w:cs="Arial"/>
                <w:color w:val="000000"/>
                <w:position w:val="-2"/>
                <w:sz w:val="18"/>
                <w:szCs w:val="18"/>
              </w:rPr>
              <w:t> </w:t>
            </w:r>
          </w:p>
        </w:tc>
      </w:tr>
      <w:tr w:rsidR="002369F0" w14:paraId="2019E6A0" w14:textId="77777777" w:rsidTr="00C47EAA">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F52CE" w14:textId="77777777" w:rsidR="002369F0" w:rsidRDefault="002369F0" w:rsidP="00C47EAA">
            <w:pPr>
              <w:spacing w:before="135" w:after="135"/>
              <w:jc w:val="both"/>
              <w:textAlignment w:val="center"/>
            </w:pPr>
            <w:r>
              <w:rPr>
                <w:rFonts w:ascii="Arial" w:hAnsi="Arial" w:cs="Arial"/>
                <w:color w:val="000000"/>
                <w:position w:val="-2"/>
                <w:sz w:val="18"/>
                <w:szCs w:val="18"/>
              </w:rPr>
              <w:t> </w:t>
            </w:r>
          </w:p>
          <w:p w14:paraId="46E8969B" w14:textId="77777777" w:rsidR="002369F0" w:rsidRDefault="002369F0" w:rsidP="00C47EAA">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6961E" w14:textId="77777777" w:rsidR="002369F0" w:rsidRDefault="002369F0" w:rsidP="00C47EAA">
            <w:r>
              <w:rPr>
                <w:rFonts w:ascii="Arial" w:hAnsi="Arial" w:cs="Arial"/>
                <w:color w:val="000000"/>
                <w:position w:val="-2"/>
                <w:sz w:val="18"/>
                <w:szCs w:val="18"/>
              </w:rPr>
              <w:t> </w:t>
            </w:r>
          </w:p>
        </w:tc>
      </w:tr>
      <w:tr w:rsidR="002369F0" w14:paraId="2625043A" w14:textId="77777777" w:rsidTr="00C47EAA">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146EB" w14:textId="77777777" w:rsidR="002369F0" w:rsidRDefault="002369F0" w:rsidP="00C47EAA">
            <w:pPr>
              <w:spacing w:before="135" w:after="135"/>
              <w:jc w:val="both"/>
              <w:textAlignment w:val="center"/>
            </w:pPr>
            <w:r>
              <w:rPr>
                <w:rFonts w:ascii="Arial" w:hAnsi="Arial" w:cs="Arial"/>
                <w:color w:val="000000"/>
                <w:position w:val="-2"/>
                <w:sz w:val="18"/>
                <w:szCs w:val="18"/>
              </w:rPr>
              <w:t> </w:t>
            </w:r>
          </w:p>
          <w:p w14:paraId="57FA6116" w14:textId="77777777" w:rsidR="002369F0" w:rsidRDefault="002369F0" w:rsidP="00C47EAA">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6B8047" w14:textId="77777777" w:rsidR="002369F0" w:rsidRDefault="002369F0" w:rsidP="00C47EAA">
            <w:r>
              <w:rPr>
                <w:rFonts w:ascii="Arial" w:hAnsi="Arial" w:cs="Arial"/>
                <w:color w:val="000000"/>
                <w:position w:val="-2"/>
                <w:sz w:val="18"/>
                <w:szCs w:val="18"/>
              </w:rPr>
              <w:t> </w:t>
            </w:r>
          </w:p>
        </w:tc>
      </w:tr>
    </w:tbl>
    <w:p w14:paraId="751FF624" w14:textId="77777777" w:rsidR="002369F0" w:rsidRDefault="002369F0" w:rsidP="002369F0">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w:t>
      </w:r>
      <w:r>
        <w:rPr>
          <w:rFonts w:ascii="Arial" w:eastAsia="Calibri" w:hAnsi="Arial" w:cs="Arial"/>
          <w:b/>
          <w:sz w:val="16"/>
          <w:szCs w:val="16"/>
        </w:rPr>
        <w:t>V o</w:t>
      </w:r>
      <w:r w:rsidRPr="009104C0">
        <w:rPr>
          <w:rFonts w:ascii="Arial" w:eastAsia="Calibri" w:hAnsi="Arial" w:cs="Arial"/>
          <w:b/>
          <w:sz w:val="16"/>
          <w:szCs w:val="16"/>
        </w:rPr>
        <w:t xml:space="preserve">brazec je </w:t>
      </w:r>
      <w:r>
        <w:rPr>
          <w:rFonts w:ascii="Arial" w:eastAsia="Calibri" w:hAnsi="Arial" w:cs="Arial"/>
          <w:b/>
          <w:sz w:val="16"/>
          <w:szCs w:val="16"/>
        </w:rPr>
        <w:t xml:space="preserve">potrebno navesti </w:t>
      </w:r>
      <w:r w:rsidRPr="009104C0">
        <w:rPr>
          <w:rFonts w:ascii="Arial" w:eastAsia="Calibri" w:hAnsi="Arial" w:cs="Arial"/>
          <w:b/>
          <w:sz w:val="16"/>
          <w:szCs w:val="16"/>
        </w:rPr>
        <w:t>VSE osebe, ki imajo funkcijo člana upravnega, vodstvenega ali nadzornega organa tega gospodarskega subjekta ali imajo pooblastila za njegovo zastopanje ali odločanje ali nadzor v njem</w:t>
      </w:r>
      <w:r>
        <w:rPr>
          <w:rFonts w:ascii="Arial" w:eastAsia="Calibri" w:hAnsi="Arial" w:cs="Arial"/>
          <w:b/>
          <w:sz w:val="16"/>
          <w:szCs w:val="16"/>
        </w:rPr>
        <w:t>.</w:t>
      </w:r>
    </w:p>
    <w:p w14:paraId="6632B172" w14:textId="77777777" w:rsidR="002369F0" w:rsidRPr="007079EB" w:rsidRDefault="002369F0" w:rsidP="002369F0">
      <w:pPr>
        <w:spacing w:before="225" w:after="225" w:line="240" w:lineRule="auto"/>
        <w:jc w:val="both"/>
        <w:rPr>
          <w:rFonts w:ascii="Arial" w:eastAsia="Calibri" w:hAnsi="Arial" w:cs="Arial"/>
          <w:b/>
          <w:sz w:val="16"/>
          <w:szCs w:val="16"/>
        </w:rPr>
      </w:pPr>
    </w:p>
    <w:p w14:paraId="58379036"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2320764D" w14:textId="77777777" w:rsidR="002369F0" w:rsidRPr="00BB7AAE" w:rsidRDefault="002369F0" w:rsidP="002369F0">
      <w:pPr>
        <w:pStyle w:val="Paragraf"/>
        <w:spacing w:before="0" w:after="0" w:line="240" w:lineRule="auto"/>
        <w:jc w:val="both"/>
        <w:rPr>
          <w:rFonts w:ascii="Arial" w:hAnsi="Arial" w:cs="Arial"/>
          <w:b/>
          <w:bCs/>
        </w:rPr>
      </w:pPr>
    </w:p>
    <w:p w14:paraId="2F6725A4" w14:textId="77777777" w:rsidR="002369F0" w:rsidRDefault="002369F0" w:rsidP="002369F0">
      <w:pPr>
        <w:spacing w:before="225" w:after="225" w:line="240" w:lineRule="auto"/>
        <w:jc w:val="both"/>
      </w:pPr>
      <w:r>
        <w:rPr>
          <w:rFonts w:ascii="Arial" w:hAnsi="Arial" w:cs="Arial"/>
          <w:color w:val="000000"/>
          <w:sz w:val="18"/>
          <w:szCs w:val="18"/>
        </w:rPr>
        <w:t>Datum: ________________                 Žig                  Podpis ponudnika: ___________________</w:t>
      </w:r>
    </w:p>
    <w:p w14:paraId="4FB4DE74" w14:textId="21A99B3D" w:rsidR="002369F0" w:rsidRPr="00E84C58" w:rsidRDefault="002369F0" w:rsidP="00E84C58">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 za vse sodelujoče</w:t>
      </w:r>
      <w:r w:rsidR="00157D32">
        <w:rPr>
          <w:rFonts w:ascii="Arial" w:hAnsi="Arial" w:cs="Arial"/>
          <w:b/>
          <w:bCs/>
          <w:color w:val="000000"/>
          <w:sz w:val="18"/>
          <w:szCs w:val="18"/>
          <w:u w:val="single"/>
        </w:rPr>
        <w:t>!</w:t>
      </w:r>
    </w:p>
    <w:p w14:paraId="0CE15DD5" w14:textId="77777777" w:rsidR="0093738E" w:rsidRDefault="0093738E" w:rsidP="00B06088">
      <w:pPr>
        <w:spacing w:after="0"/>
        <w:jc w:val="right"/>
        <w:rPr>
          <w:rFonts w:ascii="Arial" w:hAnsi="Arial" w:cs="Arial"/>
          <w:b/>
          <w:bCs/>
          <w:sz w:val="18"/>
          <w:szCs w:val="18"/>
        </w:rPr>
      </w:pPr>
    </w:p>
    <w:p w14:paraId="5FE11018" w14:textId="77777777" w:rsidR="0032214B" w:rsidRDefault="0032214B" w:rsidP="00B06088">
      <w:pPr>
        <w:spacing w:after="0"/>
        <w:jc w:val="right"/>
        <w:rPr>
          <w:rFonts w:ascii="Arial" w:hAnsi="Arial" w:cs="Arial"/>
          <w:b/>
          <w:bCs/>
          <w:sz w:val="18"/>
          <w:szCs w:val="18"/>
        </w:rPr>
      </w:pPr>
    </w:p>
    <w:p w14:paraId="5540FED8" w14:textId="729BD902" w:rsidR="00B06088" w:rsidRPr="00647032" w:rsidRDefault="00B06088" w:rsidP="00B06088">
      <w:pPr>
        <w:spacing w:after="0"/>
        <w:jc w:val="right"/>
        <w:rPr>
          <w:rFonts w:ascii="Arial" w:hAnsi="Arial" w:cs="Arial"/>
          <w:b/>
          <w:bCs/>
          <w:sz w:val="18"/>
          <w:szCs w:val="18"/>
        </w:rPr>
      </w:pPr>
      <w:r w:rsidRPr="00647032">
        <w:rPr>
          <w:rFonts w:ascii="Arial" w:hAnsi="Arial" w:cs="Arial"/>
          <w:b/>
          <w:bCs/>
          <w:sz w:val="18"/>
          <w:szCs w:val="18"/>
        </w:rPr>
        <w:t>Obrazec št: 1</w:t>
      </w:r>
      <w:r w:rsidR="0093738E">
        <w:rPr>
          <w:rFonts w:ascii="Arial" w:hAnsi="Arial" w:cs="Arial"/>
          <w:b/>
          <w:bCs/>
          <w:sz w:val="18"/>
          <w:szCs w:val="18"/>
        </w:rPr>
        <w:t>4</w:t>
      </w:r>
    </w:p>
    <w:p w14:paraId="397D83C7" w14:textId="77777777" w:rsidR="00B06088" w:rsidRDefault="00B06088" w:rsidP="00B06088">
      <w:pPr>
        <w:spacing w:after="0"/>
        <w:jc w:val="right"/>
        <w:rPr>
          <w:rFonts w:ascii="Arial" w:hAnsi="Arial" w:cs="Arial"/>
          <w:sz w:val="18"/>
          <w:szCs w:val="18"/>
        </w:rPr>
      </w:pPr>
    </w:p>
    <w:p w14:paraId="5C166DDC" w14:textId="77777777" w:rsidR="00C819FB" w:rsidRDefault="00C819FB" w:rsidP="00C819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5" w:name="_Hlk139881432"/>
      <w:r>
        <w:rPr>
          <w:rFonts w:ascii="Arial" w:hAnsi="Arial" w:cs="Arial"/>
        </w:rPr>
        <w:lastRenderedPageBreak/>
        <w:t>Izjava/podatki o udeležbi fizičnih in pravnih oseb v lastništvu ponudnika</w:t>
      </w:r>
    </w:p>
    <w:p w14:paraId="6381710E" w14:textId="77777777" w:rsidR="00C819FB" w:rsidRDefault="00C819FB" w:rsidP="00C819FB">
      <w:pPr>
        <w:spacing w:after="120"/>
        <w:rPr>
          <w:rFonts w:ascii="Arial" w:hAnsi="Arial" w:cs="Arial"/>
        </w:rPr>
      </w:pPr>
    </w:p>
    <w:p w14:paraId="77DB01A5" w14:textId="77777777" w:rsidR="00C819FB" w:rsidRDefault="00C819FB" w:rsidP="00C819FB">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27DB15CC" w14:textId="77777777" w:rsidR="00C819FB" w:rsidRDefault="00C819FB" w:rsidP="00C819FB">
      <w:pPr>
        <w:spacing w:before="225" w:after="225" w:line="240" w:lineRule="auto"/>
        <w:jc w:val="both"/>
      </w:pPr>
      <w:r>
        <w:rPr>
          <w:rFonts w:ascii="Arial" w:hAnsi="Arial" w:cs="Arial"/>
          <w:color w:val="000000"/>
          <w:sz w:val="18"/>
          <w:szCs w:val="18"/>
        </w:rPr>
        <w:t> </w:t>
      </w:r>
    </w:p>
    <w:p w14:paraId="1ADFFA85" w14:textId="77777777" w:rsidR="00C819FB" w:rsidRDefault="00C819FB" w:rsidP="00C819FB">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1D9A77C4" w14:textId="77777777" w:rsidR="00C819FB" w:rsidRDefault="00C819FB" w:rsidP="00C819FB">
      <w:pPr>
        <w:spacing w:after="0" w:line="240" w:lineRule="auto"/>
        <w:jc w:val="both"/>
      </w:pPr>
      <w:r>
        <w:rPr>
          <w:rFonts w:ascii="Arial" w:hAnsi="Arial" w:cs="Arial"/>
          <w:b/>
          <w:bCs/>
          <w:color w:val="000000"/>
          <w:sz w:val="18"/>
          <w:szCs w:val="18"/>
        </w:rPr>
        <w:t>                     Mestni trg 10</w:t>
      </w:r>
    </w:p>
    <w:p w14:paraId="49F15D90" w14:textId="77777777" w:rsidR="00C819FB" w:rsidRDefault="00C819FB" w:rsidP="00C819FB">
      <w:pPr>
        <w:spacing w:after="0" w:line="240" w:lineRule="auto"/>
        <w:jc w:val="both"/>
      </w:pPr>
      <w:r>
        <w:rPr>
          <w:rFonts w:ascii="Arial" w:hAnsi="Arial" w:cs="Arial"/>
          <w:b/>
          <w:bCs/>
          <w:color w:val="000000"/>
          <w:sz w:val="18"/>
          <w:szCs w:val="18"/>
        </w:rPr>
        <w:t>                     3230 Šentjur</w:t>
      </w:r>
    </w:p>
    <w:p w14:paraId="4B9F4277" w14:textId="77777777" w:rsidR="00C819FB" w:rsidRDefault="00C819FB" w:rsidP="00C819FB">
      <w:pPr>
        <w:numPr>
          <w:ilvl w:val="12"/>
          <w:numId w:val="0"/>
        </w:numPr>
        <w:spacing w:after="0" w:line="240" w:lineRule="auto"/>
        <w:jc w:val="both"/>
        <w:rPr>
          <w:rFonts w:ascii="Arial" w:eastAsia="Times New Roman" w:hAnsi="Arial" w:cs="Arial"/>
          <w:bCs/>
          <w:sz w:val="20"/>
          <w:szCs w:val="20"/>
          <w:lang w:eastAsia="sl-SI"/>
        </w:rPr>
      </w:pPr>
    </w:p>
    <w:p w14:paraId="37C5B150" w14:textId="77777777" w:rsidR="00C819FB" w:rsidRDefault="00C819FB" w:rsidP="00C819FB">
      <w:pPr>
        <w:numPr>
          <w:ilvl w:val="12"/>
          <w:numId w:val="0"/>
        </w:numPr>
        <w:spacing w:after="0" w:line="240" w:lineRule="auto"/>
        <w:jc w:val="both"/>
        <w:rPr>
          <w:rFonts w:ascii="Arial" w:eastAsia="Times New Roman" w:hAnsi="Arial" w:cs="Arial"/>
          <w:bCs/>
          <w:sz w:val="20"/>
          <w:szCs w:val="20"/>
          <w:lang w:eastAsia="sl-SI"/>
        </w:rPr>
      </w:pPr>
    </w:p>
    <w:bookmarkEnd w:id="5"/>
    <w:p w14:paraId="47F2C98A" w14:textId="77777777" w:rsidR="00E84C58" w:rsidRPr="00663473" w:rsidRDefault="00E84C58" w:rsidP="00E84C5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Za namen iz šestega odstavka 14. člena Zakona o integriteti in preprečevanju korupcije (Uradni list RS, št. 69/11 - uradno prečiščeno besedilo</w:t>
      </w:r>
      <w:r>
        <w:rPr>
          <w:rFonts w:ascii="Arial" w:eastAsia="Times New Roman" w:hAnsi="Arial" w:cs="Arial"/>
          <w:bCs/>
          <w:sz w:val="18"/>
          <w:szCs w:val="18"/>
          <w:lang w:eastAsia="sl-SI"/>
        </w:rPr>
        <w:t>, 158/20 in 3/22-ZDeb</w:t>
      </w:r>
      <w:r w:rsidRPr="00663473">
        <w:rPr>
          <w:rFonts w:ascii="Arial" w:eastAsia="Times New Roman" w:hAnsi="Arial" w:cs="Arial"/>
          <w:bCs/>
          <w:sz w:val="18"/>
          <w:szCs w:val="18"/>
          <w:lang w:eastAsia="sl-SI"/>
        </w:rPr>
        <w:t xml:space="preserve">),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482A95F7" w14:textId="77777777" w:rsidR="00E84C58" w:rsidRPr="00663473" w:rsidRDefault="00E84C58" w:rsidP="00E84C58">
      <w:pPr>
        <w:numPr>
          <w:ilvl w:val="12"/>
          <w:numId w:val="0"/>
        </w:numPr>
        <w:spacing w:after="0" w:line="240" w:lineRule="auto"/>
        <w:ind w:right="272"/>
        <w:jc w:val="both"/>
        <w:rPr>
          <w:rFonts w:ascii="Arial" w:eastAsia="Times New Roman" w:hAnsi="Arial" w:cs="Arial"/>
          <w:bCs/>
          <w:sz w:val="18"/>
          <w:szCs w:val="18"/>
          <w:lang w:eastAsia="sl-SI"/>
        </w:rPr>
      </w:pPr>
    </w:p>
    <w:p w14:paraId="24C7EE9D" w14:textId="77777777" w:rsidR="00E84C58" w:rsidRPr="00663473" w:rsidRDefault="00E84C58" w:rsidP="00E84C58">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 xml:space="preserve">IZJAVO O UDELEŽBI FIZIČNIH IN PRAVNIH OSEB V LASTNIŠTVU PONUDNIKA TER O GOSPODARSKIH </w:t>
      </w:r>
      <w:bookmarkStart w:id="6" w:name="_Hlk139881398"/>
      <w:r w:rsidRPr="00663473">
        <w:rPr>
          <w:rFonts w:ascii="Arial" w:eastAsia="Times New Roman" w:hAnsi="Arial" w:cs="Arial"/>
          <w:b/>
          <w:bCs/>
          <w:sz w:val="18"/>
          <w:szCs w:val="18"/>
          <w:lang w:eastAsia="sl-SI"/>
        </w:rPr>
        <w:t>SUBJEKTIH, ZA KATERE SE GLEDE NA DOLOČBE ZAKONA, KI UREJA GOSPODARSKE DRUŽBE, ŠTEJE, DA SO POVEZANE DRUŽBE S PONUDNIKOM</w:t>
      </w:r>
    </w:p>
    <w:p w14:paraId="2519B442"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66251CCB"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38CE8943" w14:textId="77777777" w:rsidR="00E84C58" w:rsidRPr="00663473" w:rsidRDefault="00E84C58" w:rsidP="00E84C58">
      <w:pPr>
        <w:numPr>
          <w:ilvl w:val="0"/>
          <w:numId w:val="54"/>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6674B04C" w14:textId="77777777" w:rsidR="00E84C58" w:rsidRPr="00663473" w:rsidRDefault="00E84C58" w:rsidP="00E84C58">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E84C58" w:rsidRPr="00663473" w14:paraId="4CDC3CC3" w14:textId="77777777" w:rsidTr="00C47EAA">
        <w:trPr>
          <w:trHeight w:val="390"/>
        </w:trPr>
        <w:tc>
          <w:tcPr>
            <w:tcW w:w="2541" w:type="dxa"/>
            <w:shd w:val="clear" w:color="auto" w:fill="D9D9D9"/>
            <w:vAlign w:val="center"/>
          </w:tcPr>
          <w:p w14:paraId="259C2F19" w14:textId="77777777" w:rsidR="00E84C58" w:rsidRPr="00663473" w:rsidRDefault="00E84C58" w:rsidP="00C47EAA">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19" w:type="dxa"/>
            <w:gridSpan w:val="2"/>
            <w:vAlign w:val="center"/>
          </w:tcPr>
          <w:p w14:paraId="73C7A39A" w14:textId="77777777" w:rsidR="00E84C58" w:rsidRPr="00663473" w:rsidRDefault="00E84C58" w:rsidP="00C47EAA">
            <w:pPr>
              <w:spacing w:after="0" w:line="240" w:lineRule="auto"/>
              <w:jc w:val="both"/>
              <w:rPr>
                <w:rFonts w:ascii="Arial" w:eastAsia="Calibri" w:hAnsi="Arial" w:cs="Arial"/>
                <w:sz w:val="18"/>
                <w:szCs w:val="18"/>
              </w:rPr>
            </w:pPr>
          </w:p>
        </w:tc>
      </w:tr>
      <w:tr w:rsidR="00E84C58" w:rsidRPr="00663473" w14:paraId="1E8CA64E" w14:textId="77777777" w:rsidTr="00C47EAA">
        <w:trPr>
          <w:trHeight w:val="404"/>
        </w:trPr>
        <w:tc>
          <w:tcPr>
            <w:tcW w:w="2541" w:type="dxa"/>
            <w:shd w:val="clear" w:color="auto" w:fill="D9D9D9"/>
            <w:vAlign w:val="center"/>
          </w:tcPr>
          <w:p w14:paraId="3813DB62" w14:textId="77777777" w:rsidR="00E84C58" w:rsidRPr="00663473" w:rsidRDefault="00E84C58" w:rsidP="00C47EAA">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19" w:type="dxa"/>
            <w:gridSpan w:val="2"/>
            <w:vAlign w:val="center"/>
          </w:tcPr>
          <w:p w14:paraId="6CD41092" w14:textId="77777777" w:rsidR="00E84C58" w:rsidRPr="00663473" w:rsidRDefault="00E84C58" w:rsidP="00C47EAA">
            <w:pPr>
              <w:spacing w:after="0" w:line="240" w:lineRule="auto"/>
              <w:jc w:val="both"/>
              <w:rPr>
                <w:rFonts w:ascii="Arial" w:eastAsia="Calibri" w:hAnsi="Arial" w:cs="Arial"/>
                <w:sz w:val="18"/>
                <w:szCs w:val="18"/>
              </w:rPr>
            </w:pPr>
          </w:p>
        </w:tc>
      </w:tr>
      <w:tr w:rsidR="00E84C58" w:rsidRPr="00663473" w14:paraId="643FCE19" w14:textId="77777777" w:rsidTr="00C47EAA">
        <w:trPr>
          <w:trHeight w:val="488"/>
        </w:trPr>
        <w:tc>
          <w:tcPr>
            <w:tcW w:w="2541" w:type="dxa"/>
            <w:shd w:val="clear" w:color="auto" w:fill="D9D9D9"/>
            <w:vAlign w:val="center"/>
          </w:tcPr>
          <w:p w14:paraId="14D4BC28" w14:textId="77777777" w:rsidR="00E84C58" w:rsidRPr="00663473" w:rsidRDefault="00E84C58" w:rsidP="00C47EAA">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19" w:type="dxa"/>
            <w:gridSpan w:val="2"/>
            <w:vAlign w:val="center"/>
          </w:tcPr>
          <w:p w14:paraId="4042F863" w14:textId="77777777" w:rsidR="00E84C58" w:rsidRPr="00663473" w:rsidRDefault="00E84C58" w:rsidP="00C47EAA">
            <w:pPr>
              <w:spacing w:after="0" w:line="240" w:lineRule="auto"/>
              <w:jc w:val="both"/>
              <w:rPr>
                <w:rFonts w:ascii="Arial" w:eastAsia="Calibri" w:hAnsi="Arial" w:cs="Arial"/>
                <w:sz w:val="18"/>
                <w:szCs w:val="18"/>
              </w:rPr>
            </w:pPr>
          </w:p>
        </w:tc>
      </w:tr>
      <w:tr w:rsidR="00E84C58" w:rsidRPr="00663473" w14:paraId="0B5963BC" w14:textId="77777777" w:rsidTr="00C47EAA">
        <w:trPr>
          <w:trHeight w:val="446"/>
        </w:trPr>
        <w:tc>
          <w:tcPr>
            <w:tcW w:w="2541" w:type="dxa"/>
            <w:shd w:val="clear" w:color="auto" w:fill="D9D9D9"/>
            <w:vAlign w:val="center"/>
          </w:tcPr>
          <w:p w14:paraId="7ED270A4" w14:textId="77777777" w:rsidR="00E84C58" w:rsidRPr="00663473" w:rsidRDefault="00E84C58" w:rsidP="00C47EAA">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1"/>
            </w:r>
            <w:r w:rsidRPr="00663473">
              <w:rPr>
                <w:rFonts w:ascii="Arial" w:eastAsia="Calibri" w:hAnsi="Arial" w:cs="Arial"/>
                <w:b/>
                <w:sz w:val="18"/>
                <w:szCs w:val="18"/>
              </w:rPr>
              <w:t>:</w:t>
            </w:r>
          </w:p>
        </w:tc>
        <w:tc>
          <w:tcPr>
            <w:tcW w:w="6519" w:type="dxa"/>
            <w:gridSpan w:val="2"/>
            <w:vAlign w:val="center"/>
          </w:tcPr>
          <w:p w14:paraId="6A38426E" w14:textId="77777777" w:rsidR="00E84C58" w:rsidRPr="00663473" w:rsidRDefault="00E84C58" w:rsidP="00C47EAA">
            <w:pPr>
              <w:spacing w:after="0" w:line="240" w:lineRule="auto"/>
              <w:jc w:val="both"/>
              <w:rPr>
                <w:rFonts w:ascii="Arial" w:eastAsia="Calibri" w:hAnsi="Arial" w:cs="Arial"/>
                <w:sz w:val="18"/>
                <w:szCs w:val="18"/>
              </w:rPr>
            </w:pPr>
          </w:p>
        </w:tc>
      </w:tr>
      <w:tr w:rsidR="00E84C58" w:rsidRPr="00663473" w14:paraId="4E9C9816" w14:textId="77777777" w:rsidTr="00C47EAA">
        <w:trPr>
          <w:trHeight w:val="446"/>
        </w:trPr>
        <w:tc>
          <w:tcPr>
            <w:tcW w:w="2541" w:type="dxa"/>
            <w:shd w:val="clear" w:color="auto" w:fill="D9D9D9"/>
            <w:vAlign w:val="center"/>
          </w:tcPr>
          <w:p w14:paraId="7F53DABE" w14:textId="77777777" w:rsidR="00E84C58" w:rsidRPr="00663473" w:rsidRDefault="00E84C58" w:rsidP="00C47EAA">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2"/>
            </w:r>
            <w:r w:rsidRPr="00663473">
              <w:rPr>
                <w:rFonts w:ascii="Arial" w:eastAsia="Calibri" w:hAnsi="Arial" w:cs="Arial"/>
                <w:b/>
                <w:sz w:val="18"/>
                <w:szCs w:val="18"/>
              </w:rPr>
              <w:t xml:space="preserve"> (ustrezno označi):</w:t>
            </w:r>
          </w:p>
        </w:tc>
        <w:tc>
          <w:tcPr>
            <w:tcW w:w="3259" w:type="dxa"/>
            <w:vAlign w:val="center"/>
          </w:tcPr>
          <w:p w14:paraId="4EFB94BF" w14:textId="77777777" w:rsidR="00E84C58" w:rsidRPr="00663473" w:rsidRDefault="00E84C58" w:rsidP="00C47EAA">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0" w:type="dxa"/>
            <w:vAlign w:val="center"/>
          </w:tcPr>
          <w:p w14:paraId="2486489E" w14:textId="77777777" w:rsidR="00E84C58" w:rsidRPr="00663473" w:rsidRDefault="00E84C58" w:rsidP="00C47EAA">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688350CB" w14:textId="77777777" w:rsidR="00E84C58" w:rsidRPr="00663473" w:rsidRDefault="00E84C58" w:rsidP="00E84C58">
      <w:pPr>
        <w:spacing w:after="160" w:line="259" w:lineRule="auto"/>
        <w:rPr>
          <w:rFonts w:ascii="Arial" w:eastAsia="Times New Roman" w:hAnsi="Arial" w:cs="Arial"/>
          <w:b/>
          <w:bCs/>
          <w:sz w:val="18"/>
          <w:szCs w:val="18"/>
          <w:lang w:eastAsia="sl-SI"/>
        </w:rPr>
      </w:pPr>
    </w:p>
    <w:p w14:paraId="10BF5C8F" w14:textId="77777777" w:rsidR="00E84C58" w:rsidRPr="00663473" w:rsidRDefault="00E84C58" w:rsidP="00E84C58">
      <w:pPr>
        <w:numPr>
          <w:ilvl w:val="0"/>
          <w:numId w:val="54"/>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LASTNIŠTVU GOSPODARSKEGA SUBJEKTA:</w:t>
      </w:r>
    </w:p>
    <w:p w14:paraId="184E8124" w14:textId="77777777" w:rsidR="00E84C58" w:rsidRPr="00663473" w:rsidRDefault="00E84C58" w:rsidP="00E84C58">
      <w:pPr>
        <w:spacing w:after="0" w:line="240" w:lineRule="auto"/>
        <w:ind w:left="720" w:right="272"/>
        <w:jc w:val="both"/>
        <w:rPr>
          <w:rFonts w:ascii="Arial" w:eastAsia="Times New Roman" w:hAnsi="Arial" w:cs="Arial"/>
          <w:b/>
          <w:bCs/>
          <w:sz w:val="18"/>
          <w:szCs w:val="18"/>
          <w:lang w:eastAsia="sl-SI"/>
        </w:rPr>
      </w:pPr>
    </w:p>
    <w:p w14:paraId="16BCF57B" w14:textId="77777777" w:rsidR="00E84C58" w:rsidRPr="00663473" w:rsidRDefault="00E84C58" w:rsidP="00E84C5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6A223A63"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E84C58" w:rsidRPr="00663473" w14:paraId="79841241"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E26C57A"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072A72B"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1DB72AC9"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ABD4EB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2B8162C7"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4BC3D041"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6F1273B"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C7ABD7A"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32192CC6"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E84C58" w:rsidRPr="00663473" w14:paraId="5643DF43"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AD775A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06C88931"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125B6D8B"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4D8EB9B"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10D339C1"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22C52E13"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8862B7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Delež lastništva v %:</w:t>
            </w:r>
          </w:p>
        </w:tc>
        <w:tc>
          <w:tcPr>
            <w:tcW w:w="4531" w:type="dxa"/>
            <w:tcBorders>
              <w:top w:val="single" w:sz="4" w:space="0" w:color="auto"/>
              <w:left w:val="single" w:sz="4" w:space="0" w:color="auto"/>
              <w:bottom w:val="single" w:sz="4" w:space="0" w:color="auto"/>
              <w:right w:val="single" w:sz="4" w:space="0" w:color="auto"/>
            </w:tcBorders>
          </w:tcPr>
          <w:p w14:paraId="2E3E300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018544DB"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E84C58" w:rsidRPr="00663473" w14:paraId="286CB1BA"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0AF30A4"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0BE9EE6E"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39BF581E"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CEAF62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0CF1F7E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74A199CA"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CA4478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558A43D"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7695CE38"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E84C58" w:rsidRPr="00663473" w14:paraId="27E1B2CD"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C1533A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046B6A8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605714CB"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895377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2F7CC324"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24388E27" w14:textId="77777777" w:rsidTr="00C47EAA">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7C58BFD"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0980D07"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28B22205"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54CFE7F7"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4702D9E1" w14:textId="77777777" w:rsidR="00E84C58" w:rsidRPr="00663473" w:rsidRDefault="00E84C58" w:rsidP="00E84C58">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536D5CD6" w14:textId="77777777" w:rsidR="00E84C58" w:rsidRPr="00663473" w:rsidRDefault="00E84C58" w:rsidP="00E84C58">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258F5E40" w14:textId="77777777" w:rsidR="00E84C58" w:rsidRPr="00663473" w:rsidRDefault="00E84C58" w:rsidP="00E84C5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081F954B"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79A2A22E" w14:textId="77777777" w:rsidTr="00C47EAA">
        <w:trPr>
          <w:trHeight w:val="284"/>
        </w:trPr>
        <w:tc>
          <w:tcPr>
            <w:tcW w:w="4531" w:type="dxa"/>
            <w:shd w:val="clear" w:color="auto" w:fill="D9D9D9"/>
          </w:tcPr>
          <w:p w14:paraId="3EAF222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FBD3B8E"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6AAF55BA" w14:textId="77777777" w:rsidTr="00C47EAA">
        <w:trPr>
          <w:trHeight w:val="284"/>
        </w:trPr>
        <w:tc>
          <w:tcPr>
            <w:tcW w:w="4531" w:type="dxa"/>
            <w:shd w:val="clear" w:color="auto" w:fill="D9D9D9"/>
          </w:tcPr>
          <w:p w14:paraId="6F34B89E"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49B739E"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02CFBF12" w14:textId="77777777" w:rsidTr="00C47EAA">
        <w:trPr>
          <w:trHeight w:val="284"/>
        </w:trPr>
        <w:tc>
          <w:tcPr>
            <w:tcW w:w="4531" w:type="dxa"/>
            <w:shd w:val="clear" w:color="auto" w:fill="D9D9D9"/>
          </w:tcPr>
          <w:p w14:paraId="6378BEE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2A4060D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5C4F62BA" w14:textId="77777777" w:rsidTr="00C47EAA">
        <w:trPr>
          <w:trHeight w:val="284"/>
        </w:trPr>
        <w:tc>
          <w:tcPr>
            <w:tcW w:w="4531" w:type="dxa"/>
            <w:shd w:val="clear" w:color="auto" w:fill="D9D9D9"/>
          </w:tcPr>
          <w:p w14:paraId="76E1DA6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5184521F"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6C8B4FE3"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5E9B0AFD" w14:textId="77777777" w:rsidTr="00C47EAA">
        <w:trPr>
          <w:trHeight w:val="284"/>
        </w:trPr>
        <w:tc>
          <w:tcPr>
            <w:tcW w:w="4531" w:type="dxa"/>
            <w:shd w:val="clear" w:color="auto" w:fill="D9D9D9"/>
          </w:tcPr>
          <w:p w14:paraId="37849AE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5371E87"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451EE18A" w14:textId="77777777" w:rsidTr="00C47EAA">
        <w:trPr>
          <w:trHeight w:val="284"/>
        </w:trPr>
        <w:tc>
          <w:tcPr>
            <w:tcW w:w="4531" w:type="dxa"/>
            <w:shd w:val="clear" w:color="auto" w:fill="D9D9D9"/>
          </w:tcPr>
          <w:p w14:paraId="7D01861D"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E83108E"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3A09AFBE" w14:textId="77777777" w:rsidTr="00C47EAA">
        <w:trPr>
          <w:trHeight w:val="284"/>
        </w:trPr>
        <w:tc>
          <w:tcPr>
            <w:tcW w:w="4531" w:type="dxa"/>
            <w:shd w:val="clear" w:color="auto" w:fill="D9D9D9"/>
          </w:tcPr>
          <w:p w14:paraId="4CBF4FB0"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6260E3A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6C730B25" w14:textId="77777777" w:rsidTr="00C47EAA">
        <w:trPr>
          <w:trHeight w:val="284"/>
        </w:trPr>
        <w:tc>
          <w:tcPr>
            <w:tcW w:w="4531" w:type="dxa"/>
            <w:shd w:val="clear" w:color="auto" w:fill="D9D9D9"/>
          </w:tcPr>
          <w:p w14:paraId="20A7E97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4B41ABF"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147F6AA7"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62B11264" w14:textId="77777777" w:rsidTr="00C47EAA">
        <w:trPr>
          <w:trHeight w:val="284"/>
        </w:trPr>
        <w:tc>
          <w:tcPr>
            <w:tcW w:w="4531" w:type="dxa"/>
            <w:shd w:val="clear" w:color="auto" w:fill="D9D9D9"/>
          </w:tcPr>
          <w:p w14:paraId="772B44D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1FC9A1C"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0BA2C0D1" w14:textId="77777777" w:rsidTr="00C47EAA">
        <w:trPr>
          <w:trHeight w:val="284"/>
        </w:trPr>
        <w:tc>
          <w:tcPr>
            <w:tcW w:w="4531" w:type="dxa"/>
            <w:shd w:val="clear" w:color="auto" w:fill="D9D9D9"/>
          </w:tcPr>
          <w:p w14:paraId="3E1B679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C61B67D"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3F1970B3" w14:textId="77777777" w:rsidTr="00C47EAA">
        <w:trPr>
          <w:trHeight w:val="284"/>
        </w:trPr>
        <w:tc>
          <w:tcPr>
            <w:tcW w:w="4531" w:type="dxa"/>
            <w:shd w:val="clear" w:color="auto" w:fill="D9D9D9"/>
          </w:tcPr>
          <w:p w14:paraId="7DCBB883"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0B72685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2CDF05DC" w14:textId="77777777" w:rsidTr="00C47EAA">
        <w:trPr>
          <w:trHeight w:val="284"/>
        </w:trPr>
        <w:tc>
          <w:tcPr>
            <w:tcW w:w="4531" w:type="dxa"/>
            <w:shd w:val="clear" w:color="auto" w:fill="D9D9D9"/>
          </w:tcPr>
          <w:p w14:paraId="4E056B7A"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40F9091A"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02F0937B"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0DF1EF0D" w14:textId="77777777" w:rsidTr="00C47EAA">
        <w:trPr>
          <w:trHeight w:val="284"/>
        </w:trPr>
        <w:tc>
          <w:tcPr>
            <w:tcW w:w="4531" w:type="dxa"/>
            <w:shd w:val="clear" w:color="auto" w:fill="D9D9D9"/>
          </w:tcPr>
          <w:p w14:paraId="62567EE4"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2B4EED4A"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4CDB6C07" w14:textId="77777777" w:rsidTr="00C47EAA">
        <w:trPr>
          <w:trHeight w:val="284"/>
        </w:trPr>
        <w:tc>
          <w:tcPr>
            <w:tcW w:w="4531" w:type="dxa"/>
            <w:shd w:val="clear" w:color="auto" w:fill="D9D9D9"/>
          </w:tcPr>
          <w:p w14:paraId="156C7DEC"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E27830C"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009E1454" w14:textId="77777777" w:rsidTr="00C47EAA">
        <w:trPr>
          <w:trHeight w:val="284"/>
        </w:trPr>
        <w:tc>
          <w:tcPr>
            <w:tcW w:w="4531" w:type="dxa"/>
            <w:shd w:val="clear" w:color="auto" w:fill="D9D9D9"/>
          </w:tcPr>
          <w:p w14:paraId="18CC2E60"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6C1BC694"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2A64081E" w14:textId="77777777" w:rsidTr="00C47EAA">
        <w:trPr>
          <w:trHeight w:val="284"/>
        </w:trPr>
        <w:tc>
          <w:tcPr>
            <w:tcW w:w="4531" w:type="dxa"/>
            <w:shd w:val="clear" w:color="auto" w:fill="D9D9D9"/>
          </w:tcPr>
          <w:p w14:paraId="4B7E9808"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529B499E"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5A9838F2"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1CCD71C9"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1092E5A5"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6E809234"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5575B59F"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1FC581C9" w14:textId="77777777" w:rsidR="00E84C58" w:rsidRPr="00663473" w:rsidRDefault="00E84C58" w:rsidP="00E84C58">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7710BA82" w14:textId="77777777" w:rsidR="00E84C58" w:rsidRPr="00663473" w:rsidRDefault="00E84C58" w:rsidP="00E84C58">
      <w:pPr>
        <w:numPr>
          <w:ilvl w:val="0"/>
          <w:numId w:val="54"/>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57CFF9CC" w14:textId="77777777" w:rsidR="00E84C58" w:rsidRPr="00663473" w:rsidRDefault="00E84C58" w:rsidP="00E84C58">
      <w:pPr>
        <w:spacing w:after="0" w:line="240" w:lineRule="auto"/>
        <w:ind w:left="720" w:right="272"/>
        <w:jc w:val="both"/>
        <w:rPr>
          <w:rFonts w:ascii="Arial" w:eastAsia="Times New Roman" w:hAnsi="Arial" w:cs="Arial"/>
          <w:b/>
          <w:bCs/>
          <w:sz w:val="18"/>
          <w:szCs w:val="18"/>
          <w:lang w:eastAsia="sl-SI"/>
        </w:rPr>
      </w:pPr>
    </w:p>
    <w:p w14:paraId="60AEE897" w14:textId="77777777" w:rsidR="00E84C58" w:rsidRPr="00663473" w:rsidRDefault="00E84C58" w:rsidP="00E84C58">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311DCEC2"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6F9189B8" w14:textId="77777777" w:rsidTr="00C47EAA">
        <w:trPr>
          <w:trHeight w:val="284"/>
        </w:trPr>
        <w:tc>
          <w:tcPr>
            <w:tcW w:w="4531" w:type="dxa"/>
            <w:shd w:val="clear" w:color="auto" w:fill="D9D9D9"/>
          </w:tcPr>
          <w:p w14:paraId="5F91C383"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6066D07"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7ABBCE41" w14:textId="77777777" w:rsidTr="00C47EAA">
        <w:trPr>
          <w:trHeight w:val="284"/>
        </w:trPr>
        <w:tc>
          <w:tcPr>
            <w:tcW w:w="4531" w:type="dxa"/>
            <w:shd w:val="clear" w:color="auto" w:fill="D9D9D9"/>
          </w:tcPr>
          <w:p w14:paraId="3D5D5280"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032DFAD"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36ABA847" w14:textId="77777777" w:rsidTr="00C47EAA">
        <w:trPr>
          <w:trHeight w:val="284"/>
        </w:trPr>
        <w:tc>
          <w:tcPr>
            <w:tcW w:w="4531" w:type="dxa"/>
            <w:shd w:val="clear" w:color="auto" w:fill="D9D9D9"/>
          </w:tcPr>
          <w:p w14:paraId="11E48EB9"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08441378"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726382C8"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11B78023" w14:textId="77777777" w:rsidTr="00C47EAA">
        <w:trPr>
          <w:trHeight w:val="284"/>
        </w:trPr>
        <w:tc>
          <w:tcPr>
            <w:tcW w:w="4531" w:type="dxa"/>
            <w:shd w:val="clear" w:color="auto" w:fill="D9D9D9"/>
          </w:tcPr>
          <w:p w14:paraId="6E9D2E6F"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F0B5B3A"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77807F65" w14:textId="77777777" w:rsidTr="00C47EAA">
        <w:trPr>
          <w:trHeight w:val="284"/>
        </w:trPr>
        <w:tc>
          <w:tcPr>
            <w:tcW w:w="4531" w:type="dxa"/>
            <w:shd w:val="clear" w:color="auto" w:fill="D9D9D9"/>
          </w:tcPr>
          <w:p w14:paraId="47BB7DCE"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ED61F6C"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51FC0ABC" w14:textId="77777777" w:rsidTr="00C47EAA">
        <w:trPr>
          <w:trHeight w:val="284"/>
        </w:trPr>
        <w:tc>
          <w:tcPr>
            <w:tcW w:w="4531" w:type="dxa"/>
            <w:shd w:val="clear" w:color="auto" w:fill="D9D9D9"/>
          </w:tcPr>
          <w:p w14:paraId="17A44DFD"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w:t>
            </w:r>
            <w:r>
              <w:rPr>
                <w:rFonts w:ascii="Arial" w:eastAsia="Times New Roman" w:hAnsi="Arial" w:cs="Arial"/>
                <w:b/>
                <w:bCs/>
                <w:sz w:val="18"/>
                <w:szCs w:val="18"/>
                <w:lang w:eastAsia="sl-SI"/>
              </w:rPr>
              <w:t>a</w:t>
            </w:r>
            <w:r w:rsidRPr="00663473">
              <w:rPr>
                <w:rFonts w:ascii="Arial" w:eastAsia="Times New Roman" w:hAnsi="Arial" w:cs="Arial"/>
                <w:b/>
                <w:bCs/>
                <w:sz w:val="18"/>
                <w:szCs w:val="18"/>
                <w:lang w:eastAsia="sl-SI"/>
              </w:rPr>
              <w:t>:</w:t>
            </w:r>
          </w:p>
        </w:tc>
        <w:tc>
          <w:tcPr>
            <w:tcW w:w="4531" w:type="dxa"/>
          </w:tcPr>
          <w:p w14:paraId="1550A5F9"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4D34C0DD"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74C83F45" w14:textId="77777777" w:rsidTr="00C47EAA">
        <w:trPr>
          <w:trHeight w:val="284"/>
        </w:trPr>
        <w:tc>
          <w:tcPr>
            <w:tcW w:w="4531" w:type="dxa"/>
            <w:shd w:val="clear" w:color="auto" w:fill="D9D9D9"/>
          </w:tcPr>
          <w:p w14:paraId="7BD7ADB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C2FE747"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68D4A694" w14:textId="77777777" w:rsidTr="00C47EAA">
        <w:trPr>
          <w:trHeight w:val="284"/>
        </w:trPr>
        <w:tc>
          <w:tcPr>
            <w:tcW w:w="4531" w:type="dxa"/>
            <w:shd w:val="clear" w:color="auto" w:fill="D9D9D9"/>
          </w:tcPr>
          <w:p w14:paraId="413027E9"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6F77FA9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61A30D53" w14:textId="77777777" w:rsidTr="00C47EAA">
        <w:trPr>
          <w:trHeight w:val="284"/>
        </w:trPr>
        <w:tc>
          <w:tcPr>
            <w:tcW w:w="4531" w:type="dxa"/>
            <w:shd w:val="clear" w:color="auto" w:fill="D9D9D9"/>
          </w:tcPr>
          <w:p w14:paraId="41075934"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51F5E6C6"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4743095C"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0C835BF3" w14:textId="77777777" w:rsidTr="00C47EAA">
        <w:trPr>
          <w:trHeight w:val="284"/>
        </w:trPr>
        <w:tc>
          <w:tcPr>
            <w:tcW w:w="4531" w:type="dxa"/>
            <w:shd w:val="clear" w:color="auto" w:fill="D9D9D9"/>
          </w:tcPr>
          <w:p w14:paraId="71CAF0F3"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18A9503"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6E3F2095" w14:textId="77777777" w:rsidTr="00C47EAA">
        <w:trPr>
          <w:trHeight w:val="284"/>
        </w:trPr>
        <w:tc>
          <w:tcPr>
            <w:tcW w:w="4531" w:type="dxa"/>
            <w:shd w:val="clear" w:color="auto" w:fill="D9D9D9"/>
          </w:tcPr>
          <w:p w14:paraId="266B342C"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9BD4CFB"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0F2EDF4B" w14:textId="77777777" w:rsidTr="00C47EAA">
        <w:trPr>
          <w:trHeight w:val="284"/>
        </w:trPr>
        <w:tc>
          <w:tcPr>
            <w:tcW w:w="4531" w:type="dxa"/>
            <w:shd w:val="clear" w:color="auto" w:fill="D9D9D9"/>
          </w:tcPr>
          <w:p w14:paraId="06D1E773"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3DA8C8DF"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1438F047"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2F771CE3" w14:textId="77777777" w:rsidTr="00C47EAA">
        <w:trPr>
          <w:trHeight w:val="284"/>
        </w:trPr>
        <w:tc>
          <w:tcPr>
            <w:tcW w:w="4531" w:type="dxa"/>
            <w:shd w:val="clear" w:color="auto" w:fill="D9D9D9"/>
          </w:tcPr>
          <w:p w14:paraId="676697D3"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5DB7728"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58CB9E35" w14:textId="77777777" w:rsidTr="00C47EAA">
        <w:trPr>
          <w:trHeight w:val="284"/>
        </w:trPr>
        <w:tc>
          <w:tcPr>
            <w:tcW w:w="4531" w:type="dxa"/>
            <w:shd w:val="clear" w:color="auto" w:fill="D9D9D9"/>
          </w:tcPr>
          <w:p w14:paraId="079C04C3"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76F6D9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61D77023" w14:textId="77777777" w:rsidTr="00C47EAA">
        <w:trPr>
          <w:trHeight w:val="284"/>
        </w:trPr>
        <w:tc>
          <w:tcPr>
            <w:tcW w:w="4531" w:type="dxa"/>
            <w:shd w:val="clear" w:color="auto" w:fill="D9D9D9"/>
          </w:tcPr>
          <w:p w14:paraId="1681301F"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751FD91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20F5DE6F"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E84C58" w:rsidRPr="00663473" w14:paraId="37BE9195" w14:textId="77777777" w:rsidTr="00C47EAA">
        <w:trPr>
          <w:trHeight w:val="284"/>
        </w:trPr>
        <w:tc>
          <w:tcPr>
            <w:tcW w:w="4531" w:type="dxa"/>
            <w:shd w:val="clear" w:color="auto" w:fill="D9D9D9"/>
          </w:tcPr>
          <w:p w14:paraId="13631B7F"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C22A270"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54382B37" w14:textId="77777777" w:rsidTr="00C47EAA">
        <w:trPr>
          <w:trHeight w:val="284"/>
        </w:trPr>
        <w:tc>
          <w:tcPr>
            <w:tcW w:w="4531" w:type="dxa"/>
            <w:shd w:val="clear" w:color="auto" w:fill="D9D9D9"/>
          </w:tcPr>
          <w:p w14:paraId="24E3D460"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3573925"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r w:rsidR="00E84C58" w:rsidRPr="00663473" w14:paraId="4284CCD5" w14:textId="77777777" w:rsidTr="00C47EAA">
        <w:trPr>
          <w:trHeight w:val="284"/>
        </w:trPr>
        <w:tc>
          <w:tcPr>
            <w:tcW w:w="4531" w:type="dxa"/>
            <w:shd w:val="clear" w:color="auto" w:fill="D9D9D9"/>
          </w:tcPr>
          <w:p w14:paraId="09DEB09B"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3F29D2B2" w14:textId="77777777" w:rsidR="00E84C58" w:rsidRPr="00663473" w:rsidRDefault="00E84C58" w:rsidP="00C47EAA">
            <w:pPr>
              <w:numPr>
                <w:ilvl w:val="12"/>
                <w:numId w:val="0"/>
              </w:numPr>
              <w:spacing w:after="0" w:line="240" w:lineRule="auto"/>
              <w:ind w:right="272"/>
              <w:jc w:val="both"/>
              <w:rPr>
                <w:rFonts w:ascii="Arial" w:eastAsia="Times New Roman" w:hAnsi="Arial" w:cs="Arial"/>
                <w:b/>
                <w:bCs/>
                <w:sz w:val="18"/>
                <w:szCs w:val="18"/>
                <w:lang w:eastAsia="sl-SI"/>
              </w:rPr>
            </w:pPr>
          </w:p>
        </w:tc>
      </w:tr>
    </w:tbl>
    <w:p w14:paraId="7BB2DCDE"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17D03A85"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2A61BC30"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027D35F0"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p>
    <w:p w14:paraId="188AEA04"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24406D47" w14:textId="77777777" w:rsidR="00E84C58" w:rsidRPr="00663473" w:rsidRDefault="00E84C58" w:rsidP="00E84C58">
      <w:pPr>
        <w:numPr>
          <w:ilvl w:val="12"/>
          <w:numId w:val="0"/>
        </w:numPr>
        <w:spacing w:after="0" w:line="240" w:lineRule="auto"/>
        <w:ind w:right="272"/>
        <w:jc w:val="both"/>
        <w:rPr>
          <w:rFonts w:ascii="Arial" w:eastAsia="Times New Roman" w:hAnsi="Arial" w:cs="Arial"/>
          <w:b/>
          <w:bCs/>
          <w:i/>
          <w:sz w:val="18"/>
          <w:szCs w:val="18"/>
          <w:lang w:eastAsia="sl-SI"/>
        </w:rPr>
      </w:pPr>
    </w:p>
    <w:p w14:paraId="56AD14C2" w14:textId="77777777" w:rsidR="00E84C58" w:rsidRPr="00663473" w:rsidRDefault="00E84C58" w:rsidP="00E84C58">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490239C2" w14:textId="77777777" w:rsidR="00E84C58" w:rsidRPr="00663473" w:rsidRDefault="00E84C58" w:rsidP="00E84C58">
      <w:pPr>
        <w:numPr>
          <w:ilvl w:val="12"/>
          <w:numId w:val="0"/>
        </w:numPr>
        <w:spacing w:after="0" w:line="240" w:lineRule="auto"/>
        <w:jc w:val="both"/>
        <w:rPr>
          <w:rFonts w:ascii="Arial" w:eastAsia="Times New Roman" w:hAnsi="Arial" w:cs="Arial"/>
          <w:bCs/>
          <w:sz w:val="18"/>
          <w:szCs w:val="18"/>
          <w:lang w:eastAsia="sl-SI"/>
        </w:rPr>
      </w:pPr>
    </w:p>
    <w:p w14:paraId="756E94CD" w14:textId="77777777" w:rsidR="00E84C58" w:rsidRPr="00663473" w:rsidRDefault="00E84C58" w:rsidP="00E84C5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2E4F67B2" w14:textId="77777777" w:rsidR="00E84C58" w:rsidRPr="00663473" w:rsidRDefault="00E84C58" w:rsidP="00E84C58">
      <w:pPr>
        <w:numPr>
          <w:ilvl w:val="12"/>
          <w:numId w:val="0"/>
        </w:numPr>
        <w:spacing w:after="0" w:line="240" w:lineRule="auto"/>
        <w:jc w:val="both"/>
        <w:rPr>
          <w:rFonts w:ascii="Arial" w:eastAsia="Times New Roman" w:hAnsi="Arial" w:cs="Arial"/>
          <w:bCs/>
          <w:sz w:val="18"/>
          <w:szCs w:val="18"/>
          <w:lang w:eastAsia="sl-SI"/>
        </w:rPr>
      </w:pPr>
    </w:p>
    <w:p w14:paraId="3749EECE" w14:textId="77777777" w:rsidR="00E84C58" w:rsidRPr="00663473" w:rsidRDefault="00E84C58" w:rsidP="00E84C58">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bookmarkEnd w:id="6"/>
    <w:p w14:paraId="076C7CB5" w14:textId="77777777" w:rsidR="00C819FB" w:rsidRPr="00663473" w:rsidRDefault="00C819FB" w:rsidP="00C819FB">
      <w:pPr>
        <w:autoSpaceDE w:val="0"/>
        <w:autoSpaceDN w:val="0"/>
        <w:adjustRightInd w:val="0"/>
        <w:spacing w:after="0" w:line="240" w:lineRule="auto"/>
        <w:ind w:right="382"/>
        <w:jc w:val="both"/>
        <w:rPr>
          <w:rFonts w:ascii="Arial" w:eastAsia="Calibri" w:hAnsi="Arial" w:cs="Arial"/>
          <w:color w:val="000000"/>
          <w:sz w:val="18"/>
          <w:szCs w:val="18"/>
        </w:rPr>
      </w:pPr>
    </w:p>
    <w:p w14:paraId="7B0E115C"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54110FA7" w14:textId="77777777" w:rsidR="00C819FB" w:rsidRDefault="00C819FB" w:rsidP="00C819FB">
      <w:pPr>
        <w:pStyle w:val="Paragraf"/>
        <w:spacing w:before="0" w:after="0" w:line="240" w:lineRule="auto"/>
        <w:jc w:val="both"/>
        <w:rPr>
          <w:rFonts w:ascii="Arial" w:hAnsi="Arial" w:cs="Arial"/>
          <w:bCs/>
          <w:color w:val="000000"/>
        </w:rPr>
      </w:pPr>
    </w:p>
    <w:p w14:paraId="2D926125" w14:textId="77777777" w:rsidR="00C819FB" w:rsidRPr="00BB7AAE" w:rsidRDefault="00C819FB" w:rsidP="00C819FB">
      <w:pPr>
        <w:pStyle w:val="Paragraf"/>
        <w:spacing w:before="0" w:after="0" w:line="240" w:lineRule="auto"/>
        <w:jc w:val="both"/>
        <w:rPr>
          <w:rFonts w:ascii="Arial" w:hAnsi="Arial" w:cs="Arial"/>
          <w:b/>
          <w:bCs/>
        </w:rPr>
      </w:pPr>
    </w:p>
    <w:p w14:paraId="63A59C5C" w14:textId="77777777" w:rsidR="00C819FB" w:rsidRPr="0093668B" w:rsidRDefault="00C819FB" w:rsidP="00C819FB">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3D5EE5F0" w14:textId="7CA7EB9F" w:rsidR="00647032" w:rsidRDefault="00647032" w:rsidP="00BB67BC">
      <w:pPr>
        <w:spacing w:after="0"/>
        <w:jc w:val="right"/>
        <w:rPr>
          <w:rFonts w:ascii="Arial" w:hAnsi="Arial" w:cs="Arial"/>
          <w:b/>
          <w:sz w:val="18"/>
          <w:szCs w:val="18"/>
        </w:rPr>
      </w:pPr>
    </w:p>
    <w:p w14:paraId="51071EE2" w14:textId="1938A224" w:rsidR="00647032" w:rsidRDefault="00647032" w:rsidP="00BB67BC">
      <w:pPr>
        <w:spacing w:after="0"/>
        <w:jc w:val="right"/>
        <w:rPr>
          <w:rFonts w:ascii="Arial" w:hAnsi="Arial" w:cs="Arial"/>
          <w:b/>
          <w:sz w:val="18"/>
          <w:szCs w:val="18"/>
        </w:rPr>
      </w:pPr>
    </w:p>
    <w:p w14:paraId="2CB0F0FB" w14:textId="1B19A5FA" w:rsidR="00647032" w:rsidRDefault="00647032" w:rsidP="00BB67BC">
      <w:pPr>
        <w:spacing w:after="0"/>
        <w:jc w:val="right"/>
        <w:rPr>
          <w:rFonts w:ascii="Arial" w:hAnsi="Arial" w:cs="Arial"/>
          <w:b/>
          <w:sz w:val="18"/>
          <w:szCs w:val="18"/>
        </w:rPr>
      </w:pPr>
    </w:p>
    <w:p w14:paraId="420124AA" w14:textId="40E8541E" w:rsidR="00647032" w:rsidRDefault="00647032" w:rsidP="00BB67BC">
      <w:pPr>
        <w:spacing w:after="0"/>
        <w:jc w:val="right"/>
        <w:rPr>
          <w:rFonts w:ascii="Arial" w:hAnsi="Arial" w:cs="Arial"/>
          <w:b/>
          <w:sz w:val="18"/>
          <w:szCs w:val="18"/>
        </w:rPr>
      </w:pPr>
    </w:p>
    <w:p w14:paraId="2BEFCBE1" w14:textId="296D4D6F" w:rsidR="00647032" w:rsidRDefault="00647032" w:rsidP="00BB67BC">
      <w:pPr>
        <w:spacing w:after="0"/>
        <w:jc w:val="right"/>
        <w:rPr>
          <w:rFonts w:ascii="Arial" w:hAnsi="Arial" w:cs="Arial"/>
          <w:b/>
          <w:sz w:val="18"/>
          <w:szCs w:val="18"/>
        </w:rPr>
      </w:pPr>
    </w:p>
    <w:p w14:paraId="06494F21" w14:textId="76FA0BE0"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 za vse sodelujoče!</w:t>
      </w:r>
    </w:p>
    <w:p w14:paraId="614054DE" w14:textId="7C04B5AA" w:rsidR="00647032" w:rsidRDefault="00647032" w:rsidP="00BB67BC">
      <w:pPr>
        <w:spacing w:after="0"/>
        <w:jc w:val="right"/>
        <w:rPr>
          <w:rFonts w:ascii="Arial" w:hAnsi="Arial" w:cs="Arial"/>
          <w:b/>
          <w:sz w:val="18"/>
          <w:szCs w:val="18"/>
        </w:rPr>
      </w:pPr>
    </w:p>
    <w:p w14:paraId="5BBA45F9" w14:textId="141B4E2E" w:rsidR="00647032" w:rsidRDefault="00647032" w:rsidP="00BB67BC">
      <w:pPr>
        <w:spacing w:after="0"/>
        <w:jc w:val="right"/>
        <w:rPr>
          <w:rFonts w:ascii="Arial" w:hAnsi="Arial" w:cs="Arial"/>
          <w:b/>
          <w:sz w:val="18"/>
          <w:szCs w:val="18"/>
        </w:rPr>
      </w:pPr>
    </w:p>
    <w:p w14:paraId="769303B0" w14:textId="010173FF" w:rsidR="00647032" w:rsidRDefault="00647032" w:rsidP="00BB67BC">
      <w:pPr>
        <w:spacing w:after="0"/>
        <w:jc w:val="right"/>
        <w:rPr>
          <w:rFonts w:ascii="Arial" w:hAnsi="Arial" w:cs="Arial"/>
          <w:b/>
          <w:sz w:val="18"/>
          <w:szCs w:val="18"/>
        </w:rPr>
      </w:pPr>
    </w:p>
    <w:p w14:paraId="2FCBB742" w14:textId="35422C9B" w:rsidR="00647032" w:rsidRDefault="00647032" w:rsidP="00BB67BC">
      <w:pPr>
        <w:spacing w:after="0"/>
        <w:jc w:val="right"/>
        <w:rPr>
          <w:rFonts w:ascii="Arial" w:hAnsi="Arial" w:cs="Arial"/>
          <w:b/>
          <w:sz w:val="18"/>
          <w:szCs w:val="18"/>
        </w:rPr>
      </w:pPr>
    </w:p>
    <w:p w14:paraId="46B5FC2E" w14:textId="4E9845F1" w:rsidR="00647032" w:rsidRDefault="00647032" w:rsidP="00BB67BC">
      <w:pPr>
        <w:spacing w:after="0"/>
        <w:jc w:val="right"/>
        <w:rPr>
          <w:rFonts w:ascii="Arial" w:hAnsi="Arial" w:cs="Arial"/>
          <w:b/>
          <w:sz w:val="18"/>
          <w:szCs w:val="18"/>
        </w:rPr>
      </w:pPr>
    </w:p>
    <w:p w14:paraId="42C00CD0" w14:textId="5CB84E5E" w:rsidR="00647032" w:rsidRDefault="00647032" w:rsidP="00BB67BC">
      <w:pPr>
        <w:spacing w:after="0"/>
        <w:jc w:val="right"/>
        <w:rPr>
          <w:rFonts w:ascii="Arial" w:hAnsi="Arial" w:cs="Arial"/>
          <w:b/>
          <w:sz w:val="18"/>
          <w:szCs w:val="18"/>
        </w:rPr>
      </w:pPr>
    </w:p>
    <w:p w14:paraId="25A35EF1" w14:textId="077E0185" w:rsidR="00647032" w:rsidRDefault="00647032" w:rsidP="00BB67BC">
      <w:pPr>
        <w:spacing w:after="0"/>
        <w:jc w:val="right"/>
        <w:rPr>
          <w:rFonts w:ascii="Arial" w:hAnsi="Arial" w:cs="Arial"/>
          <w:b/>
          <w:sz w:val="18"/>
          <w:szCs w:val="18"/>
        </w:rPr>
      </w:pPr>
    </w:p>
    <w:p w14:paraId="080D071D" w14:textId="76D6950F" w:rsidR="00647032" w:rsidRDefault="00647032" w:rsidP="00BB67BC">
      <w:pPr>
        <w:spacing w:after="0"/>
        <w:jc w:val="right"/>
        <w:rPr>
          <w:rFonts w:ascii="Arial" w:hAnsi="Arial" w:cs="Arial"/>
          <w:b/>
          <w:sz w:val="18"/>
          <w:szCs w:val="18"/>
        </w:rPr>
      </w:pPr>
    </w:p>
    <w:p w14:paraId="21216320" w14:textId="18E49413" w:rsidR="00647032" w:rsidRDefault="00647032" w:rsidP="00BB67BC">
      <w:pPr>
        <w:spacing w:after="0"/>
        <w:jc w:val="right"/>
        <w:rPr>
          <w:rFonts w:ascii="Arial" w:hAnsi="Arial" w:cs="Arial"/>
          <w:b/>
          <w:sz w:val="18"/>
          <w:szCs w:val="18"/>
        </w:rPr>
      </w:pPr>
    </w:p>
    <w:p w14:paraId="14116164" w14:textId="79D1ED8D" w:rsidR="00647032" w:rsidRDefault="00647032" w:rsidP="00BB67BC">
      <w:pPr>
        <w:spacing w:after="0"/>
        <w:jc w:val="right"/>
        <w:rPr>
          <w:rFonts w:ascii="Arial" w:hAnsi="Arial" w:cs="Arial"/>
          <w:b/>
          <w:sz w:val="18"/>
          <w:szCs w:val="18"/>
        </w:rPr>
      </w:pPr>
    </w:p>
    <w:p w14:paraId="05932B38" w14:textId="77777777" w:rsidR="00647032" w:rsidRDefault="00647032" w:rsidP="00BB67BC">
      <w:pPr>
        <w:spacing w:after="0"/>
        <w:jc w:val="right"/>
        <w:rPr>
          <w:rFonts w:ascii="Arial" w:hAnsi="Arial" w:cs="Arial"/>
          <w:b/>
          <w:sz w:val="18"/>
          <w:szCs w:val="18"/>
        </w:rPr>
      </w:pPr>
    </w:p>
    <w:p w14:paraId="3177AB75" w14:textId="56F9768D" w:rsidR="00B06088" w:rsidRDefault="00B06088" w:rsidP="00BB67BC">
      <w:pPr>
        <w:spacing w:after="0"/>
        <w:jc w:val="right"/>
        <w:rPr>
          <w:rFonts w:ascii="Arial" w:hAnsi="Arial" w:cs="Arial"/>
          <w:b/>
          <w:sz w:val="18"/>
          <w:szCs w:val="18"/>
        </w:rPr>
      </w:pPr>
    </w:p>
    <w:p w14:paraId="27B812C2" w14:textId="77777777" w:rsidR="003221AF" w:rsidRDefault="003221AF" w:rsidP="00BB67BC">
      <w:pPr>
        <w:spacing w:after="0"/>
        <w:jc w:val="right"/>
        <w:rPr>
          <w:rFonts w:ascii="Arial" w:hAnsi="Arial" w:cs="Arial"/>
          <w:b/>
          <w:sz w:val="18"/>
          <w:szCs w:val="18"/>
        </w:rPr>
      </w:pPr>
    </w:p>
    <w:p w14:paraId="34401DB4" w14:textId="77777777" w:rsidR="003221AF" w:rsidRDefault="003221AF" w:rsidP="00BB67BC">
      <w:pPr>
        <w:spacing w:after="0"/>
        <w:jc w:val="right"/>
        <w:rPr>
          <w:rFonts w:ascii="Arial" w:hAnsi="Arial" w:cs="Arial"/>
          <w:b/>
          <w:sz w:val="18"/>
          <w:szCs w:val="18"/>
        </w:rPr>
      </w:pPr>
    </w:p>
    <w:p w14:paraId="5F74228E" w14:textId="77777777" w:rsidR="003221AF" w:rsidRDefault="003221AF" w:rsidP="00BB67BC">
      <w:pPr>
        <w:spacing w:after="0"/>
        <w:jc w:val="right"/>
        <w:rPr>
          <w:rFonts w:ascii="Arial" w:hAnsi="Arial" w:cs="Arial"/>
          <w:b/>
          <w:sz w:val="18"/>
          <w:szCs w:val="18"/>
        </w:rPr>
      </w:pPr>
    </w:p>
    <w:p w14:paraId="159D8BAB" w14:textId="77777777" w:rsidR="003221AF" w:rsidRDefault="003221AF" w:rsidP="00BB67BC">
      <w:pPr>
        <w:spacing w:after="0"/>
        <w:jc w:val="right"/>
        <w:rPr>
          <w:rFonts w:ascii="Arial" w:hAnsi="Arial" w:cs="Arial"/>
          <w:b/>
          <w:sz w:val="18"/>
          <w:szCs w:val="18"/>
        </w:rPr>
      </w:pPr>
    </w:p>
    <w:p w14:paraId="26BB7D5C" w14:textId="77777777" w:rsidR="003221AF" w:rsidRDefault="003221AF" w:rsidP="00BB67BC">
      <w:pPr>
        <w:spacing w:after="0"/>
        <w:jc w:val="right"/>
        <w:rPr>
          <w:rFonts w:ascii="Arial" w:hAnsi="Arial" w:cs="Arial"/>
          <w:b/>
          <w:sz w:val="18"/>
          <w:szCs w:val="18"/>
        </w:rPr>
      </w:pPr>
    </w:p>
    <w:p w14:paraId="7A4FB33D" w14:textId="77777777" w:rsidR="003221AF" w:rsidRDefault="003221AF" w:rsidP="00BB67BC">
      <w:pPr>
        <w:spacing w:after="0"/>
        <w:jc w:val="right"/>
        <w:rPr>
          <w:rFonts w:ascii="Arial" w:hAnsi="Arial" w:cs="Arial"/>
          <w:b/>
          <w:sz w:val="18"/>
          <w:szCs w:val="18"/>
        </w:rPr>
      </w:pPr>
    </w:p>
    <w:p w14:paraId="3B45F144" w14:textId="054582B7" w:rsidR="00B06088" w:rsidRDefault="00B06088" w:rsidP="00BB67BC">
      <w:pPr>
        <w:spacing w:after="0"/>
        <w:jc w:val="right"/>
        <w:rPr>
          <w:rFonts w:ascii="Arial" w:hAnsi="Arial" w:cs="Arial"/>
          <w:b/>
          <w:sz w:val="18"/>
          <w:szCs w:val="18"/>
        </w:rPr>
      </w:pPr>
    </w:p>
    <w:p w14:paraId="56B4651F" w14:textId="77777777" w:rsidR="00B06088" w:rsidRDefault="00B06088" w:rsidP="00BB67BC">
      <w:pPr>
        <w:spacing w:after="0"/>
        <w:jc w:val="right"/>
        <w:rPr>
          <w:rFonts w:ascii="Arial" w:hAnsi="Arial" w:cs="Arial"/>
          <w:b/>
          <w:sz w:val="18"/>
          <w:szCs w:val="18"/>
        </w:rPr>
      </w:pPr>
    </w:p>
    <w:p w14:paraId="3631EFA7" w14:textId="77777777" w:rsidR="00C819FB" w:rsidRDefault="00C819FB" w:rsidP="00BB67BC">
      <w:pPr>
        <w:spacing w:after="0"/>
        <w:jc w:val="right"/>
        <w:rPr>
          <w:rFonts w:ascii="Arial" w:hAnsi="Arial" w:cs="Arial"/>
          <w:b/>
          <w:sz w:val="18"/>
          <w:szCs w:val="18"/>
        </w:rPr>
      </w:pPr>
    </w:p>
    <w:p w14:paraId="502F71E7" w14:textId="77777777" w:rsidR="00C819FB" w:rsidRDefault="00C819FB" w:rsidP="00BB67BC">
      <w:pPr>
        <w:spacing w:after="0"/>
        <w:jc w:val="right"/>
        <w:rPr>
          <w:rFonts w:ascii="Arial" w:hAnsi="Arial" w:cs="Arial"/>
          <w:b/>
          <w:sz w:val="18"/>
          <w:szCs w:val="18"/>
        </w:rPr>
      </w:pPr>
    </w:p>
    <w:p w14:paraId="513A9E19" w14:textId="77777777" w:rsidR="00C819FB" w:rsidRDefault="00C819FB" w:rsidP="00BB67BC">
      <w:pPr>
        <w:spacing w:after="0"/>
        <w:jc w:val="right"/>
        <w:rPr>
          <w:rFonts w:ascii="Arial" w:hAnsi="Arial" w:cs="Arial"/>
          <w:b/>
          <w:sz w:val="18"/>
          <w:szCs w:val="18"/>
        </w:rPr>
      </w:pPr>
    </w:p>
    <w:p w14:paraId="560BFA10" w14:textId="77777777" w:rsidR="00C819FB" w:rsidRDefault="00C819FB" w:rsidP="00BB67BC">
      <w:pPr>
        <w:spacing w:after="0"/>
        <w:jc w:val="right"/>
        <w:rPr>
          <w:rFonts w:ascii="Arial" w:hAnsi="Arial" w:cs="Arial"/>
          <w:b/>
          <w:sz w:val="18"/>
          <w:szCs w:val="18"/>
        </w:rPr>
      </w:pPr>
    </w:p>
    <w:p w14:paraId="1F2E4EEA" w14:textId="77777777" w:rsidR="00C819FB" w:rsidRDefault="00C819FB" w:rsidP="00BB67BC">
      <w:pPr>
        <w:spacing w:after="0"/>
        <w:jc w:val="right"/>
        <w:rPr>
          <w:rFonts w:ascii="Arial" w:hAnsi="Arial" w:cs="Arial"/>
          <w:b/>
          <w:sz w:val="18"/>
          <w:szCs w:val="18"/>
        </w:rPr>
      </w:pPr>
    </w:p>
    <w:p w14:paraId="6F26DCDB" w14:textId="77777777" w:rsidR="00C819FB" w:rsidRDefault="00C819FB" w:rsidP="00BB67BC">
      <w:pPr>
        <w:spacing w:after="0"/>
        <w:jc w:val="right"/>
        <w:rPr>
          <w:rFonts w:ascii="Arial" w:hAnsi="Arial" w:cs="Arial"/>
          <w:b/>
          <w:sz w:val="18"/>
          <w:szCs w:val="18"/>
        </w:rPr>
      </w:pPr>
    </w:p>
    <w:p w14:paraId="5E76999B" w14:textId="77777777" w:rsidR="00C819FB" w:rsidRDefault="00C819FB" w:rsidP="00BB67BC">
      <w:pPr>
        <w:spacing w:after="0"/>
        <w:jc w:val="right"/>
        <w:rPr>
          <w:rFonts w:ascii="Arial" w:hAnsi="Arial" w:cs="Arial"/>
          <w:b/>
          <w:sz w:val="18"/>
          <w:szCs w:val="18"/>
        </w:rPr>
      </w:pPr>
    </w:p>
    <w:p w14:paraId="378B96B0" w14:textId="77777777" w:rsidR="00C819FB" w:rsidRDefault="00C819FB" w:rsidP="00BB67BC">
      <w:pPr>
        <w:spacing w:after="0"/>
        <w:jc w:val="right"/>
        <w:rPr>
          <w:rFonts w:ascii="Arial" w:hAnsi="Arial" w:cs="Arial"/>
          <w:b/>
          <w:sz w:val="18"/>
          <w:szCs w:val="18"/>
        </w:rPr>
      </w:pPr>
    </w:p>
    <w:p w14:paraId="5D17D768" w14:textId="77777777" w:rsidR="00C819FB" w:rsidRDefault="00C819FB" w:rsidP="00BB67BC">
      <w:pPr>
        <w:spacing w:after="0"/>
        <w:jc w:val="right"/>
        <w:rPr>
          <w:rFonts w:ascii="Arial" w:hAnsi="Arial" w:cs="Arial"/>
          <w:b/>
          <w:sz w:val="18"/>
          <w:szCs w:val="18"/>
        </w:rPr>
      </w:pPr>
    </w:p>
    <w:p w14:paraId="49121FA1" w14:textId="77777777" w:rsidR="00C819FB" w:rsidRDefault="00C819FB" w:rsidP="00BB67BC">
      <w:pPr>
        <w:spacing w:after="0"/>
        <w:jc w:val="right"/>
        <w:rPr>
          <w:rFonts w:ascii="Arial" w:hAnsi="Arial" w:cs="Arial"/>
          <w:b/>
          <w:sz w:val="18"/>
          <w:szCs w:val="18"/>
        </w:rPr>
      </w:pPr>
    </w:p>
    <w:p w14:paraId="54742030" w14:textId="77777777" w:rsidR="00C819FB" w:rsidRDefault="00C819FB" w:rsidP="00BB67BC">
      <w:pPr>
        <w:spacing w:after="0"/>
        <w:jc w:val="right"/>
        <w:rPr>
          <w:rFonts w:ascii="Arial" w:hAnsi="Arial" w:cs="Arial"/>
          <w:b/>
          <w:sz w:val="18"/>
          <w:szCs w:val="18"/>
        </w:rPr>
      </w:pPr>
    </w:p>
    <w:p w14:paraId="48241A9F" w14:textId="77777777" w:rsidR="00C819FB" w:rsidRDefault="00C819FB" w:rsidP="00A71324">
      <w:pPr>
        <w:spacing w:after="0"/>
        <w:rPr>
          <w:rFonts w:ascii="Arial" w:hAnsi="Arial" w:cs="Arial"/>
          <w:b/>
          <w:sz w:val="18"/>
          <w:szCs w:val="18"/>
        </w:rPr>
      </w:pPr>
    </w:p>
    <w:p w14:paraId="22C1D54A" w14:textId="77777777" w:rsidR="00581758" w:rsidRDefault="00581758" w:rsidP="002A0243">
      <w:pPr>
        <w:spacing w:after="0"/>
        <w:jc w:val="right"/>
        <w:rPr>
          <w:rFonts w:ascii="Arial" w:hAnsi="Arial" w:cs="Arial"/>
          <w:b/>
          <w:sz w:val="18"/>
          <w:szCs w:val="18"/>
        </w:rPr>
      </w:pPr>
    </w:p>
    <w:p w14:paraId="44C354A2" w14:textId="77777777" w:rsidR="0032214B" w:rsidRDefault="0032214B" w:rsidP="002A0243">
      <w:pPr>
        <w:spacing w:after="0"/>
        <w:jc w:val="right"/>
        <w:rPr>
          <w:rFonts w:ascii="Arial" w:hAnsi="Arial" w:cs="Arial"/>
          <w:b/>
          <w:sz w:val="18"/>
          <w:szCs w:val="18"/>
        </w:rPr>
      </w:pPr>
    </w:p>
    <w:p w14:paraId="65687EC3" w14:textId="583357FC" w:rsidR="002A0243" w:rsidRPr="002A0243" w:rsidRDefault="002A0243" w:rsidP="002A0243">
      <w:pPr>
        <w:spacing w:after="0"/>
        <w:jc w:val="right"/>
        <w:rPr>
          <w:rFonts w:ascii="Arial" w:hAnsi="Arial" w:cs="Arial"/>
          <w:b/>
          <w:sz w:val="18"/>
          <w:szCs w:val="18"/>
        </w:rPr>
      </w:pPr>
      <w:r w:rsidRPr="008C6320">
        <w:rPr>
          <w:rFonts w:ascii="Arial" w:hAnsi="Arial" w:cs="Arial"/>
          <w:b/>
          <w:sz w:val="18"/>
          <w:szCs w:val="18"/>
        </w:rPr>
        <w:t>Obrazec š</w:t>
      </w:r>
      <w:r>
        <w:rPr>
          <w:rFonts w:ascii="Arial" w:hAnsi="Arial" w:cs="Arial"/>
          <w:b/>
          <w:sz w:val="18"/>
          <w:szCs w:val="18"/>
        </w:rPr>
        <w:t xml:space="preserve">t: </w:t>
      </w:r>
      <w:r w:rsidR="00CC4BEF">
        <w:rPr>
          <w:rFonts w:ascii="Arial" w:hAnsi="Arial" w:cs="Arial"/>
          <w:b/>
          <w:sz w:val="18"/>
          <w:szCs w:val="18"/>
        </w:rPr>
        <w:t>1</w:t>
      </w:r>
      <w:r w:rsidR="0093738E">
        <w:rPr>
          <w:rFonts w:ascii="Arial" w:hAnsi="Arial" w:cs="Arial"/>
          <w:b/>
          <w:sz w:val="18"/>
          <w:szCs w:val="18"/>
        </w:rPr>
        <w:t>5</w:t>
      </w:r>
    </w:p>
    <w:p w14:paraId="01095BE9" w14:textId="5CEA69CD" w:rsidR="002A0243" w:rsidRDefault="002A0243" w:rsidP="002A024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 xml:space="preserve">Izjava po 35. členu </w:t>
      </w:r>
      <w:proofErr w:type="spellStart"/>
      <w:r>
        <w:rPr>
          <w:rFonts w:ascii="Arial" w:hAnsi="Arial" w:cs="Arial"/>
        </w:rPr>
        <w:t>ZIntPK</w:t>
      </w:r>
      <w:proofErr w:type="spellEnd"/>
    </w:p>
    <w:p w14:paraId="44FB1813" w14:textId="77777777" w:rsidR="0033761B" w:rsidRPr="0093668B" w:rsidRDefault="0033761B" w:rsidP="0033761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6FD758D5" w14:textId="77777777" w:rsidR="0033761B" w:rsidRPr="0093668B" w:rsidRDefault="0033761B" w:rsidP="0033761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3377CB9B" w14:textId="77777777" w:rsidR="0033761B" w:rsidRPr="0093668B" w:rsidRDefault="0033761B" w:rsidP="0033761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15CAC643" w14:textId="77777777" w:rsidR="0033761B" w:rsidRPr="0093668B" w:rsidRDefault="0033761B" w:rsidP="0033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1F24C0B9" w14:textId="77777777" w:rsidR="0033761B" w:rsidRPr="0093668B" w:rsidRDefault="0033761B" w:rsidP="0033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33761B" w:rsidRPr="0093668B" w14:paraId="75340AC0" w14:textId="77777777" w:rsidTr="008F10F4">
        <w:trPr>
          <w:trHeight w:val="247"/>
        </w:trPr>
        <w:tc>
          <w:tcPr>
            <w:tcW w:w="4581" w:type="dxa"/>
            <w:gridSpan w:val="2"/>
            <w:shd w:val="clear" w:color="auto" w:fill="auto"/>
          </w:tcPr>
          <w:p w14:paraId="60023E84" w14:textId="77777777" w:rsidR="0033761B" w:rsidRPr="0093668B" w:rsidRDefault="0033761B" w:rsidP="008F1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51252877" w14:textId="77777777" w:rsidR="0033761B" w:rsidRPr="0093668B" w:rsidRDefault="0033761B" w:rsidP="008F10F4">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198E4742" w14:textId="41CFCD28" w:rsidR="0033761B" w:rsidRPr="0093668B" w:rsidRDefault="00756EDA" w:rsidP="008F1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___________________________________</w:t>
            </w:r>
          </w:p>
          <w:p w14:paraId="02506348" w14:textId="77777777" w:rsidR="0033761B" w:rsidRPr="0093668B" w:rsidRDefault="0033761B" w:rsidP="008F1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60FD6C63" w14:textId="77777777" w:rsidR="0033761B" w:rsidRPr="0093668B" w:rsidRDefault="0033761B" w:rsidP="008F1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33761B" w:rsidRPr="0093668B" w14:paraId="43C7E68B" w14:textId="77777777" w:rsidTr="008F10F4">
        <w:trPr>
          <w:gridAfter w:val="1"/>
          <w:wAfter w:w="1021" w:type="dxa"/>
          <w:trHeight w:val="247"/>
        </w:trPr>
        <w:tc>
          <w:tcPr>
            <w:tcW w:w="3560" w:type="dxa"/>
            <w:shd w:val="clear" w:color="auto" w:fill="auto"/>
          </w:tcPr>
          <w:p w14:paraId="688D5119" w14:textId="77777777" w:rsidR="0033761B" w:rsidRPr="0093668B" w:rsidRDefault="0033761B" w:rsidP="008F1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106D14E9" w14:textId="77777777" w:rsidR="0033761B" w:rsidRPr="0093668B" w:rsidRDefault="0033761B" w:rsidP="008F1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1FD3B0A2" w14:textId="77777777" w:rsidR="002050EF" w:rsidRPr="001D6C7F" w:rsidRDefault="002050EF" w:rsidP="002050EF">
      <w:pPr>
        <w:pStyle w:val="Pripombabesedilo"/>
        <w:jc w:val="both"/>
        <w:rPr>
          <w:rFonts w:ascii="Arial" w:hAnsi="Arial" w:cs="Arial"/>
          <w:sz w:val="18"/>
          <w:szCs w:val="18"/>
        </w:rPr>
      </w:pPr>
      <w:r w:rsidRPr="001D6C7F">
        <w:rPr>
          <w:rFonts w:ascii="Arial" w:eastAsia="Times New Roman" w:hAnsi="Arial" w:cs="Arial"/>
          <w:sz w:val="18"/>
          <w:szCs w:val="18"/>
          <w:lang w:eastAsia="sl-SI"/>
        </w:rPr>
        <w:t xml:space="preserve">S podpisom te izjave pod kazensko in materialno odgovornostjo izjavljam, da </w:t>
      </w:r>
      <w:r w:rsidRPr="001D6C7F">
        <w:rPr>
          <w:rFonts w:ascii="Arial" w:hAnsi="Arial" w:cs="Arial"/>
          <w:sz w:val="18"/>
          <w:szCs w:val="18"/>
        </w:rPr>
        <w:t xml:space="preserve">poslovni subjekt _________________ ni (oziroma kot s.p. nisem) povezan s katerimkoli funkcionarjem Občine Šentjur in po mojem mnenju ni (oziroma kot s.p. nisem) </w:t>
      </w:r>
      <w:r w:rsidRPr="001D6C7F">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w:t>
      </w:r>
      <w:proofErr w:type="spellStart"/>
      <w:r w:rsidRPr="001D6C7F">
        <w:rPr>
          <w:rFonts w:ascii="Arial" w:eastAsia="Times New Roman" w:hAnsi="Arial" w:cs="Arial"/>
          <w:sz w:val="18"/>
          <w:szCs w:val="18"/>
          <w:lang w:eastAsia="sl-SI"/>
        </w:rPr>
        <w:t>ZIntPK</w:t>
      </w:r>
      <w:proofErr w:type="spellEnd"/>
      <w:r w:rsidRPr="001D6C7F">
        <w:rPr>
          <w:rFonts w:ascii="Arial" w:eastAsia="Times New Roman" w:hAnsi="Arial" w:cs="Arial"/>
          <w:sz w:val="18"/>
          <w:szCs w:val="18"/>
          <w:lang w:eastAsia="sl-SI"/>
        </w:rPr>
        <w:t>/ (Uradni list RS, št. 69/11 in 158/20).</w:t>
      </w:r>
    </w:p>
    <w:p w14:paraId="172C0142" w14:textId="77777777" w:rsidR="002050EF" w:rsidRPr="0093668B" w:rsidRDefault="002050EF" w:rsidP="002050EF">
      <w:pPr>
        <w:spacing w:after="0" w:line="288" w:lineRule="auto"/>
        <w:jc w:val="both"/>
        <w:rPr>
          <w:rFonts w:ascii="Arial" w:eastAsia="Times New Roman" w:hAnsi="Arial" w:cs="Arial"/>
          <w:sz w:val="18"/>
          <w:szCs w:val="18"/>
          <w:lang w:eastAsia="sl-SI"/>
        </w:rPr>
      </w:pPr>
    </w:p>
    <w:p w14:paraId="0E39029E" w14:textId="77777777" w:rsidR="002050EF" w:rsidRPr="0093668B" w:rsidRDefault="002050EF" w:rsidP="002050EF">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3C261F5F" w14:textId="77777777" w:rsidR="002050EF" w:rsidRPr="0093668B" w:rsidRDefault="002050EF" w:rsidP="002050EF">
      <w:pPr>
        <w:numPr>
          <w:ilvl w:val="0"/>
          <w:numId w:val="42"/>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1D8E4D4A" w14:textId="77777777" w:rsidR="002050EF" w:rsidRPr="0093668B" w:rsidRDefault="002050EF" w:rsidP="002050EF">
      <w:pPr>
        <w:numPr>
          <w:ilvl w:val="0"/>
          <w:numId w:val="42"/>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7737D830" w14:textId="77777777" w:rsidR="002050EF" w:rsidRPr="0093668B" w:rsidRDefault="002050EF" w:rsidP="002050EF">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346D8E24" w14:textId="77777777" w:rsidR="002050EF" w:rsidRPr="0093668B" w:rsidRDefault="002050EF" w:rsidP="002050EF">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2050EF" w:rsidRPr="0093668B" w14:paraId="1654872C" w14:textId="77777777" w:rsidTr="00C47EAA">
        <w:trPr>
          <w:trHeight w:val="241"/>
        </w:trPr>
        <w:tc>
          <w:tcPr>
            <w:tcW w:w="3348" w:type="dxa"/>
          </w:tcPr>
          <w:p w14:paraId="69F2D9B6" w14:textId="77777777" w:rsidR="002050EF" w:rsidRPr="0093668B" w:rsidRDefault="002050EF" w:rsidP="00C47EAA">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49704C5" w14:textId="77777777" w:rsidR="002050EF" w:rsidRPr="0093668B" w:rsidRDefault="002050EF" w:rsidP="00C47EAA">
            <w:pPr>
              <w:spacing w:after="0" w:line="260" w:lineRule="atLeast"/>
              <w:rPr>
                <w:rFonts w:ascii="Arial" w:eastAsia="Times New Roman" w:hAnsi="Arial" w:cs="Arial"/>
                <w:sz w:val="18"/>
                <w:szCs w:val="18"/>
                <w:lang w:eastAsia="sl-SI"/>
              </w:rPr>
            </w:pPr>
          </w:p>
        </w:tc>
        <w:tc>
          <w:tcPr>
            <w:tcW w:w="4324" w:type="dxa"/>
          </w:tcPr>
          <w:p w14:paraId="509EB163" w14:textId="77777777" w:rsidR="002050EF" w:rsidRPr="0093668B" w:rsidRDefault="002050EF" w:rsidP="00C47EAA">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308092A" w14:textId="77777777" w:rsidR="002050EF" w:rsidRPr="0093668B" w:rsidRDefault="002050EF" w:rsidP="00C47EAA">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2050EF" w:rsidRPr="0093668B" w14:paraId="3F0BA917" w14:textId="77777777" w:rsidTr="00C47EAA">
        <w:trPr>
          <w:trHeight w:val="483"/>
        </w:trPr>
        <w:tc>
          <w:tcPr>
            <w:tcW w:w="3348" w:type="dxa"/>
          </w:tcPr>
          <w:p w14:paraId="43D260A7" w14:textId="77777777" w:rsidR="002050EF" w:rsidRPr="0093668B" w:rsidRDefault="002050EF" w:rsidP="00C47EAA">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32214B">
              <w:rPr>
                <w:rFonts w:ascii="Arial" w:eastAsia="Times New Roman" w:hAnsi="Arial" w:cs="Arial"/>
                <w:sz w:val="18"/>
                <w:szCs w:val="18"/>
                <w:lang w:eastAsia="sl-SI"/>
              </w:rPr>
            </w:r>
            <w:r w:rsidR="0032214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78D2ACF3" w14:textId="77777777" w:rsidR="002050EF" w:rsidRPr="0093668B" w:rsidRDefault="002050EF" w:rsidP="00C47EAA">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4541CEA7" w14:textId="77777777" w:rsidR="002050EF" w:rsidRPr="0093668B" w:rsidRDefault="002050EF" w:rsidP="00C47EAA">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08A1B78F" w14:textId="77777777" w:rsidR="002050EF" w:rsidRPr="0093668B" w:rsidRDefault="002050EF" w:rsidP="00C47EAA">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5CC42C31" w14:textId="77777777" w:rsidR="0033761B" w:rsidRDefault="0033761B" w:rsidP="0033761B">
      <w:pPr>
        <w:spacing w:before="225" w:after="225" w:line="240" w:lineRule="auto"/>
        <w:jc w:val="both"/>
        <w:rPr>
          <w:rFonts w:ascii="Arial" w:eastAsia="Calibri" w:hAnsi="Arial" w:cs="Arial"/>
          <w:i/>
          <w:iCs/>
          <w:color w:val="000000"/>
          <w:sz w:val="18"/>
          <w:szCs w:val="18"/>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7314E6FF" w14:textId="77777777" w:rsidR="0033761B" w:rsidRPr="0093668B" w:rsidRDefault="0033761B" w:rsidP="0033761B">
      <w:pPr>
        <w:spacing w:before="225" w:after="225" w:line="240" w:lineRule="auto"/>
        <w:jc w:val="both"/>
        <w:rPr>
          <w:rFonts w:eastAsia="Calibri" w:cs="Times New Roman"/>
        </w:rPr>
      </w:pPr>
    </w:p>
    <w:p w14:paraId="5E2C454C"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34C994F1" w14:textId="77777777" w:rsidR="002A0243" w:rsidRDefault="002A0243" w:rsidP="002A0243">
      <w:pPr>
        <w:spacing w:before="225" w:after="225" w:line="240" w:lineRule="auto"/>
        <w:jc w:val="both"/>
      </w:pPr>
      <w:r>
        <w:rPr>
          <w:rFonts w:ascii="Arial" w:hAnsi="Arial" w:cs="Arial"/>
          <w:color w:val="000000"/>
          <w:sz w:val="18"/>
          <w:szCs w:val="18"/>
        </w:rPr>
        <w:t>Datum: _________________                              Žig               Podpis ponudnika: ______________                   </w:t>
      </w:r>
    </w:p>
    <w:p w14:paraId="148D3063" w14:textId="7EE21C30" w:rsidR="002A0243" w:rsidRDefault="002A0243" w:rsidP="002A0243">
      <w:pPr>
        <w:spacing w:after="0"/>
        <w:rPr>
          <w:rFonts w:ascii="Arial" w:hAnsi="Arial" w:cs="Arial"/>
          <w:b/>
          <w:sz w:val="18"/>
          <w:szCs w:val="18"/>
        </w:rPr>
      </w:pPr>
    </w:p>
    <w:p w14:paraId="32688479" w14:textId="7DC93E3C" w:rsidR="00D10D77" w:rsidRPr="00A71324" w:rsidRDefault="00D83A6A" w:rsidP="00A71324">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 za vse sodelujoče!</w:t>
      </w:r>
    </w:p>
    <w:p w14:paraId="04668FF3" w14:textId="77777777" w:rsidR="00581758" w:rsidRDefault="00581758" w:rsidP="00B06088">
      <w:pPr>
        <w:spacing w:after="0"/>
        <w:jc w:val="right"/>
        <w:rPr>
          <w:rFonts w:ascii="Arial" w:hAnsi="Arial" w:cs="Arial"/>
          <w:b/>
          <w:sz w:val="18"/>
          <w:szCs w:val="18"/>
        </w:rPr>
      </w:pPr>
    </w:p>
    <w:p w14:paraId="38A4C730" w14:textId="77777777" w:rsidR="002050EF" w:rsidRDefault="002050EF" w:rsidP="00B06088">
      <w:pPr>
        <w:spacing w:after="0"/>
        <w:jc w:val="right"/>
        <w:rPr>
          <w:rFonts w:ascii="Arial" w:hAnsi="Arial" w:cs="Arial"/>
          <w:b/>
          <w:sz w:val="18"/>
          <w:szCs w:val="18"/>
        </w:rPr>
      </w:pPr>
    </w:p>
    <w:p w14:paraId="05D3A1E1" w14:textId="77777777" w:rsidR="002050EF" w:rsidRDefault="002050EF" w:rsidP="00B06088">
      <w:pPr>
        <w:spacing w:after="0"/>
        <w:jc w:val="right"/>
        <w:rPr>
          <w:rFonts w:ascii="Arial" w:hAnsi="Arial" w:cs="Arial"/>
          <w:b/>
          <w:sz w:val="18"/>
          <w:szCs w:val="18"/>
        </w:rPr>
      </w:pPr>
    </w:p>
    <w:p w14:paraId="5107FE90" w14:textId="77777777" w:rsidR="002050EF" w:rsidRDefault="002050EF" w:rsidP="00B06088">
      <w:pPr>
        <w:spacing w:after="0"/>
        <w:jc w:val="right"/>
        <w:rPr>
          <w:rFonts w:ascii="Arial" w:hAnsi="Arial" w:cs="Arial"/>
          <w:b/>
          <w:sz w:val="18"/>
          <w:szCs w:val="18"/>
        </w:rPr>
      </w:pPr>
    </w:p>
    <w:p w14:paraId="277EA167" w14:textId="55E2143E" w:rsidR="00B06088" w:rsidRPr="00570887" w:rsidRDefault="00B06088" w:rsidP="00B06088">
      <w:pPr>
        <w:spacing w:after="0"/>
        <w:jc w:val="right"/>
        <w:rPr>
          <w:rFonts w:ascii="Arial" w:hAnsi="Arial" w:cs="Arial"/>
          <w:b/>
          <w:sz w:val="18"/>
          <w:szCs w:val="18"/>
        </w:rPr>
      </w:pPr>
      <w:r w:rsidRPr="00570887">
        <w:rPr>
          <w:rFonts w:ascii="Arial" w:hAnsi="Arial" w:cs="Arial"/>
          <w:b/>
          <w:sz w:val="18"/>
          <w:szCs w:val="18"/>
        </w:rPr>
        <w:t xml:space="preserve">Obrazec št: </w:t>
      </w:r>
      <w:r w:rsidR="00CC4BEF">
        <w:rPr>
          <w:rFonts w:ascii="Arial" w:hAnsi="Arial" w:cs="Arial"/>
          <w:b/>
          <w:sz w:val="18"/>
          <w:szCs w:val="18"/>
        </w:rPr>
        <w:t>1</w:t>
      </w:r>
      <w:r w:rsidR="0093738E">
        <w:rPr>
          <w:rFonts w:ascii="Arial" w:hAnsi="Arial" w:cs="Arial"/>
          <w:b/>
          <w:sz w:val="18"/>
          <w:szCs w:val="18"/>
        </w:rPr>
        <w:t>6</w:t>
      </w:r>
    </w:p>
    <w:p w14:paraId="4002B540" w14:textId="77777777" w:rsidR="00B06088" w:rsidRDefault="00B06088" w:rsidP="00B06088">
      <w:pPr>
        <w:spacing w:after="0"/>
        <w:jc w:val="right"/>
        <w:rPr>
          <w:rFonts w:ascii="Arial" w:hAnsi="Arial" w:cs="Arial"/>
          <w:sz w:val="18"/>
          <w:szCs w:val="18"/>
        </w:rPr>
      </w:pPr>
    </w:p>
    <w:p w14:paraId="42F03802" w14:textId="77777777" w:rsidR="00B06088" w:rsidRDefault="00B06088" w:rsidP="00B06088">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kadrovskih in tehničnih sposobnostih ponudnika</w:t>
      </w:r>
    </w:p>
    <w:p w14:paraId="14A183D0" w14:textId="77777777" w:rsidR="00B06088" w:rsidRDefault="00B06088" w:rsidP="00B06088">
      <w:pPr>
        <w:spacing w:after="120"/>
        <w:rPr>
          <w:rFonts w:ascii="Arial" w:hAnsi="Arial" w:cs="Arial"/>
        </w:rPr>
      </w:pPr>
    </w:p>
    <w:p w14:paraId="134A894C" w14:textId="77777777" w:rsidR="00B06088" w:rsidRDefault="00B06088" w:rsidP="00B06088">
      <w:pPr>
        <w:spacing w:after="0" w:line="240" w:lineRule="auto"/>
        <w:jc w:val="both"/>
      </w:pPr>
      <w:r>
        <w:rPr>
          <w:rFonts w:ascii="Arial" w:hAnsi="Arial" w:cs="Arial"/>
          <w:b/>
          <w:bCs/>
          <w:color w:val="000000"/>
          <w:sz w:val="18"/>
          <w:szCs w:val="18"/>
        </w:rPr>
        <w:t>Ponudnik:</w:t>
      </w:r>
    </w:p>
    <w:p w14:paraId="2D81EE12" w14:textId="77777777" w:rsidR="00B06088" w:rsidRDefault="00B06088" w:rsidP="00B06088">
      <w:pPr>
        <w:spacing w:after="0" w:line="240" w:lineRule="auto"/>
        <w:jc w:val="both"/>
      </w:pPr>
      <w:r>
        <w:rPr>
          <w:rFonts w:ascii="Arial" w:hAnsi="Arial" w:cs="Arial"/>
          <w:color w:val="000000"/>
          <w:sz w:val="18"/>
          <w:szCs w:val="18"/>
        </w:rPr>
        <w:t>________________________</w:t>
      </w:r>
    </w:p>
    <w:p w14:paraId="6C96EAA0" w14:textId="77777777" w:rsidR="00B06088" w:rsidRDefault="00B06088" w:rsidP="00B06088">
      <w:pPr>
        <w:spacing w:after="0" w:line="240" w:lineRule="auto"/>
        <w:jc w:val="both"/>
      </w:pPr>
      <w:r>
        <w:rPr>
          <w:rFonts w:ascii="Arial" w:hAnsi="Arial" w:cs="Arial"/>
          <w:color w:val="000000"/>
          <w:sz w:val="18"/>
          <w:szCs w:val="18"/>
        </w:rPr>
        <w:t>________________________</w:t>
      </w:r>
    </w:p>
    <w:p w14:paraId="74B3DDE7" w14:textId="77777777" w:rsidR="00B06088" w:rsidRDefault="00B06088" w:rsidP="00B06088">
      <w:pPr>
        <w:spacing w:after="0" w:line="240" w:lineRule="auto"/>
        <w:jc w:val="both"/>
        <w:rPr>
          <w:rFonts w:ascii="Arial" w:hAnsi="Arial" w:cs="Arial"/>
          <w:b/>
          <w:bCs/>
          <w:color w:val="000000"/>
          <w:sz w:val="18"/>
          <w:szCs w:val="18"/>
        </w:rPr>
      </w:pPr>
    </w:p>
    <w:p w14:paraId="3354E8C5" w14:textId="77777777" w:rsidR="00B06088" w:rsidRDefault="00B06088" w:rsidP="00B06088">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5B729F29" w14:textId="77777777" w:rsidR="00B06088" w:rsidRDefault="00B06088" w:rsidP="00B06088">
      <w:pPr>
        <w:spacing w:after="0" w:line="240" w:lineRule="auto"/>
        <w:jc w:val="both"/>
      </w:pPr>
      <w:r>
        <w:rPr>
          <w:rFonts w:ascii="Arial" w:hAnsi="Arial" w:cs="Arial"/>
          <w:b/>
          <w:bCs/>
          <w:color w:val="000000"/>
          <w:sz w:val="18"/>
          <w:szCs w:val="18"/>
        </w:rPr>
        <w:t>                     Mestni trg 10</w:t>
      </w:r>
    </w:p>
    <w:p w14:paraId="5750E0AE" w14:textId="77777777" w:rsidR="00B06088" w:rsidRDefault="00B06088" w:rsidP="00B06088">
      <w:pPr>
        <w:spacing w:after="0" w:line="240" w:lineRule="auto"/>
        <w:jc w:val="both"/>
      </w:pPr>
      <w:r>
        <w:rPr>
          <w:rFonts w:ascii="Arial" w:hAnsi="Arial" w:cs="Arial"/>
          <w:b/>
          <w:bCs/>
          <w:color w:val="000000"/>
          <w:sz w:val="18"/>
          <w:szCs w:val="18"/>
        </w:rPr>
        <w:t>                     3230 Šentjur</w:t>
      </w:r>
    </w:p>
    <w:p w14:paraId="54C8458E" w14:textId="77777777" w:rsidR="00B06088" w:rsidRDefault="00B06088" w:rsidP="00B06088">
      <w:pPr>
        <w:spacing w:before="225" w:after="225" w:line="240" w:lineRule="auto"/>
        <w:jc w:val="both"/>
      </w:pPr>
      <w:r>
        <w:rPr>
          <w:rFonts w:ascii="Arial" w:hAnsi="Arial" w:cs="Arial"/>
          <w:color w:val="000000"/>
          <w:sz w:val="18"/>
          <w:szCs w:val="18"/>
        </w:rPr>
        <w:t>Kot ponudnik, dajemo naslednjo</w:t>
      </w:r>
    </w:p>
    <w:p w14:paraId="22214A54" w14:textId="77777777" w:rsidR="00B06088" w:rsidRDefault="00B06088" w:rsidP="00B06088">
      <w:pPr>
        <w:spacing w:before="225" w:after="225" w:line="240" w:lineRule="auto"/>
        <w:jc w:val="center"/>
      </w:pPr>
      <w:r>
        <w:rPr>
          <w:rFonts w:ascii="Arial" w:hAnsi="Arial" w:cs="Arial"/>
          <w:b/>
          <w:bCs/>
          <w:color w:val="000000"/>
          <w:sz w:val="18"/>
          <w:szCs w:val="18"/>
        </w:rPr>
        <w:t>IZJAVO</w:t>
      </w:r>
    </w:p>
    <w:p w14:paraId="722D4803" w14:textId="77777777" w:rsidR="00B06088" w:rsidRDefault="00B06088" w:rsidP="00B06088">
      <w:pPr>
        <w:spacing w:before="225" w:after="225" w:line="240" w:lineRule="auto"/>
        <w:jc w:val="center"/>
      </w:pPr>
      <w:r>
        <w:rPr>
          <w:rFonts w:ascii="Arial" w:hAnsi="Arial" w:cs="Arial"/>
          <w:b/>
          <w:bCs/>
          <w:color w:val="000000"/>
          <w:sz w:val="18"/>
          <w:szCs w:val="18"/>
        </w:rPr>
        <w:t>O KADROVSKIH IN TEHNIČNIH SPOSOBNOSTIH</w:t>
      </w:r>
    </w:p>
    <w:p w14:paraId="4E309094" w14:textId="77777777" w:rsidR="00B06088" w:rsidRDefault="00B06088" w:rsidP="00B06088">
      <w:pPr>
        <w:spacing w:before="225" w:after="225" w:line="240" w:lineRule="auto"/>
        <w:jc w:val="both"/>
      </w:pPr>
      <w:r>
        <w:rPr>
          <w:rFonts w:ascii="Arial" w:hAnsi="Arial" w:cs="Arial"/>
          <w:color w:val="000000"/>
          <w:sz w:val="18"/>
          <w:szCs w:val="18"/>
        </w:rPr>
        <w:t>Izjavljamo,</w:t>
      </w:r>
    </w:p>
    <w:tbl>
      <w:tblPr>
        <w:tblW w:w="0" w:type="auto"/>
        <w:tblLook w:val="04A0" w:firstRow="1" w:lastRow="0" w:firstColumn="1" w:lastColumn="0" w:noHBand="0" w:noVBand="1"/>
      </w:tblPr>
      <w:tblGrid>
        <w:gridCol w:w="9286"/>
      </w:tblGrid>
      <w:tr w:rsidR="00B06088" w14:paraId="28937E16" w14:textId="77777777" w:rsidTr="00B06088">
        <w:tc>
          <w:tcPr>
            <w:tcW w:w="0" w:type="auto"/>
            <w:tcMar>
              <w:top w:w="0" w:type="auto"/>
              <w:bottom w:w="0" w:type="auto"/>
            </w:tcMar>
          </w:tcPr>
          <w:p w14:paraId="3827506A"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razpolagamo s strokovnim kadrom in ustreznimi tehničnimi zmogljivostmi za kvalitetno izvedbo celotnega javnega naročila skladno z zahtevami iz razpisne dokumentacije, pravili stroke in določili predpisov ter standardov s področja predmetnega javnega naročila,</w:t>
            </w:r>
          </w:p>
          <w:p w14:paraId="5744B365"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 xml:space="preserve">da imamo na razpolago naslednje _______ </w:t>
            </w:r>
            <w:r w:rsidRPr="00454D59">
              <w:rPr>
                <w:rFonts w:ascii="Arial" w:hAnsi="Arial" w:cs="Arial"/>
                <w:bCs/>
                <w:color w:val="000000"/>
                <w:sz w:val="18"/>
                <w:szCs w:val="18"/>
              </w:rPr>
              <w:t>oseb, odgovornih za vodenje projektov</w:t>
            </w:r>
            <w:r>
              <w:rPr>
                <w:rFonts w:ascii="Arial" w:hAnsi="Arial" w:cs="Arial"/>
                <w:color w:val="000000"/>
                <w:sz w:val="18"/>
                <w:szCs w:val="18"/>
              </w:rPr>
              <w:t>,</w:t>
            </w:r>
          </w:p>
          <w:p w14:paraId="6785F629"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bomo dela izvedli v skladu s pravili stroke in navodili strokovnega nadzora s strani naročnika;</w:t>
            </w:r>
          </w:p>
          <w:p w14:paraId="19416DD2" w14:textId="77777777"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imamo na razpolago zadostne proste kapacitete za izvedbo del;</w:t>
            </w:r>
          </w:p>
          <w:p w14:paraId="7E1ED7F1" w14:textId="2FAF41CB"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bomo dela opravljali z gradbenimi stroji, ki ustrezajo Pravilniku o emisiji hrupa strojev, ki se uporabljajo na prostem (Uradni list RS, št. 106/02, 50/05</w:t>
            </w:r>
            <w:r w:rsidR="00233092">
              <w:rPr>
                <w:rFonts w:ascii="Arial" w:hAnsi="Arial" w:cs="Arial"/>
                <w:color w:val="000000"/>
                <w:sz w:val="18"/>
                <w:szCs w:val="18"/>
              </w:rPr>
              <w:t xml:space="preserve">, </w:t>
            </w:r>
            <w:r>
              <w:rPr>
                <w:rFonts w:ascii="Arial" w:hAnsi="Arial" w:cs="Arial"/>
                <w:color w:val="000000"/>
                <w:sz w:val="18"/>
                <w:szCs w:val="18"/>
              </w:rPr>
              <w:t>49/06</w:t>
            </w:r>
            <w:r w:rsidR="00233092">
              <w:rPr>
                <w:rFonts w:ascii="Arial" w:hAnsi="Arial" w:cs="Arial"/>
                <w:color w:val="000000"/>
                <w:sz w:val="18"/>
                <w:szCs w:val="18"/>
              </w:rPr>
              <w:t xml:space="preserve"> 17/11-ZTZPUS-1</w:t>
            </w:r>
            <w:r>
              <w:rPr>
                <w:rFonts w:ascii="Arial" w:hAnsi="Arial" w:cs="Arial"/>
                <w:color w:val="000000"/>
                <w:sz w:val="18"/>
                <w:szCs w:val="18"/>
              </w:rPr>
              <w:t>);</w:t>
            </w:r>
          </w:p>
          <w:p w14:paraId="004F43C6" w14:textId="038AC793"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 xml:space="preserve">da upoštevamo obveznosti, ki izhajajo iz predpisov o varstvu zaposlenih, obveznosti, ki izhajajo iz predpisov o ureditvi delovnih pogojev, upoštevati Zakon o varnosti in zdravju pri delu (Uradni list RS, št. </w:t>
            </w:r>
            <w:r w:rsidR="00233092">
              <w:rPr>
                <w:rFonts w:ascii="Arial" w:hAnsi="Arial" w:cs="Arial"/>
                <w:color w:val="000000"/>
                <w:sz w:val="18"/>
                <w:szCs w:val="18"/>
              </w:rPr>
              <w:t>43/11</w:t>
            </w:r>
            <w:r>
              <w:rPr>
                <w:rFonts w:ascii="Arial" w:hAnsi="Arial" w:cs="Arial"/>
                <w:color w:val="000000"/>
                <w:sz w:val="18"/>
                <w:szCs w:val="18"/>
              </w:rPr>
              <w:t>) in Uredbo o zagotavljanju varnosti in zdravja pri delu na začasnih in premičnih gradbiščih (Uradni list RS, št. 3/02, 57/03</w:t>
            </w:r>
            <w:r w:rsidR="00233092">
              <w:rPr>
                <w:rFonts w:ascii="Arial" w:hAnsi="Arial" w:cs="Arial"/>
                <w:color w:val="000000"/>
                <w:sz w:val="18"/>
                <w:szCs w:val="18"/>
              </w:rPr>
              <w:t xml:space="preserve">, </w:t>
            </w:r>
            <w:r>
              <w:rPr>
                <w:rFonts w:ascii="Arial" w:hAnsi="Arial" w:cs="Arial"/>
                <w:color w:val="000000"/>
                <w:sz w:val="18"/>
                <w:szCs w:val="18"/>
              </w:rPr>
              <w:t>83/05</w:t>
            </w:r>
            <w:r w:rsidR="00233092">
              <w:rPr>
                <w:rFonts w:ascii="Arial" w:hAnsi="Arial" w:cs="Arial"/>
                <w:color w:val="000000"/>
                <w:sz w:val="18"/>
                <w:szCs w:val="18"/>
              </w:rPr>
              <w:t>, 43/11 – ZVZD-1</w:t>
            </w:r>
            <w:r>
              <w:rPr>
                <w:rFonts w:ascii="Arial" w:hAnsi="Arial" w:cs="Arial"/>
                <w:color w:val="000000"/>
                <w:sz w:val="18"/>
                <w:szCs w:val="18"/>
              </w:rPr>
              <w:t>);</w:t>
            </w:r>
          </w:p>
          <w:p w14:paraId="7BE7A2EC" w14:textId="5215F3C2" w:rsidR="00B06088" w:rsidRPr="00D8345B" w:rsidRDefault="00B06088" w:rsidP="00355D64">
            <w:pPr>
              <w:numPr>
                <w:ilvl w:val="0"/>
                <w:numId w:val="30"/>
              </w:numPr>
              <w:rPr>
                <w:rFonts w:ascii="Arial" w:hAnsi="Arial" w:cs="Arial"/>
                <w:sz w:val="18"/>
                <w:szCs w:val="18"/>
              </w:rPr>
            </w:pPr>
            <w:r w:rsidRPr="00D8345B">
              <w:rPr>
                <w:rFonts w:ascii="Arial" w:hAnsi="Arial" w:cs="Arial"/>
                <w:sz w:val="18"/>
                <w:szCs w:val="18"/>
              </w:rPr>
              <w:t>da bomo, če bomo izbrani kot najugodnejši ponudnik, pred podpisom gradbene pogodbe sklenili pogodbo o zavarovanju odgovornosti po 14. členu GZ</w:t>
            </w:r>
            <w:r w:rsidR="00233092">
              <w:rPr>
                <w:rFonts w:ascii="Arial" w:hAnsi="Arial" w:cs="Arial"/>
                <w:sz w:val="18"/>
                <w:szCs w:val="18"/>
              </w:rPr>
              <w:t>-1</w:t>
            </w:r>
            <w:r w:rsidRPr="00D8345B">
              <w:rPr>
                <w:rFonts w:ascii="Arial" w:hAnsi="Arial" w:cs="Arial"/>
                <w:sz w:val="18"/>
                <w:szCs w:val="18"/>
              </w:rPr>
              <w:t>;</w:t>
            </w:r>
          </w:p>
          <w:p w14:paraId="00622715" w14:textId="46A19AAD"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 xml:space="preserve">da bomo pred pričetkom del na svoje stroške namestili gradbiščno tablo v skladu s Pravilnikom o gradbiščih (Uradni list RS, št. 55/2008 (54/2009 </w:t>
            </w:r>
            <w:proofErr w:type="spellStart"/>
            <w:r>
              <w:rPr>
                <w:rFonts w:ascii="Arial" w:hAnsi="Arial" w:cs="Arial"/>
                <w:color w:val="000000"/>
                <w:sz w:val="18"/>
                <w:szCs w:val="18"/>
              </w:rPr>
              <w:t>popr</w:t>
            </w:r>
            <w:proofErr w:type="spellEnd"/>
            <w:r>
              <w:rPr>
                <w:rFonts w:ascii="Arial" w:hAnsi="Arial" w:cs="Arial"/>
                <w:color w:val="000000"/>
                <w:sz w:val="18"/>
                <w:szCs w:val="18"/>
              </w:rPr>
              <w:t>.</w:t>
            </w:r>
            <w:r w:rsidR="00233092">
              <w:rPr>
                <w:rFonts w:ascii="Arial" w:hAnsi="Arial" w:cs="Arial"/>
                <w:color w:val="000000"/>
                <w:sz w:val="18"/>
                <w:szCs w:val="18"/>
              </w:rPr>
              <w:t xml:space="preserve">, </w:t>
            </w:r>
            <w:proofErr w:type="spellStart"/>
            <w:r w:rsidR="00233092">
              <w:rPr>
                <w:rFonts w:ascii="Arial" w:hAnsi="Arial" w:cs="Arial"/>
                <w:color w:val="000000"/>
                <w:sz w:val="18"/>
                <w:szCs w:val="18"/>
              </w:rPr>
              <w:t>popr</w:t>
            </w:r>
            <w:proofErr w:type="spellEnd"/>
            <w:r w:rsidR="00233092">
              <w:rPr>
                <w:rFonts w:ascii="Arial" w:hAnsi="Arial" w:cs="Arial"/>
                <w:color w:val="000000"/>
                <w:sz w:val="18"/>
                <w:szCs w:val="18"/>
              </w:rPr>
              <w:t>. G1/17 – GZ in 199/21 – GZ-1</w:t>
            </w:r>
            <w:r>
              <w:rPr>
                <w:rFonts w:ascii="Arial" w:hAnsi="Arial" w:cs="Arial"/>
                <w:color w:val="000000"/>
                <w:sz w:val="18"/>
                <w:szCs w:val="18"/>
              </w:rPr>
              <w:t>)</w:t>
            </w:r>
            <w:r w:rsidR="00233092">
              <w:rPr>
                <w:rFonts w:ascii="Arial" w:hAnsi="Arial" w:cs="Arial"/>
                <w:color w:val="000000"/>
                <w:sz w:val="18"/>
                <w:szCs w:val="18"/>
              </w:rPr>
              <w:t>.</w:t>
            </w:r>
          </w:p>
          <w:p w14:paraId="50820F58" w14:textId="7E5DA0AD" w:rsidR="00B06088" w:rsidRDefault="00B06088" w:rsidP="00355D64">
            <w:pPr>
              <w:numPr>
                <w:ilvl w:val="0"/>
                <w:numId w:val="30"/>
              </w:numPr>
              <w:rPr>
                <w:rFonts w:ascii="Arial" w:hAnsi="Arial" w:cs="Arial"/>
                <w:color w:val="000000"/>
                <w:sz w:val="18"/>
                <w:szCs w:val="18"/>
              </w:rPr>
            </w:pPr>
            <w:r>
              <w:rPr>
                <w:rFonts w:ascii="Arial" w:hAnsi="Arial" w:cs="Arial"/>
                <w:color w:val="000000"/>
                <w:sz w:val="18"/>
                <w:szCs w:val="18"/>
              </w:rPr>
              <w:t>da bomo pričeli z deli v mesecu 1.</w:t>
            </w:r>
            <w:r w:rsidR="007C41B2">
              <w:rPr>
                <w:rFonts w:ascii="Arial" w:hAnsi="Arial" w:cs="Arial"/>
                <w:color w:val="000000"/>
                <w:sz w:val="18"/>
                <w:szCs w:val="18"/>
              </w:rPr>
              <w:t>7</w:t>
            </w:r>
            <w:r>
              <w:rPr>
                <w:rFonts w:ascii="Arial" w:hAnsi="Arial" w:cs="Arial"/>
                <w:color w:val="000000"/>
                <w:sz w:val="18"/>
                <w:szCs w:val="18"/>
              </w:rPr>
              <w:t>. 202</w:t>
            </w:r>
            <w:r w:rsidR="007C41B2">
              <w:rPr>
                <w:rFonts w:ascii="Arial" w:hAnsi="Arial" w:cs="Arial"/>
                <w:color w:val="000000"/>
                <w:sz w:val="18"/>
                <w:szCs w:val="18"/>
              </w:rPr>
              <w:t>5</w:t>
            </w:r>
            <w:r>
              <w:rPr>
                <w:rFonts w:ascii="Arial" w:hAnsi="Arial" w:cs="Arial"/>
                <w:color w:val="000000"/>
                <w:sz w:val="18"/>
                <w:szCs w:val="18"/>
              </w:rPr>
              <w:t xml:space="preserve"> in vsa dela </w:t>
            </w:r>
            <w:r w:rsidRPr="00D8345B">
              <w:rPr>
                <w:rFonts w:ascii="Arial" w:hAnsi="Arial" w:cs="Arial"/>
                <w:sz w:val="18"/>
                <w:szCs w:val="18"/>
              </w:rPr>
              <w:t xml:space="preserve">končali do </w:t>
            </w:r>
            <w:r w:rsidR="00BA278E">
              <w:rPr>
                <w:rFonts w:ascii="Arial" w:hAnsi="Arial" w:cs="Arial"/>
                <w:sz w:val="18"/>
                <w:szCs w:val="18"/>
              </w:rPr>
              <w:t>15</w:t>
            </w:r>
            <w:r w:rsidRPr="00D8345B">
              <w:rPr>
                <w:rFonts w:ascii="Arial" w:hAnsi="Arial" w:cs="Arial"/>
                <w:sz w:val="18"/>
                <w:szCs w:val="18"/>
              </w:rPr>
              <w:t xml:space="preserve">. </w:t>
            </w:r>
            <w:r w:rsidR="00BA278E">
              <w:rPr>
                <w:rFonts w:ascii="Arial" w:hAnsi="Arial" w:cs="Arial"/>
                <w:sz w:val="18"/>
                <w:szCs w:val="18"/>
              </w:rPr>
              <w:t>11</w:t>
            </w:r>
            <w:r w:rsidRPr="00D8345B">
              <w:rPr>
                <w:rFonts w:ascii="Arial" w:hAnsi="Arial" w:cs="Arial"/>
                <w:sz w:val="18"/>
                <w:szCs w:val="18"/>
              </w:rPr>
              <w:t>. 202</w:t>
            </w:r>
            <w:r w:rsidR="007C41B2">
              <w:rPr>
                <w:rFonts w:ascii="Arial" w:hAnsi="Arial" w:cs="Arial"/>
                <w:sz w:val="18"/>
                <w:szCs w:val="18"/>
              </w:rPr>
              <w:t>7</w:t>
            </w:r>
            <w:r w:rsidRPr="00D8345B">
              <w:rPr>
                <w:rFonts w:ascii="Arial" w:hAnsi="Arial" w:cs="Arial"/>
                <w:sz w:val="18"/>
                <w:szCs w:val="18"/>
              </w:rPr>
              <w:t>.</w:t>
            </w:r>
          </w:p>
        </w:tc>
      </w:tr>
    </w:tbl>
    <w:p w14:paraId="3D58CF0F" w14:textId="77777777" w:rsidR="00B06088" w:rsidRDefault="00B06088" w:rsidP="00B0608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Prilogi:</w:t>
      </w:r>
    </w:p>
    <w:tbl>
      <w:tblPr>
        <w:tblW w:w="0" w:type="auto"/>
        <w:tblLook w:val="04A0" w:firstRow="1" w:lastRow="0" w:firstColumn="1" w:lastColumn="0" w:noHBand="0" w:noVBand="1"/>
      </w:tblPr>
      <w:tblGrid>
        <w:gridCol w:w="7508"/>
      </w:tblGrid>
      <w:tr w:rsidR="00B06088" w14:paraId="6B3EF0E5" w14:textId="77777777" w:rsidTr="00B06088">
        <w:tc>
          <w:tcPr>
            <w:tcW w:w="0" w:type="auto"/>
            <w:tcMar>
              <w:top w:w="0" w:type="auto"/>
              <w:bottom w:w="0" w:type="auto"/>
            </w:tcMar>
          </w:tcPr>
          <w:p w14:paraId="130C4DB7" w14:textId="3896E681" w:rsidR="00B06088" w:rsidRDefault="00B06088" w:rsidP="00355D64">
            <w:pPr>
              <w:numPr>
                <w:ilvl w:val="0"/>
                <w:numId w:val="31"/>
              </w:numPr>
              <w:rPr>
                <w:rFonts w:ascii="Arial" w:hAnsi="Arial" w:cs="Arial"/>
                <w:color w:val="000000"/>
                <w:sz w:val="18"/>
                <w:szCs w:val="18"/>
              </w:rPr>
            </w:pPr>
            <w:r>
              <w:rPr>
                <w:rFonts w:ascii="Arial" w:hAnsi="Arial" w:cs="Arial"/>
                <w:b/>
                <w:bCs/>
                <w:color w:val="000000"/>
                <w:sz w:val="18"/>
                <w:szCs w:val="18"/>
              </w:rPr>
              <w:t>Lastni seznam tehničnega osebja, ki bodo sodelovali pri izvedbi naročila</w:t>
            </w:r>
          </w:p>
          <w:p w14:paraId="5A0E2219" w14:textId="77777777" w:rsidR="00B06088" w:rsidRDefault="00B06088" w:rsidP="00355D64">
            <w:pPr>
              <w:numPr>
                <w:ilvl w:val="0"/>
                <w:numId w:val="31"/>
              </w:numPr>
              <w:rPr>
                <w:rFonts w:ascii="Arial" w:hAnsi="Arial" w:cs="Arial"/>
                <w:color w:val="000000"/>
                <w:sz w:val="18"/>
                <w:szCs w:val="18"/>
              </w:rPr>
            </w:pPr>
            <w:r>
              <w:rPr>
                <w:rFonts w:ascii="Arial" w:hAnsi="Arial" w:cs="Arial"/>
                <w:b/>
                <w:bCs/>
                <w:color w:val="000000"/>
                <w:sz w:val="18"/>
                <w:szCs w:val="18"/>
              </w:rPr>
              <w:t>Lastni seznam tehnične opreme</w:t>
            </w:r>
          </w:p>
        </w:tc>
      </w:tr>
    </w:tbl>
    <w:p w14:paraId="68AC7CE5" w14:textId="77777777" w:rsidR="00B06088" w:rsidRDefault="00B06088" w:rsidP="00B06088">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3586671"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lastRenderedPageBreak/>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0BAAC49C" w14:textId="77777777" w:rsidR="00B06088" w:rsidRDefault="00B06088" w:rsidP="00B06088">
      <w:pPr>
        <w:spacing w:before="225" w:after="225" w:line="240" w:lineRule="auto"/>
        <w:jc w:val="both"/>
      </w:pPr>
      <w:r>
        <w:rPr>
          <w:rFonts w:ascii="Arial" w:hAnsi="Arial" w:cs="Arial"/>
          <w:color w:val="000000"/>
          <w:sz w:val="18"/>
          <w:szCs w:val="18"/>
        </w:rPr>
        <w:t> Datum: ________________                 Žig                  Podpis ponudnika: __________________</w:t>
      </w:r>
    </w:p>
    <w:p w14:paraId="43606342" w14:textId="63CCC4B3" w:rsidR="00B06088" w:rsidRDefault="00B06088" w:rsidP="002A0243">
      <w:pPr>
        <w:spacing w:after="0"/>
        <w:rPr>
          <w:rFonts w:ascii="Arial" w:hAnsi="Arial" w:cs="Arial"/>
          <w:b/>
          <w:sz w:val="18"/>
          <w:szCs w:val="18"/>
        </w:rPr>
      </w:pPr>
    </w:p>
    <w:p w14:paraId="41A2EC2E" w14:textId="224B82CB" w:rsidR="00B06088" w:rsidRDefault="00B06088" w:rsidP="002A0243">
      <w:pPr>
        <w:spacing w:after="0"/>
        <w:rPr>
          <w:rFonts w:ascii="Arial" w:hAnsi="Arial" w:cs="Arial"/>
          <w:b/>
          <w:sz w:val="18"/>
          <w:szCs w:val="18"/>
        </w:rPr>
      </w:pPr>
    </w:p>
    <w:p w14:paraId="4F6D3EE1" w14:textId="77777777"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45E576AB" w14:textId="5270A98F" w:rsidR="00B06088" w:rsidRDefault="00B06088" w:rsidP="002A0243">
      <w:pPr>
        <w:spacing w:after="0"/>
        <w:rPr>
          <w:rFonts w:ascii="Arial" w:hAnsi="Arial" w:cs="Arial"/>
          <w:b/>
          <w:sz w:val="18"/>
          <w:szCs w:val="18"/>
        </w:rPr>
      </w:pPr>
    </w:p>
    <w:p w14:paraId="4725C178" w14:textId="0E7BEF5D" w:rsidR="00581758" w:rsidRDefault="00581758" w:rsidP="002A0243">
      <w:pPr>
        <w:spacing w:after="0"/>
        <w:rPr>
          <w:rFonts w:ascii="Arial" w:hAnsi="Arial" w:cs="Arial"/>
          <w:b/>
          <w:sz w:val="18"/>
          <w:szCs w:val="18"/>
        </w:rPr>
      </w:pPr>
    </w:p>
    <w:p w14:paraId="439A834C" w14:textId="19ABE383" w:rsidR="00581758" w:rsidRDefault="00581758" w:rsidP="002A0243">
      <w:pPr>
        <w:spacing w:after="0"/>
        <w:rPr>
          <w:rFonts w:ascii="Arial" w:hAnsi="Arial" w:cs="Arial"/>
          <w:b/>
          <w:sz w:val="18"/>
          <w:szCs w:val="18"/>
        </w:rPr>
      </w:pPr>
    </w:p>
    <w:p w14:paraId="7243D774" w14:textId="2FAD6631" w:rsidR="00581758" w:rsidRDefault="00581758" w:rsidP="002A0243">
      <w:pPr>
        <w:spacing w:after="0"/>
        <w:rPr>
          <w:rFonts w:ascii="Arial" w:hAnsi="Arial" w:cs="Arial"/>
          <w:b/>
          <w:sz w:val="18"/>
          <w:szCs w:val="18"/>
        </w:rPr>
      </w:pPr>
    </w:p>
    <w:p w14:paraId="2A3632C1" w14:textId="7C45DE7E" w:rsidR="00581758" w:rsidRDefault="00581758" w:rsidP="002A0243">
      <w:pPr>
        <w:spacing w:after="0"/>
        <w:rPr>
          <w:rFonts w:ascii="Arial" w:hAnsi="Arial" w:cs="Arial"/>
          <w:b/>
          <w:sz w:val="18"/>
          <w:szCs w:val="18"/>
        </w:rPr>
      </w:pPr>
    </w:p>
    <w:p w14:paraId="1F757373" w14:textId="77DAB700" w:rsidR="00581758" w:rsidRDefault="00581758" w:rsidP="002A0243">
      <w:pPr>
        <w:spacing w:after="0"/>
        <w:rPr>
          <w:rFonts w:ascii="Arial" w:hAnsi="Arial" w:cs="Arial"/>
          <w:b/>
          <w:sz w:val="18"/>
          <w:szCs w:val="18"/>
        </w:rPr>
      </w:pPr>
    </w:p>
    <w:p w14:paraId="1CAB6BFF" w14:textId="775AC5D0" w:rsidR="00581758" w:rsidRDefault="00581758" w:rsidP="002A0243">
      <w:pPr>
        <w:spacing w:after="0"/>
        <w:rPr>
          <w:rFonts w:ascii="Arial" w:hAnsi="Arial" w:cs="Arial"/>
          <w:b/>
          <w:sz w:val="18"/>
          <w:szCs w:val="18"/>
        </w:rPr>
      </w:pPr>
    </w:p>
    <w:p w14:paraId="7063B4E5" w14:textId="3C1FAA9B" w:rsidR="00581758" w:rsidRDefault="00581758" w:rsidP="002A0243">
      <w:pPr>
        <w:spacing w:after="0"/>
        <w:rPr>
          <w:rFonts w:ascii="Arial" w:hAnsi="Arial" w:cs="Arial"/>
          <w:b/>
          <w:sz w:val="18"/>
          <w:szCs w:val="18"/>
        </w:rPr>
      </w:pPr>
    </w:p>
    <w:p w14:paraId="25E0C810" w14:textId="3B67D9CA" w:rsidR="00581758" w:rsidRDefault="00581758" w:rsidP="002A0243">
      <w:pPr>
        <w:spacing w:after="0"/>
        <w:rPr>
          <w:rFonts w:ascii="Arial" w:hAnsi="Arial" w:cs="Arial"/>
          <w:b/>
          <w:sz w:val="18"/>
          <w:szCs w:val="18"/>
        </w:rPr>
      </w:pPr>
    </w:p>
    <w:p w14:paraId="1A1AFB45" w14:textId="1826343A" w:rsidR="00581758" w:rsidRDefault="00581758" w:rsidP="002A0243">
      <w:pPr>
        <w:spacing w:after="0"/>
        <w:rPr>
          <w:rFonts w:ascii="Arial" w:hAnsi="Arial" w:cs="Arial"/>
          <w:b/>
          <w:sz w:val="18"/>
          <w:szCs w:val="18"/>
        </w:rPr>
      </w:pPr>
    </w:p>
    <w:p w14:paraId="0CAE445B" w14:textId="1480FBC7" w:rsidR="00581758" w:rsidRDefault="00581758" w:rsidP="002A0243">
      <w:pPr>
        <w:spacing w:after="0"/>
        <w:rPr>
          <w:rFonts w:ascii="Arial" w:hAnsi="Arial" w:cs="Arial"/>
          <w:b/>
          <w:sz w:val="18"/>
          <w:szCs w:val="18"/>
        </w:rPr>
      </w:pPr>
    </w:p>
    <w:p w14:paraId="3347B4EB" w14:textId="60F47AFA" w:rsidR="00581758" w:rsidRDefault="00581758" w:rsidP="002A0243">
      <w:pPr>
        <w:spacing w:after="0"/>
        <w:rPr>
          <w:rFonts w:ascii="Arial" w:hAnsi="Arial" w:cs="Arial"/>
          <w:b/>
          <w:sz w:val="18"/>
          <w:szCs w:val="18"/>
        </w:rPr>
      </w:pPr>
    </w:p>
    <w:p w14:paraId="1E1EC055" w14:textId="1CC54BDB" w:rsidR="00581758" w:rsidRDefault="00581758" w:rsidP="002A0243">
      <w:pPr>
        <w:spacing w:after="0"/>
        <w:rPr>
          <w:rFonts w:ascii="Arial" w:hAnsi="Arial" w:cs="Arial"/>
          <w:b/>
          <w:sz w:val="18"/>
          <w:szCs w:val="18"/>
        </w:rPr>
      </w:pPr>
    </w:p>
    <w:p w14:paraId="57FBD544" w14:textId="73318132" w:rsidR="00581758" w:rsidRDefault="00581758" w:rsidP="002A0243">
      <w:pPr>
        <w:spacing w:after="0"/>
        <w:rPr>
          <w:rFonts w:ascii="Arial" w:hAnsi="Arial" w:cs="Arial"/>
          <w:b/>
          <w:sz w:val="18"/>
          <w:szCs w:val="18"/>
        </w:rPr>
      </w:pPr>
    </w:p>
    <w:p w14:paraId="4D363FCB" w14:textId="353A267D" w:rsidR="00581758" w:rsidRDefault="00581758" w:rsidP="002A0243">
      <w:pPr>
        <w:spacing w:after="0"/>
        <w:rPr>
          <w:rFonts w:ascii="Arial" w:hAnsi="Arial" w:cs="Arial"/>
          <w:b/>
          <w:sz w:val="18"/>
          <w:szCs w:val="18"/>
        </w:rPr>
      </w:pPr>
    </w:p>
    <w:p w14:paraId="12E357CA" w14:textId="36AB93B6" w:rsidR="00581758" w:rsidRDefault="00581758" w:rsidP="002A0243">
      <w:pPr>
        <w:spacing w:after="0"/>
        <w:rPr>
          <w:rFonts w:ascii="Arial" w:hAnsi="Arial" w:cs="Arial"/>
          <w:b/>
          <w:sz w:val="18"/>
          <w:szCs w:val="18"/>
        </w:rPr>
      </w:pPr>
    </w:p>
    <w:p w14:paraId="6F4E70DA" w14:textId="2F4C3CD4" w:rsidR="00581758" w:rsidRDefault="00581758" w:rsidP="002A0243">
      <w:pPr>
        <w:spacing w:after="0"/>
        <w:rPr>
          <w:rFonts w:ascii="Arial" w:hAnsi="Arial" w:cs="Arial"/>
          <w:b/>
          <w:sz w:val="18"/>
          <w:szCs w:val="18"/>
        </w:rPr>
      </w:pPr>
    </w:p>
    <w:p w14:paraId="1AC65E92" w14:textId="4726BA71" w:rsidR="00581758" w:rsidRDefault="00581758" w:rsidP="002A0243">
      <w:pPr>
        <w:spacing w:after="0"/>
        <w:rPr>
          <w:rFonts w:ascii="Arial" w:hAnsi="Arial" w:cs="Arial"/>
          <w:b/>
          <w:sz w:val="18"/>
          <w:szCs w:val="18"/>
        </w:rPr>
      </w:pPr>
    </w:p>
    <w:p w14:paraId="33CB4BC1" w14:textId="192608A0" w:rsidR="00581758" w:rsidRDefault="00581758" w:rsidP="002A0243">
      <w:pPr>
        <w:spacing w:after="0"/>
        <w:rPr>
          <w:rFonts w:ascii="Arial" w:hAnsi="Arial" w:cs="Arial"/>
          <w:b/>
          <w:sz w:val="18"/>
          <w:szCs w:val="18"/>
        </w:rPr>
      </w:pPr>
    </w:p>
    <w:p w14:paraId="6325AFF9" w14:textId="37DCD918" w:rsidR="00581758" w:rsidRDefault="00581758" w:rsidP="002A0243">
      <w:pPr>
        <w:spacing w:after="0"/>
        <w:rPr>
          <w:rFonts w:ascii="Arial" w:hAnsi="Arial" w:cs="Arial"/>
          <w:b/>
          <w:sz w:val="18"/>
          <w:szCs w:val="18"/>
        </w:rPr>
      </w:pPr>
    </w:p>
    <w:p w14:paraId="2E814E4D" w14:textId="31A5BEFC" w:rsidR="00581758" w:rsidRDefault="00581758" w:rsidP="002A0243">
      <w:pPr>
        <w:spacing w:after="0"/>
        <w:rPr>
          <w:rFonts w:ascii="Arial" w:hAnsi="Arial" w:cs="Arial"/>
          <w:b/>
          <w:sz w:val="18"/>
          <w:szCs w:val="18"/>
        </w:rPr>
      </w:pPr>
    </w:p>
    <w:p w14:paraId="3E9C8950" w14:textId="164C8BA5" w:rsidR="00581758" w:rsidRDefault="00581758" w:rsidP="002A0243">
      <w:pPr>
        <w:spacing w:after="0"/>
        <w:rPr>
          <w:rFonts w:ascii="Arial" w:hAnsi="Arial" w:cs="Arial"/>
          <w:b/>
          <w:sz w:val="18"/>
          <w:szCs w:val="18"/>
        </w:rPr>
      </w:pPr>
    </w:p>
    <w:p w14:paraId="1195FAA8" w14:textId="41BDBDF9" w:rsidR="00581758" w:rsidRDefault="00581758" w:rsidP="002A0243">
      <w:pPr>
        <w:spacing w:after="0"/>
        <w:rPr>
          <w:rFonts w:ascii="Arial" w:hAnsi="Arial" w:cs="Arial"/>
          <w:b/>
          <w:sz w:val="18"/>
          <w:szCs w:val="18"/>
        </w:rPr>
      </w:pPr>
    </w:p>
    <w:p w14:paraId="272DC31D" w14:textId="21A2F838" w:rsidR="00581758" w:rsidRDefault="00581758" w:rsidP="002A0243">
      <w:pPr>
        <w:spacing w:after="0"/>
        <w:rPr>
          <w:rFonts w:ascii="Arial" w:hAnsi="Arial" w:cs="Arial"/>
          <w:b/>
          <w:sz w:val="18"/>
          <w:szCs w:val="18"/>
        </w:rPr>
      </w:pPr>
    </w:p>
    <w:p w14:paraId="0419372B" w14:textId="56661049" w:rsidR="00581758" w:rsidRDefault="00581758" w:rsidP="002A0243">
      <w:pPr>
        <w:spacing w:after="0"/>
        <w:rPr>
          <w:rFonts w:ascii="Arial" w:hAnsi="Arial" w:cs="Arial"/>
          <w:b/>
          <w:sz w:val="18"/>
          <w:szCs w:val="18"/>
        </w:rPr>
      </w:pPr>
    </w:p>
    <w:p w14:paraId="248BAC0B" w14:textId="1D53EE93" w:rsidR="00581758" w:rsidRDefault="00581758" w:rsidP="002A0243">
      <w:pPr>
        <w:spacing w:after="0"/>
        <w:rPr>
          <w:rFonts w:ascii="Arial" w:hAnsi="Arial" w:cs="Arial"/>
          <w:b/>
          <w:sz w:val="18"/>
          <w:szCs w:val="18"/>
        </w:rPr>
      </w:pPr>
    </w:p>
    <w:p w14:paraId="37F4494E" w14:textId="31AD0F40" w:rsidR="00581758" w:rsidRDefault="00581758" w:rsidP="002A0243">
      <w:pPr>
        <w:spacing w:after="0"/>
        <w:rPr>
          <w:rFonts w:ascii="Arial" w:hAnsi="Arial" w:cs="Arial"/>
          <w:b/>
          <w:sz w:val="18"/>
          <w:szCs w:val="18"/>
        </w:rPr>
      </w:pPr>
    </w:p>
    <w:p w14:paraId="572EE2E4" w14:textId="3CC31A19" w:rsidR="00581758" w:rsidRDefault="00581758" w:rsidP="002A0243">
      <w:pPr>
        <w:spacing w:after="0"/>
        <w:rPr>
          <w:rFonts w:ascii="Arial" w:hAnsi="Arial" w:cs="Arial"/>
          <w:b/>
          <w:sz w:val="18"/>
          <w:szCs w:val="18"/>
        </w:rPr>
      </w:pPr>
    </w:p>
    <w:p w14:paraId="23CCFFAF" w14:textId="0A79A4CF" w:rsidR="00581758" w:rsidRDefault="00581758" w:rsidP="002A0243">
      <w:pPr>
        <w:spacing w:after="0"/>
        <w:rPr>
          <w:rFonts w:ascii="Arial" w:hAnsi="Arial" w:cs="Arial"/>
          <w:b/>
          <w:sz w:val="18"/>
          <w:szCs w:val="18"/>
        </w:rPr>
      </w:pPr>
    </w:p>
    <w:p w14:paraId="77B45091" w14:textId="5B83D3CB" w:rsidR="00581758" w:rsidRDefault="00581758" w:rsidP="002A0243">
      <w:pPr>
        <w:spacing w:after="0"/>
        <w:rPr>
          <w:rFonts w:ascii="Arial" w:hAnsi="Arial" w:cs="Arial"/>
          <w:b/>
          <w:sz w:val="18"/>
          <w:szCs w:val="18"/>
        </w:rPr>
      </w:pPr>
    </w:p>
    <w:p w14:paraId="6B60FC2B" w14:textId="02B6ED45" w:rsidR="00581758" w:rsidRDefault="00581758" w:rsidP="002A0243">
      <w:pPr>
        <w:spacing w:after="0"/>
        <w:rPr>
          <w:rFonts w:ascii="Arial" w:hAnsi="Arial" w:cs="Arial"/>
          <w:b/>
          <w:sz w:val="18"/>
          <w:szCs w:val="18"/>
        </w:rPr>
      </w:pPr>
    </w:p>
    <w:p w14:paraId="3EB9160E" w14:textId="5D8FF473" w:rsidR="00581758" w:rsidRDefault="00581758" w:rsidP="002A0243">
      <w:pPr>
        <w:spacing w:after="0"/>
        <w:rPr>
          <w:rFonts w:ascii="Arial" w:hAnsi="Arial" w:cs="Arial"/>
          <w:b/>
          <w:sz w:val="18"/>
          <w:szCs w:val="18"/>
        </w:rPr>
      </w:pPr>
    </w:p>
    <w:p w14:paraId="76A1B6B1" w14:textId="34EA991D" w:rsidR="00581758" w:rsidRDefault="00581758" w:rsidP="002A0243">
      <w:pPr>
        <w:spacing w:after="0"/>
        <w:rPr>
          <w:rFonts w:ascii="Arial" w:hAnsi="Arial" w:cs="Arial"/>
          <w:b/>
          <w:sz w:val="18"/>
          <w:szCs w:val="18"/>
        </w:rPr>
      </w:pPr>
    </w:p>
    <w:p w14:paraId="2700CE45" w14:textId="64F5F3A6" w:rsidR="00581758" w:rsidRDefault="00581758" w:rsidP="002A0243">
      <w:pPr>
        <w:spacing w:after="0"/>
        <w:rPr>
          <w:rFonts w:ascii="Arial" w:hAnsi="Arial" w:cs="Arial"/>
          <w:b/>
          <w:sz w:val="18"/>
          <w:szCs w:val="18"/>
        </w:rPr>
      </w:pPr>
    </w:p>
    <w:p w14:paraId="4A910531" w14:textId="3880F321" w:rsidR="00581758" w:rsidRDefault="00581758" w:rsidP="002A0243">
      <w:pPr>
        <w:spacing w:after="0"/>
        <w:rPr>
          <w:rFonts w:ascii="Arial" w:hAnsi="Arial" w:cs="Arial"/>
          <w:b/>
          <w:sz w:val="18"/>
          <w:szCs w:val="18"/>
        </w:rPr>
      </w:pPr>
    </w:p>
    <w:p w14:paraId="45FC1A05" w14:textId="737F1445" w:rsidR="00581758" w:rsidRDefault="00581758" w:rsidP="002A0243">
      <w:pPr>
        <w:spacing w:after="0"/>
        <w:rPr>
          <w:rFonts w:ascii="Arial" w:hAnsi="Arial" w:cs="Arial"/>
          <w:b/>
          <w:sz w:val="18"/>
          <w:szCs w:val="18"/>
        </w:rPr>
      </w:pPr>
    </w:p>
    <w:p w14:paraId="6D398ED4" w14:textId="54294D48" w:rsidR="00581758" w:rsidRDefault="00581758" w:rsidP="002A0243">
      <w:pPr>
        <w:spacing w:after="0"/>
        <w:rPr>
          <w:rFonts w:ascii="Arial" w:hAnsi="Arial" w:cs="Arial"/>
          <w:b/>
          <w:sz w:val="18"/>
          <w:szCs w:val="18"/>
        </w:rPr>
      </w:pPr>
    </w:p>
    <w:p w14:paraId="4F869D25" w14:textId="7A47740C" w:rsidR="00581758" w:rsidRDefault="00581758" w:rsidP="002A0243">
      <w:pPr>
        <w:spacing w:after="0"/>
        <w:rPr>
          <w:rFonts w:ascii="Arial" w:hAnsi="Arial" w:cs="Arial"/>
          <w:b/>
          <w:sz w:val="18"/>
          <w:szCs w:val="18"/>
        </w:rPr>
      </w:pPr>
    </w:p>
    <w:p w14:paraId="223BE7DF" w14:textId="6F3B250F" w:rsidR="00581758" w:rsidRDefault="00581758" w:rsidP="002A0243">
      <w:pPr>
        <w:spacing w:after="0"/>
        <w:rPr>
          <w:rFonts w:ascii="Arial" w:hAnsi="Arial" w:cs="Arial"/>
          <w:b/>
          <w:sz w:val="18"/>
          <w:szCs w:val="18"/>
        </w:rPr>
      </w:pPr>
    </w:p>
    <w:p w14:paraId="4B09A27D" w14:textId="4BAB80EF" w:rsidR="00581758" w:rsidRDefault="00581758" w:rsidP="002A0243">
      <w:pPr>
        <w:spacing w:after="0"/>
        <w:rPr>
          <w:rFonts w:ascii="Arial" w:hAnsi="Arial" w:cs="Arial"/>
          <w:b/>
          <w:sz w:val="18"/>
          <w:szCs w:val="18"/>
        </w:rPr>
      </w:pPr>
    </w:p>
    <w:p w14:paraId="7343F904" w14:textId="77777777" w:rsidR="00581758" w:rsidRPr="00581758" w:rsidRDefault="00581758" w:rsidP="002A0243">
      <w:pPr>
        <w:spacing w:after="0"/>
        <w:rPr>
          <w:rFonts w:ascii="Arial" w:hAnsi="Arial" w:cs="Arial"/>
          <w:b/>
          <w:bCs/>
          <w:sz w:val="18"/>
          <w:szCs w:val="18"/>
        </w:rPr>
      </w:pPr>
    </w:p>
    <w:p w14:paraId="5A4BDA62" w14:textId="77777777" w:rsidR="0032214B" w:rsidRDefault="0032214B" w:rsidP="00581758">
      <w:pPr>
        <w:spacing w:after="0"/>
        <w:jc w:val="right"/>
        <w:rPr>
          <w:rFonts w:ascii="Arial" w:hAnsi="Arial" w:cs="Arial"/>
          <w:b/>
          <w:bCs/>
          <w:sz w:val="18"/>
          <w:szCs w:val="18"/>
        </w:rPr>
      </w:pPr>
    </w:p>
    <w:p w14:paraId="182256A3" w14:textId="77777777" w:rsidR="0032214B" w:rsidRDefault="0032214B" w:rsidP="00581758">
      <w:pPr>
        <w:spacing w:after="0"/>
        <w:jc w:val="right"/>
        <w:rPr>
          <w:rFonts w:ascii="Arial" w:hAnsi="Arial" w:cs="Arial"/>
          <w:b/>
          <w:bCs/>
          <w:sz w:val="18"/>
          <w:szCs w:val="18"/>
        </w:rPr>
      </w:pPr>
    </w:p>
    <w:p w14:paraId="0C65C1CC" w14:textId="2B05C9FA" w:rsidR="00581758" w:rsidRPr="00581758" w:rsidRDefault="00581758" w:rsidP="00581758">
      <w:pPr>
        <w:spacing w:after="0"/>
        <w:jc w:val="right"/>
        <w:rPr>
          <w:rFonts w:ascii="Arial" w:hAnsi="Arial" w:cs="Arial"/>
          <w:b/>
          <w:bCs/>
          <w:sz w:val="18"/>
          <w:szCs w:val="18"/>
        </w:rPr>
      </w:pPr>
      <w:r w:rsidRPr="00581758">
        <w:rPr>
          <w:rFonts w:ascii="Arial" w:hAnsi="Arial" w:cs="Arial"/>
          <w:b/>
          <w:bCs/>
          <w:sz w:val="18"/>
          <w:szCs w:val="18"/>
        </w:rPr>
        <w:t xml:space="preserve">Obrazec št: </w:t>
      </w:r>
      <w:r w:rsidR="0093738E">
        <w:rPr>
          <w:rFonts w:ascii="Arial" w:hAnsi="Arial" w:cs="Arial"/>
          <w:b/>
          <w:bCs/>
          <w:sz w:val="18"/>
          <w:szCs w:val="18"/>
        </w:rPr>
        <w:t>17</w:t>
      </w:r>
    </w:p>
    <w:p w14:paraId="36C8606A" w14:textId="77777777" w:rsidR="00581758" w:rsidRDefault="00581758" w:rsidP="005817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 xml:space="preserve">Izjava o zagotavljanju </w:t>
      </w:r>
      <w:proofErr w:type="spellStart"/>
      <w:r>
        <w:rPr>
          <w:rFonts w:ascii="Arial" w:hAnsi="Arial" w:cs="Arial"/>
        </w:rPr>
        <w:t>okoljskih</w:t>
      </w:r>
      <w:proofErr w:type="spellEnd"/>
      <w:r>
        <w:rPr>
          <w:rFonts w:ascii="Arial" w:hAnsi="Arial" w:cs="Arial"/>
        </w:rPr>
        <w:t xml:space="preserve"> zahtev</w:t>
      </w:r>
    </w:p>
    <w:p w14:paraId="402789EA" w14:textId="77777777" w:rsidR="00581758" w:rsidRDefault="00581758" w:rsidP="00581758">
      <w:pPr>
        <w:spacing w:after="120"/>
        <w:rPr>
          <w:rFonts w:ascii="Arial" w:hAnsi="Arial" w:cs="Arial"/>
        </w:rPr>
      </w:pPr>
    </w:p>
    <w:p w14:paraId="47E2B3D1" w14:textId="77777777" w:rsidR="00581758" w:rsidRDefault="00581758" w:rsidP="00581758">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5F1942A6" w14:textId="77777777" w:rsidR="00581758" w:rsidRDefault="00581758" w:rsidP="00581758">
      <w:pPr>
        <w:spacing w:before="225" w:after="225" w:line="240" w:lineRule="auto"/>
        <w:jc w:val="both"/>
      </w:pPr>
      <w:r>
        <w:rPr>
          <w:rFonts w:ascii="Arial" w:hAnsi="Arial" w:cs="Arial"/>
          <w:color w:val="000000"/>
          <w:sz w:val="18"/>
          <w:szCs w:val="18"/>
        </w:rPr>
        <w:t> </w:t>
      </w:r>
    </w:p>
    <w:p w14:paraId="671EBF75" w14:textId="77777777" w:rsidR="00581758" w:rsidRDefault="00581758" w:rsidP="00581758">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21A3CD96" w14:textId="77777777" w:rsidR="00581758" w:rsidRDefault="00581758" w:rsidP="00581758">
      <w:pPr>
        <w:spacing w:after="0" w:line="240" w:lineRule="auto"/>
        <w:jc w:val="both"/>
      </w:pPr>
      <w:r>
        <w:rPr>
          <w:rFonts w:ascii="Arial" w:hAnsi="Arial" w:cs="Arial"/>
          <w:b/>
          <w:bCs/>
          <w:color w:val="000000"/>
          <w:sz w:val="18"/>
          <w:szCs w:val="18"/>
        </w:rPr>
        <w:t>                     Mestni trg 10</w:t>
      </w:r>
    </w:p>
    <w:p w14:paraId="2412C46B" w14:textId="77777777" w:rsidR="00581758" w:rsidRDefault="00581758" w:rsidP="00581758">
      <w:pPr>
        <w:spacing w:after="0" w:line="240" w:lineRule="auto"/>
        <w:jc w:val="both"/>
      </w:pPr>
      <w:r>
        <w:rPr>
          <w:rFonts w:ascii="Arial" w:hAnsi="Arial" w:cs="Arial"/>
          <w:b/>
          <w:bCs/>
          <w:color w:val="000000"/>
          <w:sz w:val="18"/>
          <w:szCs w:val="18"/>
        </w:rPr>
        <w:t>                     3230 Šentjur</w:t>
      </w:r>
    </w:p>
    <w:p w14:paraId="7F05F6F0" w14:textId="77777777" w:rsidR="00581758" w:rsidRPr="002B4D57" w:rsidRDefault="00581758" w:rsidP="00581758">
      <w:pPr>
        <w:spacing w:before="225" w:after="225" w:line="240" w:lineRule="auto"/>
        <w:jc w:val="center"/>
        <w:rPr>
          <w:b/>
          <w:bCs/>
        </w:rPr>
      </w:pPr>
      <w:r w:rsidRPr="002B4D57">
        <w:rPr>
          <w:rFonts w:ascii="Arial" w:hAnsi="Arial" w:cs="Arial"/>
          <w:b/>
          <w:bCs/>
          <w:color w:val="000000"/>
          <w:sz w:val="18"/>
          <w:szCs w:val="18"/>
        </w:rPr>
        <w:t>IZJAVA O ZAGOTAVLJANJU OKOLJSKIH ZAHTEV</w:t>
      </w:r>
    </w:p>
    <w:p w14:paraId="22DF4CA0" w14:textId="77777777" w:rsidR="00581758" w:rsidRDefault="00581758" w:rsidP="00581758">
      <w:pPr>
        <w:spacing w:before="225" w:after="225" w:line="240" w:lineRule="auto"/>
        <w:jc w:val="right"/>
      </w:pPr>
      <w:r>
        <w:rPr>
          <w:rFonts w:ascii="Arial" w:hAnsi="Arial" w:cs="Arial"/>
          <w:color w:val="000000"/>
          <w:sz w:val="18"/>
          <w:szCs w:val="18"/>
        </w:rPr>
        <w:t> </w:t>
      </w:r>
    </w:p>
    <w:p w14:paraId="6B8B5E47" w14:textId="09801DA7" w:rsidR="00581758" w:rsidRDefault="00581758" w:rsidP="00581758">
      <w:pPr>
        <w:spacing w:after="0" w:line="240" w:lineRule="auto"/>
        <w:jc w:val="both"/>
        <w:rPr>
          <w:rFonts w:ascii="Arial" w:hAnsi="Arial" w:cs="Arial"/>
          <w:bCs/>
          <w:color w:val="000000"/>
          <w:sz w:val="18"/>
          <w:szCs w:val="18"/>
        </w:rPr>
      </w:pPr>
      <w:r w:rsidRPr="002B4D57">
        <w:rPr>
          <w:rFonts w:ascii="Arial" w:hAnsi="Arial" w:cs="Arial"/>
          <w:color w:val="000000"/>
          <w:sz w:val="18"/>
          <w:szCs w:val="18"/>
        </w:rPr>
        <w:t xml:space="preserve">S podpisom te izjave se zavezujemo, da bomo v primeru, če bomo izbrani kot najugodnejši ponudnik pri izvedbi naročila upoštevali vsa določila v zvezi s temeljnimi </w:t>
      </w:r>
      <w:proofErr w:type="spellStart"/>
      <w:r w:rsidRPr="002B4D57">
        <w:rPr>
          <w:rFonts w:ascii="Arial" w:hAnsi="Arial" w:cs="Arial"/>
          <w:color w:val="000000"/>
          <w:sz w:val="18"/>
          <w:szCs w:val="18"/>
        </w:rPr>
        <w:t>okoljskimi</w:t>
      </w:r>
      <w:proofErr w:type="spellEnd"/>
      <w:r w:rsidRPr="002B4D57">
        <w:rPr>
          <w:rFonts w:ascii="Arial" w:hAnsi="Arial" w:cs="Arial"/>
          <w:color w:val="000000"/>
          <w:sz w:val="18"/>
          <w:szCs w:val="18"/>
        </w:rPr>
        <w:t xml:space="preserve"> zahtevami z gradnjo »</w:t>
      </w:r>
      <w:r>
        <w:rPr>
          <w:rFonts w:ascii="Arial" w:hAnsi="Arial" w:cs="Arial"/>
          <w:b/>
          <w:bCs/>
          <w:color w:val="000000"/>
          <w:sz w:val="18"/>
          <w:szCs w:val="18"/>
        </w:rPr>
        <w:t>Izvajanje letnega in zimskega vzdrževanja lokalnih cest v občini Šentjur za obdobje od julija 202</w:t>
      </w:r>
      <w:r w:rsidR="00BB7A6B">
        <w:rPr>
          <w:rFonts w:ascii="Arial" w:hAnsi="Arial" w:cs="Arial"/>
          <w:b/>
          <w:bCs/>
          <w:color w:val="000000"/>
          <w:sz w:val="18"/>
          <w:szCs w:val="18"/>
        </w:rPr>
        <w:t>5</w:t>
      </w:r>
      <w:r>
        <w:rPr>
          <w:rFonts w:ascii="Arial" w:hAnsi="Arial" w:cs="Arial"/>
          <w:b/>
          <w:bCs/>
          <w:color w:val="000000"/>
          <w:sz w:val="18"/>
          <w:szCs w:val="18"/>
        </w:rPr>
        <w:t xml:space="preserve"> do </w:t>
      </w:r>
      <w:r w:rsidR="00D4240E">
        <w:rPr>
          <w:rFonts w:ascii="Arial" w:hAnsi="Arial" w:cs="Arial"/>
          <w:b/>
          <w:bCs/>
          <w:color w:val="000000"/>
          <w:sz w:val="18"/>
          <w:szCs w:val="18"/>
        </w:rPr>
        <w:t>15.11.</w:t>
      </w:r>
      <w:r>
        <w:rPr>
          <w:rFonts w:ascii="Arial" w:hAnsi="Arial" w:cs="Arial"/>
          <w:b/>
          <w:bCs/>
          <w:color w:val="000000"/>
          <w:sz w:val="18"/>
          <w:szCs w:val="18"/>
        </w:rPr>
        <w:t>202</w:t>
      </w:r>
      <w:r w:rsidR="00BB7A6B">
        <w:rPr>
          <w:rFonts w:ascii="Arial" w:hAnsi="Arial" w:cs="Arial"/>
          <w:b/>
          <w:bCs/>
          <w:color w:val="000000"/>
          <w:sz w:val="18"/>
          <w:szCs w:val="18"/>
        </w:rPr>
        <w:t>7</w:t>
      </w:r>
      <w:r w:rsidRPr="002B4D57">
        <w:rPr>
          <w:rFonts w:ascii="Arial" w:hAnsi="Arial" w:cs="Arial"/>
          <w:bCs/>
          <w:color w:val="000000"/>
          <w:sz w:val="18"/>
          <w:szCs w:val="18"/>
        </w:rPr>
        <w:t>«</w:t>
      </w:r>
      <w:r>
        <w:rPr>
          <w:rFonts w:ascii="Arial" w:hAnsi="Arial" w:cs="Arial"/>
          <w:bCs/>
          <w:color w:val="000000"/>
          <w:sz w:val="18"/>
          <w:szCs w:val="18"/>
        </w:rPr>
        <w:t xml:space="preserve"> v skladu z Uredbo o zelenem javnem naročanju (Uradni list RS, št. 51/17, 64/19</w:t>
      </w:r>
      <w:r w:rsidR="003738AD">
        <w:rPr>
          <w:rFonts w:ascii="Arial" w:hAnsi="Arial" w:cs="Arial"/>
          <w:bCs/>
          <w:color w:val="000000"/>
          <w:sz w:val="18"/>
          <w:szCs w:val="18"/>
        </w:rPr>
        <w:t xml:space="preserve">, </w:t>
      </w:r>
      <w:r>
        <w:rPr>
          <w:rFonts w:ascii="Arial" w:hAnsi="Arial" w:cs="Arial"/>
          <w:bCs/>
          <w:color w:val="000000"/>
          <w:sz w:val="18"/>
          <w:szCs w:val="18"/>
        </w:rPr>
        <w:t>121/21</w:t>
      </w:r>
      <w:r w:rsidR="003738AD">
        <w:rPr>
          <w:rFonts w:ascii="Arial" w:hAnsi="Arial" w:cs="Arial"/>
          <w:bCs/>
          <w:color w:val="000000"/>
          <w:sz w:val="18"/>
          <w:szCs w:val="18"/>
        </w:rPr>
        <w:t xml:space="preserve"> in 132/23</w:t>
      </w:r>
      <w:r>
        <w:rPr>
          <w:rFonts w:ascii="Arial" w:hAnsi="Arial" w:cs="Arial"/>
          <w:bCs/>
          <w:color w:val="000000"/>
          <w:sz w:val="18"/>
          <w:szCs w:val="18"/>
        </w:rPr>
        <w:t>) in sicer:</w:t>
      </w:r>
    </w:p>
    <w:p w14:paraId="5CACC6EC" w14:textId="77777777" w:rsidR="00581758" w:rsidRDefault="00581758" w:rsidP="00581758">
      <w:pPr>
        <w:spacing w:after="0" w:line="240" w:lineRule="auto"/>
        <w:jc w:val="both"/>
        <w:rPr>
          <w:rFonts w:ascii="Arial" w:hAnsi="Arial" w:cs="Arial"/>
          <w:bCs/>
          <w:color w:val="000000"/>
          <w:sz w:val="18"/>
          <w:szCs w:val="18"/>
        </w:rPr>
      </w:pPr>
    </w:p>
    <w:p w14:paraId="6B5832C2" w14:textId="77777777" w:rsidR="00581758" w:rsidRDefault="00581758" w:rsidP="00581758">
      <w:pPr>
        <w:pStyle w:val="Odstavekseznama"/>
        <w:numPr>
          <w:ilvl w:val="0"/>
          <w:numId w:val="20"/>
        </w:numPr>
        <w:spacing w:after="0" w:line="240" w:lineRule="auto"/>
        <w:jc w:val="both"/>
        <w:rPr>
          <w:sz w:val="18"/>
          <w:szCs w:val="18"/>
        </w:rPr>
      </w:pPr>
      <w:r>
        <w:rPr>
          <w:sz w:val="18"/>
          <w:szCs w:val="18"/>
        </w:rPr>
        <w:t>pri gradnji vozišča ceste se recikliran asfaltni granulat (</w:t>
      </w:r>
      <w:proofErr w:type="spellStart"/>
      <w:r>
        <w:rPr>
          <w:sz w:val="18"/>
          <w:szCs w:val="18"/>
        </w:rPr>
        <w:t>rezkanec</w:t>
      </w:r>
      <w:proofErr w:type="spellEnd"/>
      <w:r>
        <w:rPr>
          <w:sz w:val="18"/>
          <w:szCs w:val="18"/>
        </w:rPr>
        <w:t xml:space="preserve">), ki bo nastal ob prenovi ali iz drugega vira, uporabi prioritetno za proizvodnjo novih </w:t>
      </w:r>
      <w:proofErr w:type="spellStart"/>
      <w:r>
        <w:rPr>
          <w:sz w:val="18"/>
          <w:szCs w:val="18"/>
        </w:rPr>
        <w:t>bituminiziranih</w:t>
      </w:r>
      <w:proofErr w:type="spellEnd"/>
      <w:r>
        <w:rPr>
          <w:sz w:val="18"/>
          <w:szCs w:val="18"/>
        </w:rPr>
        <w:t xml:space="preserve"> zmeseh, podredno pa zlasti za plasti, stabilizirane s hidravličnim ali bitumenskim vezivom, tampon (vključno z bankinami), posteljico, nasipe ter zasipe, in sicer v količini, ki je potrebna,</w:t>
      </w:r>
    </w:p>
    <w:p w14:paraId="69DD6132" w14:textId="15664118" w:rsidR="00581758" w:rsidRPr="002B4D57" w:rsidRDefault="00581758" w:rsidP="00581758">
      <w:pPr>
        <w:pStyle w:val="Odstavekseznama"/>
        <w:numPr>
          <w:ilvl w:val="0"/>
          <w:numId w:val="20"/>
        </w:numPr>
        <w:spacing w:after="0" w:line="240" w:lineRule="auto"/>
        <w:jc w:val="both"/>
        <w:rPr>
          <w:sz w:val="18"/>
          <w:szCs w:val="18"/>
        </w:rPr>
      </w:pPr>
      <w:r>
        <w:rPr>
          <w:sz w:val="18"/>
          <w:szCs w:val="18"/>
        </w:rPr>
        <w:t>ter vsa ostala določila Uredbe o zelenem javnem naročanju (Uradni list RS, št. 51/17, 64/19</w:t>
      </w:r>
      <w:r w:rsidR="00BB7A6B">
        <w:rPr>
          <w:sz w:val="18"/>
          <w:szCs w:val="18"/>
        </w:rPr>
        <w:t xml:space="preserve">, </w:t>
      </w:r>
      <w:r>
        <w:rPr>
          <w:sz w:val="18"/>
          <w:szCs w:val="18"/>
        </w:rPr>
        <w:t>121/21</w:t>
      </w:r>
      <w:r w:rsidR="003738AD">
        <w:rPr>
          <w:sz w:val="18"/>
          <w:szCs w:val="18"/>
        </w:rPr>
        <w:t xml:space="preserve"> in 132/23</w:t>
      </w:r>
      <w:r>
        <w:rPr>
          <w:sz w:val="18"/>
          <w:szCs w:val="18"/>
        </w:rPr>
        <w:t>), v kolikor se nanašajo na predmet javnega naročila.</w:t>
      </w:r>
    </w:p>
    <w:p w14:paraId="6CE6B2E6" w14:textId="77777777" w:rsidR="00581758" w:rsidRDefault="00581758" w:rsidP="00581758">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w:t>
      </w:r>
      <w:r>
        <w:rPr>
          <w:rFonts w:ascii="Arial" w:hAnsi="Arial" w:cs="Arial"/>
          <w:color w:val="000000"/>
          <w:sz w:val="18"/>
          <w:szCs w:val="18"/>
        </w:rPr>
        <w:t xml:space="preserve"> </w:t>
      </w:r>
      <w:r>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96A056F" w14:textId="77777777" w:rsidR="00581758" w:rsidRDefault="00581758" w:rsidP="00581758">
      <w:pPr>
        <w:spacing w:before="225" w:after="225" w:line="240" w:lineRule="auto"/>
        <w:jc w:val="both"/>
      </w:pPr>
    </w:p>
    <w:p w14:paraId="544C2885" w14:textId="77777777" w:rsidR="00D4240E" w:rsidRPr="00032794" w:rsidRDefault="00D4240E" w:rsidP="00D4240E">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1ADDCD66" w14:textId="77777777" w:rsidR="00581758" w:rsidRPr="00BB7AAE" w:rsidRDefault="00581758" w:rsidP="00581758">
      <w:pPr>
        <w:pStyle w:val="Paragraf"/>
        <w:spacing w:before="0" w:after="0" w:line="240" w:lineRule="auto"/>
        <w:jc w:val="both"/>
        <w:rPr>
          <w:rFonts w:ascii="Arial" w:hAnsi="Arial" w:cs="Arial"/>
          <w:b/>
          <w:bCs/>
        </w:rPr>
      </w:pPr>
    </w:p>
    <w:p w14:paraId="4A1D71A2" w14:textId="77777777" w:rsidR="00581758" w:rsidRDefault="00581758" w:rsidP="00581758">
      <w:pPr>
        <w:spacing w:before="225" w:after="225" w:line="240" w:lineRule="auto"/>
        <w:jc w:val="both"/>
      </w:pPr>
      <w:r>
        <w:rPr>
          <w:rFonts w:ascii="Arial" w:hAnsi="Arial" w:cs="Arial"/>
          <w:color w:val="000000"/>
          <w:sz w:val="18"/>
          <w:szCs w:val="18"/>
        </w:rPr>
        <w:t>Datum: _________________                              Žig               Podpis ponudnika: ______________                   </w:t>
      </w:r>
    </w:p>
    <w:p w14:paraId="669D3ACD" w14:textId="77777777" w:rsidR="00581758" w:rsidRDefault="00581758" w:rsidP="00581758">
      <w:pPr>
        <w:spacing w:after="0"/>
        <w:jc w:val="right"/>
        <w:rPr>
          <w:rFonts w:ascii="Arial" w:hAnsi="Arial" w:cs="Arial"/>
          <w:sz w:val="18"/>
          <w:szCs w:val="18"/>
        </w:rPr>
      </w:pPr>
    </w:p>
    <w:p w14:paraId="38E5BA57" w14:textId="77777777" w:rsidR="00581758" w:rsidRDefault="00581758" w:rsidP="00581758">
      <w:pPr>
        <w:spacing w:after="0"/>
        <w:jc w:val="right"/>
        <w:rPr>
          <w:rFonts w:ascii="Arial" w:hAnsi="Arial" w:cs="Arial"/>
          <w:sz w:val="18"/>
          <w:szCs w:val="18"/>
        </w:rPr>
      </w:pPr>
    </w:p>
    <w:p w14:paraId="602A7CB6" w14:textId="77777777" w:rsidR="00581758" w:rsidRDefault="00581758" w:rsidP="00581758">
      <w:pPr>
        <w:spacing w:after="0"/>
        <w:jc w:val="right"/>
        <w:rPr>
          <w:rFonts w:ascii="Arial" w:hAnsi="Arial" w:cs="Arial"/>
          <w:sz w:val="18"/>
          <w:szCs w:val="18"/>
        </w:rPr>
      </w:pPr>
    </w:p>
    <w:p w14:paraId="34503977" w14:textId="0A508E3C"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 za vse sodelujoče!</w:t>
      </w:r>
    </w:p>
    <w:p w14:paraId="58FF3B8A" w14:textId="77777777" w:rsidR="00581758" w:rsidRDefault="00581758" w:rsidP="00581758">
      <w:pPr>
        <w:spacing w:after="0"/>
        <w:jc w:val="right"/>
        <w:rPr>
          <w:rFonts w:ascii="Arial" w:hAnsi="Arial" w:cs="Arial"/>
          <w:sz w:val="18"/>
          <w:szCs w:val="18"/>
        </w:rPr>
      </w:pPr>
    </w:p>
    <w:p w14:paraId="072329C5" w14:textId="6B061293" w:rsidR="0067777F" w:rsidRDefault="0067777F" w:rsidP="002A0243">
      <w:pPr>
        <w:spacing w:after="0"/>
        <w:rPr>
          <w:rFonts w:ascii="Arial" w:hAnsi="Arial" w:cs="Arial"/>
          <w:b/>
          <w:sz w:val="18"/>
          <w:szCs w:val="18"/>
        </w:rPr>
      </w:pPr>
    </w:p>
    <w:p w14:paraId="63039174" w14:textId="1AEFF951" w:rsidR="0067777F" w:rsidRDefault="0067777F" w:rsidP="002A0243">
      <w:pPr>
        <w:spacing w:after="0"/>
        <w:rPr>
          <w:rFonts w:ascii="Arial" w:hAnsi="Arial" w:cs="Arial"/>
          <w:b/>
          <w:sz w:val="18"/>
          <w:szCs w:val="18"/>
        </w:rPr>
      </w:pPr>
    </w:p>
    <w:p w14:paraId="033C5AAB" w14:textId="3D6EF51D" w:rsidR="0067777F" w:rsidRDefault="0067777F" w:rsidP="002A0243">
      <w:pPr>
        <w:spacing w:after="0"/>
        <w:rPr>
          <w:rFonts w:ascii="Arial" w:hAnsi="Arial" w:cs="Arial"/>
          <w:b/>
          <w:sz w:val="18"/>
          <w:szCs w:val="18"/>
        </w:rPr>
      </w:pPr>
    </w:p>
    <w:p w14:paraId="64BE2CB5" w14:textId="6EC5FE0F" w:rsidR="0067777F" w:rsidRDefault="0067777F" w:rsidP="002A0243">
      <w:pPr>
        <w:spacing w:after="0"/>
        <w:rPr>
          <w:rFonts w:ascii="Arial" w:hAnsi="Arial" w:cs="Arial"/>
          <w:b/>
          <w:sz w:val="18"/>
          <w:szCs w:val="18"/>
        </w:rPr>
      </w:pPr>
    </w:p>
    <w:p w14:paraId="5329C758" w14:textId="77777777" w:rsidR="0067777F" w:rsidRDefault="0067777F" w:rsidP="002A0243">
      <w:pPr>
        <w:spacing w:after="0"/>
        <w:rPr>
          <w:rFonts w:ascii="Arial" w:hAnsi="Arial" w:cs="Arial"/>
          <w:b/>
          <w:sz w:val="18"/>
          <w:szCs w:val="18"/>
        </w:rPr>
      </w:pPr>
    </w:p>
    <w:p w14:paraId="02663EAA" w14:textId="77777777" w:rsidR="00B06088" w:rsidRDefault="00B06088" w:rsidP="002A0243">
      <w:pPr>
        <w:spacing w:after="0"/>
        <w:rPr>
          <w:rFonts w:ascii="Arial" w:hAnsi="Arial" w:cs="Arial"/>
          <w:b/>
          <w:sz w:val="18"/>
          <w:szCs w:val="18"/>
        </w:rPr>
      </w:pPr>
    </w:p>
    <w:p w14:paraId="71B1F424" w14:textId="77777777" w:rsidR="0032214B" w:rsidRDefault="0032214B" w:rsidP="00B06088">
      <w:pPr>
        <w:spacing w:after="0"/>
        <w:jc w:val="right"/>
        <w:rPr>
          <w:rFonts w:ascii="Arial" w:hAnsi="Arial" w:cs="Arial"/>
          <w:b/>
          <w:bCs/>
          <w:sz w:val="18"/>
          <w:szCs w:val="18"/>
        </w:rPr>
      </w:pPr>
    </w:p>
    <w:p w14:paraId="5CA3EC48" w14:textId="77777777" w:rsidR="0032214B" w:rsidRDefault="0032214B" w:rsidP="00B06088">
      <w:pPr>
        <w:spacing w:after="0"/>
        <w:jc w:val="right"/>
        <w:rPr>
          <w:rFonts w:ascii="Arial" w:hAnsi="Arial" w:cs="Arial"/>
          <w:b/>
          <w:bCs/>
          <w:sz w:val="18"/>
          <w:szCs w:val="18"/>
        </w:rPr>
      </w:pPr>
    </w:p>
    <w:p w14:paraId="3745FF24" w14:textId="52F002B0"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93738E">
        <w:rPr>
          <w:rFonts w:ascii="Arial" w:hAnsi="Arial" w:cs="Arial"/>
          <w:b/>
          <w:bCs/>
          <w:sz w:val="18"/>
          <w:szCs w:val="18"/>
        </w:rPr>
        <w:t>18</w:t>
      </w:r>
    </w:p>
    <w:p w14:paraId="1359D99A"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zastopnika podizvajalca v zvezi z izpolnjevanjem obveznih pogojev za podizvajalce</w:t>
      </w:r>
    </w:p>
    <w:p w14:paraId="78FDB465" w14:textId="77777777" w:rsidR="00B06088" w:rsidRDefault="00B06088" w:rsidP="00B0608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7FE8386" w14:textId="77777777" w:rsidR="00B06088" w:rsidRDefault="00B06088" w:rsidP="00B06088">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B06088" w14:paraId="4C331EF8" w14:textId="77777777" w:rsidTr="00B06088">
        <w:tc>
          <w:tcPr>
            <w:tcW w:w="0" w:type="auto"/>
            <w:tcMar>
              <w:top w:w="0" w:type="auto"/>
              <w:bottom w:w="0" w:type="auto"/>
            </w:tcMar>
          </w:tcPr>
          <w:p w14:paraId="3A0876D5"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C3AA55"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A6A80BA" w14:textId="2C0A9716"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5D6E8C">
              <w:rPr>
                <w:rFonts w:ascii="Arial" w:hAnsi="Arial" w:cs="Arial"/>
                <w:color w:val="000000"/>
                <w:sz w:val="18"/>
                <w:szCs w:val="18"/>
              </w:rPr>
              <w:t>izrečenimi stranskimi sankcijami izločitve iz postopkov javnega naročanja</w:t>
            </w:r>
            <w:r w:rsidR="00BF57D5">
              <w:rPr>
                <w:rFonts w:ascii="Arial" w:hAnsi="Arial" w:cs="Arial"/>
                <w:color w:val="000000"/>
                <w:sz w:val="18"/>
                <w:szCs w:val="18"/>
              </w:rPr>
              <w:t xml:space="preserve">, </w:t>
            </w:r>
          </w:p>
          <w:p w14:paraId="62D95787" w14:textId="157F9B47" w:rsidR="00B06088" w:rsidRPr="00BF57D5" w:rsidRDefault="00F02DD8" w:rsidP="00BF57D5">
            <w:pPr>
              <w:numPr>
                <w:ilvl w:val="0"/>
                <w:numId w:val="29"/>
              </w:numPr>
              <w:jc w:val="both"/>
              <w:rPr>
                <w:rFonts w:ascii="Arial" w:hAnsi="Arial" w:cs="Arial"/>
                <w:color w:val="000000"/>
                <w:sz w:val="18"/>
                <w:szCs w:val="18"/>
              </w:rPr>
            </w:pPr>
            <w:r>
              <w:rPr>
                <w:rFonts w:ascii="Arial" w:hAnsi="Arial" w:cs="Arial"/>
                <w:color w:val="000000"/>
                <w:sz w:val="18"/>
                <w:szCs w:val="18"/>
              </w:rPr>
              <w:t>v0</w:t>
            </w:r>
            <w:r w:rsidR="00BF57D5" w:rsidRPr="00BF57D5">
              <w:rPr>
                <w:rFonts w:ascii="Arial" w:hAnsi="Arial" w:cs="Arial"/>
                <w:color w:val="000000"/>
                <w:sz w:val="18"/>
                <w:szCs w:val="18"/>
              </w:rPr>
              <w:t xml:space="preserve">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BF57D5">
              <w:rPr>
                <w:rFonts w:ascii="Arial" w:hAnsi="Arial" w:cs="Arial"/>
                <w:color w:val="000000"/>
                <w:sz w:val="18"/>
                <w:szCs w:val="18"/>
              </w:rPr>
              <w:t xml:space="preserve">, </w:t>
            </w:r>
            <w:r w:rsidR="00B06088" w:rsidRPr="00BF57D5">
              <w:rPr>
                <w:rFonts w:ascii="Arial" w:hAnsi="Arial" w:cs="Arial"/>
                <w:color w:val="000000"/>
                <w:sz w:val="18"/>
                <w:szCs w:val="18"/>
              </w:rPr>
              <w:t xml:space="preserve"> </w:t>
            </w:r>
          </w:p>
          <w:p w14:paraId="46FFCEE7"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EB14D3B" w14:textId="77777777" w:rsidR="00B06088" w:rsidRDefault="00B06088" w:rsidP="00355D64">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F43EEF5" w14:textId="3E158D8F" w:rsidR="00B06088" w:rsidRPr="00A71324" w:rsidRDefault="00B06088" w:rsidP="00A71324">
            <w:pPr>
              <w:numPr>
                <w:ilvl w:val="0"/>
                <w:numId w:val="2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37F47F" w14:textId="77777777" w:rsidR="00B06088" w:rsidRDefault="00B06088" w:rsidP="00B06088">
      <w:pPr>
        <w:spacing w:after="0" w:line="240" w:lineRule="auto"/>
        <w:jc w:val="center"/>
      </w:pPr>
      <w:r>
        <w:rPr>
          <w:rFonts w:ascii="Arial" w:hAnsi="Arial" w:cs="Arial"/>
          <w:b/>
          <w:bCs/>
          <w:color w:val="000000"/>
          <w:sz w:val="21"/>
          <w:szCs w:val="21"/>
        </w:rPr>
        <w:t>In</w:t>
      </w:r>
    </w:p>
    <w:p w14:paraId="5DAB9542" w14:textId="77777777" w:rsidR="00B06088" w:rsidRDefault="00B06088" w:rsidP="00B06088">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1A89FF1D" w14:textId="77777777" w:rsidR="00B06088" w:rsidRPr="00DA2F02" w:rsidRDefault="00B06088" w:rsidP="00B06088">
      <w:pPr>
        <w:spacing w:after="0" w:line="240" w:lineRule="auto"/>
        <w:jc w:val="center"/>
        <w:rPr>
          <w:rFonts w:ascii="Arial" w:hAnsi="Arial" w:cs="Arial"/>
          <w:b/>
          <w:bCs/>
          <w:color w:val="000000"/>
          <w:sz w:val="21"/>
          <w:szCs w:val="21"/>
        </w:rPr>
      </w:pPr>
    </w:p>
    <w:p w14:paraId="3B0CB1DC" w14:textId="77777777" w:rsidR="00B06088" w:rsidRDefault="00B06088" w:rsidP="00B06088">
      <w:pPr>
        <w:spacing w:after="0" w:line="240" w:lineRule="auto"/>
        <w:jc w:val="both"/>
      </w:pPr>
      <w:r>
        <w:rPr>
          <w:rFonts w:ascii="Arial" w:hAnsi="Arial" w:cs="Arial"/>
          <w:color w:val="000000"/>
          <w:sz w:val="18"/>
          <w:szCs w:val="18"/>
        </w:rPr>
        <w:t>Pooblaščamo naročnika OBČINA ŠENTJUR, 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06088" w14:paraId="46F3E670"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012D8" w14:textId="77777777" w:rsidR="00B06088" w:rsidRDefault="00B06088" w:rsidP="00B0608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FE514" w14:textId="77777777" w:rsidR="00B06088" w:rsidRDefault="00B06088" w:rsidP="00B06088">
            <w:r>
              <w:rPr>
                <w:rFonts w:ascii="Arial" w:hAnsi="Arial" w:cs="Arial"/>
                <w:color w:val="000000"/>
                <w:position w:val="-2"/>
                <w:sz w:val="18"/>
                <w:szCs w:val="18"/>
              </w:rPr>
              <w:t> </w:t>
            </w:r>
          </w:p>
        </w:tc>
      </w:tr>
      <w:tr w:rsidR="00B06088" w14:paraId="5732659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C3D0B" w14:textId="77777777" w:rsidR="00B06088" w:rsidRDefault="00B06088" w:rsidP="00B0608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871E" w14:textId="77777777" w:rsidR="00B06088" w:rsidRDefault="00B06088" w:rsidP="00B06088">
            <w:r>
              <w:rPr>
                <w:rFonts w:ascii="Arial" w:hAnsi="Arial" w:cs="Arial"/>
                <w:color w:val="000000"/>
                <w:position w:val="-2"/>
                <w:sz w:val="18"/>
                <w:szCs w:val="18"/>
              </w:rPr>
              <w:t> </w:t>
            </w:r>
          </w:p>
        </w:tc>
      </w:tr>
      <w:tr w:rsidR="00B06088" w14:paraId="4B4FAB5C"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0F819" w14:textId="77777777" w:rsidR="00B06088" w:rsidRDefault="00B06088" w:rsidP="00B0608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ABC89" w14:textId="77777777" w:rsidR="00B06088" w:rsidRDefault="00B06088" w:rsidP="00B06088">
            <w:r>
              <w:rPr>
                <w:rFonts w:ascii="Arial" w:hAnsi="Arial" w:cs="Arial"/>
                <w:color w:val="000000"/>
                <w:position w:val="-2"/>
                <w:sz w:val="18"/>
                <w:szCs w:val="18"/>
              </w:rPr>
              <w:t> </w:t>
            </w:r>
          </w:p>
        </w:tc>
      </w:tr>
      <w:tr w:rsidR="00B06088" w14:paraId="1300199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DCF39" w14:textId="77777777" w:rsidR="00B06088" w:rsidRDefault="00B06088" w:rsidP="00B0608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39FA3" w14:textId="77777777" w:rsidR="00B06088" w:rsidRDefault="00B06088" w:rsidP="00B06088">
            <w:r>
              <w:rPr>
                <w:rFonts w:ascii="Arial" w:hAnsi="Arial" w:cs="Arial"/>
                <w:color w:val="000000"/>
                <w:position w:val="-2"/>
                <w:sz w:val="18"/>
                <w:szCs w:val="18"/>
              </w:rPr>
              <w:t> </w:t>
            </w:r>
          </w:p>
        </w:tc>
      </w:tr>
      <w:tr w:rsidR="00B06088" w14:paraId="35D40BA1" w14:textId="77777777" w:rsidTr="00B0608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19224" w14:textId="77777777" w:rsidR="00B06088" w:rsidRDefault="00B06088" w:rsidP="00B0608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026FA" w14:textId="77777777" w:rsidR="00B06088" w:rsidRDefault="00B06088" w:rsidP="00B06088">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643"/>
        <w:gridCol w:w="4643"/>
      </w:tblGrid>
      <w:tr w:rsidR="00B06088" w14:paraId="06D94967" w14:textId="77777777" w:rsidTr="00B06088">
        <w:tc>
          <w:tcPr>
            <w:tcW w:w="2500" w:type="pct"/>
            <w:tcMar>
              <w:top w:w="75" w:type="dxa"/>
              <w:bottom w:w="75" w:type="dxa"/>
            </w:tcMar>
            <w:vAlign w:val="center"/>
          </w:tcPr>
          <w:p w14:paraId="22CEEBEB"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773D5455" w14:textId="41EAF184" w:rsidR="00B06088" w:rsidRDefault="00B06088" w:rsidP="00B06088">
            <w:r>
              <w:rPr>
                <w:rFonts w:ascii="Arial" w:hAnsi="Arial" w:cs="Arial"/>
                <w:color w:val="000000"/>
                <w:position w:val="-2"/>
                <w:sz w:val="18"/>
                <w:szCs w:val="18"/>
              </w:rPr>
              <w:t>Ime in priimek: _____________________</w:t>
            </w:r>
            <w:r w:rsidR="00A71324">
              <w:rPr>
                <w:rFonts w:ascii="Arial" w:hAnsi="Arial" w:cs="Arial"/>
                <w:color w:val="000000"/>
                <w:position w:val="-2"/>
                <w:sz w:val="18"/>
                <w:szCs w:val="18"/>
              </w:rPr>
              <w:t xml:space="preserve">  </w:t>
            </w:r>
            <w:r w:rsidR="00A71324" w:rsidRPr="00A71324">
              <w:rPr>
                <w:rFonts w:ascii="Arial" w:hAnsi="Arial" w:cs="Arial"/>
                <w:color w:val="A9A9A9"/>
                <w:position w:val="-2"/>
                <w:sz w:val="14"/>
                <w:szCs w:val="14"/>
              </w:rPr>
              <w:t>(žig in podpis)</w:t>
            </w:r>
          </w:p>
        </w:tc>
      </w:tr>
      <w:tr w:rsidR="00B06088" w14:paraId="2C57E635" w14:textId="77777777" w:rsidTr="00B06088">
        <w:tc>
          <w:tcPr>
            <w:tcW w:w="2500" w:type="pct"/>
            <w:tcMar>
              <w:top w:w="75" w:type="dxa"/>
              <w:bottom w:w="75" w:type="dxa"/>
            </w:tcMar>
            <w:vAlign w:val="center"/>
          </w:tcPr>
          <w:p w14:paraId="58E1A61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1E36834D" w14:textId="163E4B1C" w:rsidR="00B06088" w:rsidRPr="00A71324" w:rsidRDefault="00B06088" w:rsidP="00A71324">
            <w:pPr>
              <w:rPr>
                <w:sz w:val="14"/>
                <w:szCs w:val="14"/>
              </w:rPr>
            </w:pPr>
          </w:p>
        </w:tc>
      </w:tr>
    </w:tbl>
    <w:p w14:paraId="253E5113" w14:textId="77777777" w:rsidR="00D4240E" w:rsidRPr="00D4240E" w:rsidRDefault="00D4240E" w:rsidP="00D4240E">
      <w:pPr>
        <w:spacing w:before="225" w:after="225" w:line="240" w:lineRule="auto"/>
        <w:jc w:val="both"/>
        <w:rPr>
          <w:rFonts w:ascii="Arial" w:hAnsi="Arial" w:cs="Arial"/>
          <w:b/>
          <w:bCs/>
          <w:color w:val="000000"/>
          <w:sz w:val="16"/>
          <w:szCs w:val="16"/>
        </w:rPr>
      </w:pPr>
      <w:r w:rsidRPr="00D4240E">
        <w:rPr>
          <w:rFonts w:ascii="Arial" w:hAnsi="Arial" w:cs="Arial"/>
          <w:color w:val="000000"/>
          <w:sz w:val="16"/>
          <w:szCs w:val="16"/>
        </w:rPr>
        <w:t xml:space="preserve">Ta izjava je sestavni del in priloga ponudbe, s katero se prijavljamo na razpis </w:t>
      </w:r>
      <w:r w:rsidRPr="00D4240E">
        <w:rPr>
          <w:rFonts w:ascii="Arial" w:hAnsi="Arial" w:cs="Arial"/>
          <w:b/>
          <w:bCs/>
          <w:color w:val="000000"/>
          <w:sz w:val="16"/>
          <w:szCs w:val="16"/>
        </w:rPr>
        <w:t>»Izvajanje letnega in zimskega vzdrževanja lokalnih cest v Občini Šentjur za obdobje od julija 2025 do 15.11.2027«</w:t>
      </w:r>
      <w:r w:rsidRPr="00D4240E">
        <w:rPr>
          <w:rFonts w:ascii="Arial" w:hAnsi="Arial" w:cs="Arial"/>
          <w:color w:val="000000"/>
          <w:sz w:val="16"/>
          <w:szCs w:val="16"/>
        </w:rPr>
        <w:t>, objavljen na Portalu javnih naročil in Uradnem listu EU.</w:t>
      </w:r>
    </w:p>
    <w:p w14:paraId="6959ABFD" w14:textId="77777777" w:rsidR="00C17FF5" w:rsidRPr="00A71324" w:rsidRDefault="00C17FF5" w:rsidP="00C17FF5">
      <w:pPr>
        <w:spacing w:before="225" w:after="225" w:line="240" w:lineRule="auto"/>
        <w:jc w:val="both"/>
        <w:rPr>
          <w:rFonts w:ascii="Arial" w:hAnsi="Arial" w:cs="Arial"/>
          <w:b/>
          <w:bCs/>
          <w:i/>
          <w:iCs/>
          <w:color w:val="000000"/>
          <w:sz w:val="14"/>
          <w:szCs w:val="14"/>
          <w:u w:val="single"/>
        </w:rPr>
      </w:pPr>
      <w:r w:rsidRPr="00A71324">
        <w:rPr>
          <w:rStyle w:val="cf01"/>
          <w:rFonts w:ascii="Arial" w:hAnsi="Arial" w:cs="Arial"/>
          <w:b/>
          <w:bCs/>
          <w:sz w:val="14"/>
          <w:szCs w:val="14"/>
        </w:rPr>
        <w:t>OPOMBA: V primeru, da ponudnik ne nastopa s podizvajalci, predmetnega obrazca ni treba predložiti!</w:t>
      </w:r>
    </w:p>
    <w:p w14:paraId="56A04A41" w14:textId="77777777" w:rsidR="00C17FF5" w:rsidRDefault="00C17FF5" w:rsidP="00B06088">
      <w:pPr>
        <w:spacing w:after="0"/>
        <w:sectPr w:rsidR="00C17FF5" w:rsidSect="00B06088">
          <w:footerReference w:type="default" r:id="rId23"/>
          <w:pgSz w:w="11906" w:h="16838"/>
          <w:pgMar w:top="1418" w:right="1418" w:bottom="1418" w:left="1418" w:header="567" w:footer="596" w:gutter="0"/>
          <w:cols w:space="708"/>
          <w:docGrid w:linePitch="360"/>
        </w:sectPr>
      </w:pPr>
    </w:p>
    <w:p w14:paraId="5E4D79E6" w14:textId="4FF58816"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93738E">
        <w:rPr>
          <w:rFonts w:ascii="Arial" w:hAnsi="Arial" w:cs="Arial"/>
          <w:b/>
          <w:bCs/>
          <w:sz w:val="18"/>
          <w:szCs w:val="18"/>
        </w:rPr>
        <w:t>19</w:t>
      </w:r>
    </w:p>
    <w:p w14:paraId="5D4A6809" w14:textId="77777777" w:rsidR="00B06088" w:rsidRPr="00722882" w:rsidRDefault="00B06088" w:rsidP="00B06088">
      <w:pPr>
        <w:spacing w:after="0"/>
        <w:jc w:val="right"/>
        <w:rPr>
          <w:rFonts w:ascii="Arial" w:hAnsi="Arial" w:cs="Arial"/>
          <w:sz w:val="18"/>
          <w:szCs w:val="18"/>
        </w:rPr>
      </w:pPr>
    </w:p>
    <w:p w14:paraId="0A86084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2F91C15" w14:textId="77777777" w:rsidR="00B06088" w:rsidRDefault="00B06088" w:rsidP="00B06088">
      <w:pPr>
        <w:spacing w:after="120"/>
        <w:rPr>
          <w:rFonts w:ascii="Arial" w:hAnsi="Arial" w:cs="Arial"/>
        </w:rPr>
      </w:pPr>
    </w:p>
    <w:p w14:paraId="39B72E9E" w14:textId="6C47A53F" w:rsidR="00B06088" w:rsidRPr="003A4A17" w:rsidRDefault="00B06088" w:rsidP="00B06088">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V zvezi z javnim naročilom »</w:t>
      </w:r>
      <w:r w:rsidR="0067777F">
        <w:rPr>
          <w:rFonts w:ascii="Arial" w:hAnsi="Arial" w:cs="Arial"/>
          <w:b/>
          <w:bCs/>
          <w:color w:val="000000"/>
          <w:sz w:val="18"/>
          <w:szCs w:val="18"/>
        </w:rPr>
        <w:t>Izvajanje letnega in zimskega vzdrževanja lokalnih cest v občini Šentjur za obdobje od julija 202</w:t>
      </w:r>
      <w:r w:rsidR="00BF1177">
        <w:rPr>
          <w:rFonts w:ascii="Arial" w:hAnsi="Arial" w:cs="Arial"/>
          <w:b/>
          <w:bCs/>
          <w:color w:val="000000"/>
          <w:sz w:val="18"/>
          <w:szCs w:val="18"/>
        </w:rPr>
        <w:t xml:space="preserve">5 </w:t>
      </w:r>
      <w:r w:rsidR="0067777F">
        <w:rPr>
          <w:rFonts w:ascii="Arial" w:hAnsi="Arial" w:cs="Arial"/>
          <w:b/>
          <w:bCs/>
          <w:color w:val="000000"/>
          <w:sz w:val="18"/>
          <w:szCs w:val="18"/>
        </w:rPr>
        <w:t xml:space="preserve">do </w:t>
      </w:r>
      <w:r w:rsidR="00DE3B78">
        <w:rPr>
          <w:rFonts w:ascii="Arial" w:hAnsi="Arial" w:cs="Arial"/>
          <w:b/>
          <w:bCs/>
          <w:color w:val="000000"/>
          <w:sz w:val="18"/>
          <w:szCs w:val="18"/>
        </w:rPr>
        <w:t>15.11.</w:t>
      </w:r>
      <w:r w:rsidR="0067777F">
        <w:rPr>
          <w:rFonts w:ascii="Arial" w:hAnsi="Arial" w:cs="Arial"/>
          <w:b/>
          <w:bCs/>
          <w:color w:val="000000"/>
          <w:sz w:val="18"/>
          <w:szCs w:val="18"/>
        </w:rPr>
        <w:t>202</w:t>
      </w:r>
      <w:r w:rsidR="00BF1177">
        <w:rPr>
          <w:rFonts w:ascii="Arial" w:hAnsi="Arial" w:cs="Arial"/>
          <w:b/>
          <w:bCs/>
          <w:color w:val="000000"/>
          <w:sz w:val="18"/>
          <w:szCs w:val="18"/>
        </w:rPr>
        <w:t>7</w:t>
      </w:r>
      <w:r w:rsidRPr="003A4A17">
        <w:rPr>
          <w:rFonts w:ascii="Arial" w:hAnsi="Arial" w:cs="Arial"/>
          <w:b/>
          <w:bCs/>
          <w:color w:val="000000"/>
          <w:sz w:val="18"/>
          <w:szCs w:val="18"/>
        </w:rPr>
        <w:t>«</w:t>
      </w:r>
    </w:p>
    <w:p w14:paraId="438426D6" w14:textId="77777777" w:rsidR="00B06088" w:rsidRDefault="00B06088" w:rsidP="00B0608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FD2A580" w14:textId="77777777" w:rsidR="00B06088" w:rsidRDefault="00B06088" w:rsidP="00B06088">
      <w:pPr>
        <w:spacing w:before="225" w:after="225" w:line="240" w:lineRule="auto"/>
        <w:jc w:val="both"/>
      </w:pPr>
      <w:r>
        <w:rPr>
          <w:rFonts w:ascii="Arial" w:hAnsi="Arial" w:cs="Arial"/>
          <w:color w:val="000000"/>
          <w:sz w:val="18"/>
          <w:szCs w:val="18"/>
        </w:rPr>
        <w:t>Izjavljamo (ustrezno označi):</w:t>
      </w:r>
    </w:p>
    <w:p w14:paraId="0F23FD77" w14:textId="77777777" w:rsidR="00B06088" w:rsidRDefault="00B06088" w:rsidP="00B0608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2BF6929" w14:textId="77777777" w:rsidR="00B06088" w:rsidRDefault="00B06088" w:rsidP="00B06088">
      <w:pPr>
        <w:spacing w:before="225" w:after="225" w:line="240" w:lineRule="auto"/>
        <w:jc w:val="both"/>
      </w:pPr>
      <w:r>
        <w:rPr>
          <w:rFonts w:ascii="Arial" w:hAnsi="Arial" w:cs="Arial"/>
          <w:color w:val="000000"/>
          <w:sz w:val="18"/>
          <w:szCs w:val="18"/>
        </w:rPr>
        <w:t>[   ] NE zahtevamo izvedbe neposrednih plačil.</w:t>
      </w:r>
    </w:p>
    <w:p w14:paraId="34324D2C" w14:textId="77777777" w:rsidR="00B06088" w:rsidRDefault="00B06088" w:rsidP="00B06088">
      <w:pPr>
        <w:spacing w:before="225" w:after="225" w:line="240" w:lineRule="auto"/>
        <w:jc w:val="both"/>
      </w:pPr>
      <w:r>
        <w:rPr>
          <w:rFonts w:ascii="Arial" w:hAnsi="Arial" w:cs="Arial"/>
          <w:color w:val="000000"/>
          <w:sz w:val="18"/>
          <w:szCs w:val="18"/>
        </w:rPr>
        <w:t> </w:t>
      </w:r>
    </w:p>
    <w:p w14:paraId="202F3BA3" w14:textId="77777777" w:rsidR="00DE3B78" w:rsidRPr="00032794" w:rsidRDefault="00DE3B78" w:rsidP="00DE3B78">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60F32505" w14:textId="77777777" w:rsidR="00B06088" w:rsidRDefault="00B06088" w:rsidP="00B06088">
      <w:pPr>
        <w:spacing w:before="225" w:after="225" w:line="240" w:lineRule="auto"/>
        <w:jc w:val="both"/>
      </w:pPr>
    </w:p>
    <w:tbl>
      <w:tblPr>
        <w:tblStyle w:val="NormalTablePHPDOCX"/>
        <w:tblW w:w="5000" w:type="pct"/>
        <w:tblLook w:val="04A0" w:firstRow="1" w:lastRow="0" w:firstColumn="1" w:lastColumn="0" w:noHBand="0" w:noVBand="1"/>
      </w:tblPr>
      <w:tblGrid>
        <w:gridCol w:w="4643"/>
        <w:gridCol w:w="4643"/>
      </w:tblGrid>
      <w:tr w:rsidR="00B06088" w14:paraId="6CB3A150" w14:textId="77777777" w:rsidTr="00B06088">
        <w:tc>
          <w:tcPr>
            <w:tcW w:w="2500" w:type="pct"/>
            <w:tcMar>
              <w:top w:w="75" w:type="dxa"/>
              <w:bottom w:w="75" w:type="dxa"/>
            </w:tcMar>
            <w:vAlign w:val="center"/>
          </w:tcPr>
          <w:p w14:paraId="6AE00E66" w14:textId="77777777" w:rsidR="00B06088" w:rsidRDefault="00B06088" w:rsidP="00B06088">
            <w:r>
              <w:rPr>
                <w:rFonts w:ascii="Arial" w:hAnsi="Arial" w:cs="Arial"/>
                <w:color w:val="000000"/>
                <w:position w:val="-2"/>
                <w:sz w:val="18"/>
                <w:szCs w:val="18"/>
              </w:rPr>
              <w:t>Kraj in datum:</w:t>
            </w:r>
          </w:p>
        </w:tc>
        <w:tc>
          <w:tcPr>
            <w:tcW w:w="0" w:type="auto"/>
            <w:tcMar>
              <w:top w:w="75" w:type="dxa"/>
              <w:bottom w:w="75" w:type="dxa"/>
            </w:tcMar>
            <w:vAlign w:val="center"/>
          </w:tcPr>
          <w:p w14:paraId="30955A3D" w14:textId="77777777" w:rsidR="00B06088" w:rsidRDefault="00B06088" w:rsidP="00B06088">
            <w:r>
              <w:rPr>
                <w:rFonts w:ascii="Arial" w:hAnsi="Arial" w:cs="Arial"/>
                <w:color w:val="000000"/>
                <w:position w:val="-2"/>
                <w:sz w:val="18"/>
                <w:szCs w:val="18"/>
              </w:rPr>
              <w:t>Ime in priimek: _____________________</w:t>
            </w:r>
          </w:p>
        </w:tc>
      </w:tr>
      <w:tr w:rsidR="00B06088" w14:paraId="743EEE27" w14:textId="77777777" w:rsidTr="00B06088">
        <w:tc>
          <w:tcPr>
            <w:tcW w:w="2500" w:type="pct"/>
            <w:tcMar>
              <w:top w:w="75" w:type="dxa"/>
              <w:bottom w:w="75" w:type="dxa"/>
            </w:tcMar>
            <w:vAlign w:val="center"/>
          </w:tcPr>
          <w:p w14:paraId="42405B05"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39F0AA74" w14:textId="77777777" w:rsidR="00B06088" w:rsidRDefault="00B06088" w:rsidP="00B06088"/>
          <w:p w14:paraId="60C80399" w14:textId="77777777" w:rsidR="00B06088" w:rsidRDefault="00B06088" w:rsidP="00B06088">
            <w:pPr>
              <w:jc w:val="center"/>
            </w:pPr>
            <w:r>
              <w:rPr>
                <w:rFonts w:ascii="Arial" w:hAnsi="Arial" w:cs="Arial"/>
                <w:color w:val="A9A9A9"/>
                <w:position w:val="-2"/>
                <w:sz w:val="18"/>
                <w:szCs w:val="18"/>
              </w:rPr>
              <w:t>(žig in podpis)</w:t>
            </w:r>
          </w:p>
        </w:tc>
      </w:tr>
    </w:tbl>
    <w:p w14:paraId="2D434BC0" w14:textId="77777777" w:rsidR="00B06088" w:rsidRDefault="00B06088" w:rsidP="00B06088">
      <w:pPr>
        <w:spacing w:before="225" w:after="225" w:line="240" w:lineRule="auto"/>
        <w:jc w:val="both"/>
      </w:pPr>
      <w:r>
        <w:rPr>
          <w:rFonts w:ascii="Arial" w:hAnsi="Arial" w:cs="Arial"/>
          <w:color w:val="000000"/>
          <w:sz w:val="18"/>
          <w:szCs w:val="18"/>
        </w:rPr>
        <w:t> </w:t>
      </w:r>
    </w:p>
    <w:p w14:paraId="09BDC8B7" w14:textId="77777777" w:rsidR="00B06088" w:rsidRDefault="00B06088" w:rsidP="00B06088">
      <w:pPr>
        <w:spacing w:before="225" w:after="225" w:line="240" w:lineRule="auto"/>
        <w:jc w:val="both"/>
      </w:pPr>
      <w:r>
        <w:rPr>
          <w:rFonts w:ascii="Arial" w:hAnsi="Arial" w:cs="Arial"/>
          <w:color w:val="000000"/>
          <w:sz w:val="18"/>
          <w:szCs w:val="18"/>
        </w:rPr>
        <w:t> </w:t>
      </w:r>
    </w:p>
    <w:p w14:paraId="50C9BE4A" w14:textId="77777777" w:rsidR="00B06088" w:rsidRDefault="00B06088" w:rsidP="00B06088">
      <w:pPr>
        <w:spacing w:before="225" w:after="225" w:line="240" w:lineRule="auto"/>
        <w:jc w:val="both"/>
      </w:pPr>
      <w:r>
        <w:rPr>
          <w:rFonts w:ascii="Arial" w:hAnsi="Arial" w:cs="Arial"/>
          <w:color w:val="000000"/>
          <w:sz w:val="18"/>
          <w:szCs w:val="18"/>
        </w:rPr>
        <w:t> </w:t>
      </w:r>
    </w:p>
    <w:p w14:paraId="6696045B" w14:textId="77777777" w:rsidR="00B06088" w:rsidRDefault="00B06088" w:rsidP="00B06088">
      <w:pPr>
        <w:spacing w:before="225" w:after="225" w:line="240" w:lineRule="auto"/>
        <w:jc w:val="both"/>
      </w:pPr>
      <w:r>
        <w:rPr>
          <w:rFonts w:ascii="Arial" w:hAnsi="Arial" w:cs="Arial"/>
          <w:b/>
          <w:bCs/>
          <w:i/>
          <w:iCs/>
          <w:color w:val="000000"/>
          <w:sz w:val="18"/>
          <w:szCs w:val="18"/>
          <w:u w:val="single"/>
        </w:rPr>
        <w:t>Opomba:</w:t>
      </w:r>
    </w:p>
    <w:p w14:paraId="24321158" w14:textId="77777777" w:rsidR="00B06088" w:rsidRDefault="00B06088" w:rsidP="00B06088">
      <w:pPr>
        <w:spacing w:before="225" w:after="225" w:line="240" w:lineRule="auto"/>
        <w:jc w:val="both"/>
      </w:pPr>
      <w:r>
        <w:rPr>
          <w:rFonts w:ascii="Arial" w:hAnsi="Arial" w:cs="Arial"/>
          <w:i/>
          <w:iCs/>
          <w:color w:val="000000"/>
          <w:sz w:val="18"/>
          <w:szCs w:val="18"/>
        </w:rPr>
        <w:t>V primeru večjega števila podizvajalcev se obrazec fotokopira.</w:t>
      </w:r>
    </w:p>
    <w:p w14:paraId="756BBE64" w14:textId="77777777" w:rsidR="00B06088" w:rsidRDefault="00B06088" w:rsidP="00B06088"/>
    <w:p w14:paraId="1A6F6EB5" w14:textId="77777777" w:rsidR="00C17FF5" w:rsidRDefault="00C17FF5" w:rsidP="00B06088"/>
    <w:p w14:paraId="3FF6DAD7" w14:textId="77777777" w:rsidR="00C17FF5" w:rsidRPr="00204B1F" w:rsidRDefault="00C17FF5" w:rsidP="00C17FF5">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V</w:t>
      </w:r>
      <w:r w:rsidRPr="00204B1F">
        <w:rPr>
          <w:rStyle w:val="cf01"/>
          <w:rFonts w:ascii="Arial" w:hAnsi="Arial" w:cs="Arial"/>
          <w:b/>
          <w:bCs/>
        </w:rPr>
        <w:t xml:space="preserve"> primeru, da ponudnik ne nastopa s podizvajalci, predmetnega obrazca ni treba predložiti!</w:t>
      </w:r>
    </w:p>
    <w:p w14:paraId="2FD0213B" w14:textId="77777777" w:rsidR="00C17FF5" w:rsidRDefault="00C17FF5" w:rsidP="00B06088">
      <w:pPr>
        <w:sectPr w:rsidR="00C17FF5" w:rsidSect="00B06088">
          <w:footerReference w:type="default" r:id="rId24"/>
          <w:pgSz w:w="11906" w:h="16838"/>
          <w:pgMar w:top="1418" w:right="1418" w:bottom="1418" w:left="1418" w:header="567" w:footer="596" w:gutter="0"/>
          <w:cols w:space="708"/>
          <w:docGrid w:linePitch="360"/>
        </w:sectPr>
      </w:pPr>
    </w:p>
    <w:p w14:paraId="5E979A1E" w14:textId="5AA0F716"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lastRenderedPageBreak/>
        <w:t xml:space="preserve">Obrazec št: </w:t>
      </w:r>
      <w:r w:rsidR="00CC4BEF">
        <w:rPr>
          <w:rFonts w:ascii="Arial" w:hAnsi="Arial" w:cs="Arial"/>
          <w:b/>
          <w:bCs/>
          <w:sz w:val="18"/>
          <w:szCs w:val="18"/>
        </w:rPr>
        <w:t>2</w:t>
      </w:r>
      <w:r w:rsidR="0093738E">
        <w:rPr>
          <w:rFonts w:ascii="Arial" w:hAnsi="Arial" w:cs="Arial"/>
          <w:b/>
          <w:bCs/>
          <w:sz w:val="18"/>
          <w:szCs w:val="18"/>
        </w:rPr>
        <w:t>0</w:t>
      </w:r>
    </w:p>
    <w:p w14:paraId="73736C1C" w14:textId="77777777" w:rsidR="0067777F" w:rsidRPr="00031FA5" w:rsidRDefault="0067777F" w:rsidP="00B06088">
      <w:pPr>
        <w:spacing w:after="0"/>
        <w:jc w:val="right"/>
        <w:rPr>
          <w:rFonts w:ascii="Arial" w:hAnsi="Arial" w:cs="Arial"/>
          <w:sz w:val="18"/>
          <w:szCs w:val="18"/>
        </w:rPr>
      </w:pPr>
    </w:p>
    <w:p w14:paraId="790047E3"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D2CB40" w14:textId="3A6E55C6" w:rsidR="00B06088" w:rsidRPr="003A4A17" w:rsidRDefault="00B06088" w:rsidP="00B06088">
      <w:pPr>
        <w:spacing w:before="225" w:after="225" w:line="240" w:lineRule="auto"/>
        <w:jc w:val="both"/>
        <w:rPr>
          <w:rFonts w:ascii="Arial" w:hAnsi="Arial" w:cs="Arial"/>
          <w:b/>
          <w:bCs/>
          <w:color w:val="000000"/>
          <w:sz w:val="18"/>
          <w:szCs w:val="18"/>
        </w:rPr>
      </w:pPr>
      <w:r>
        <w:rPr>
          <w:rFonts w:ascii="Arial" w:hAnsi="Arial" w:cs="Arial"/>
          <w:color w:val="000000"/>
        </w:rPr>
        <w:t>V razpisu za izvedbo javnega naročila »</w:t>
      </w:r>
      <w:r w:rsidR="0067777F">
        <w:rPr>
          <w:rFonts w:ascii="Arial" w:hAnsi="Arial" w:cs="Arial"/>
          <w:b/>
          <w:bCs/>
          <w:color w:val="000000"/>
          <w:sz w:val="18"/>
          <w:szCs w:val="18"/>
        </w:rPr>
        <w:t>Izvajanje letnega in zimskega vzdrževanja lokalnih cest v občini Šentjur za obdobje od julija 202</w:t>
      </w:r>
      <w:r w:rsidR="00BF1177">
        <w:rPr>
          <w:rFonts w:ascii="Arial" w:hAnsi="Arial" w:cs="Arial"/>
          <w:b/>
          <w:bCs/>
          <w:color w:val="000000"/>
          <w:sz w:val="18"/>
          <w:szCs w:val="18"/>
        </w:rPr>
        <w:t>5</w:t>
      </w:r>
      <w:r w:rsidR="0067777F">
        <w:rPr>
          <w:rFonts w:ascii="Arial" w:hAnsi="Arial" w:cs="Arial"/>
          <w:b/>
          <w:bCs/>
          <w:color w:val="000000"/>
          <w:sz w:val="18"/>
          <w:szCs w:val="18"/>
        </w:rPr>
        <w:t xml:space="preserve"> do </w:t>
      </w:r>
      <w:r w:rsidR="00DE3B78">
        <w:rPr>
          <w:rFonts w:ascii="Arial" w:hAnsi="Arial" w:cs="Arial"/>
          <w:b/>
          <w:bCs/>
          <w:color w:val="000000"/>
          <w:sz w:val="18"/>
          <w:szCs w:val="18"/>
        </w:rPr>
        <w:t>15.11.</w:t>
      </w:r>
      <w:r w:rsidR="0067777F">
        <w:rPr>
          <w:rFonts w:ascii="Arial" w:hAnsi="Arial" w:cs="Arial"/>
          <w:b/>
          <w:bCs/>
          <w:color w:val="000000"/>
          <w:sz w:val="18"/>
          <w:szCs w:val="18"/>
        </w:rPr>
        <w:t>202</w:t>
      </w:r>
      <w:r w:rsidR="00BF1177">
        <w:rPr>
          <w:rFonts w:ascii="Arial" w:hAnsi="Arial" w:cs="Arial"/>
          <w:b/>
          <w:bCs/>
          <w:color w:val="000000"/>
          <w:sz w:val="18"/>
          <w:szCs w:val="18"/>
        </w:rPr>
        <w:t>7</w:t>
      </w:r>
      <w:r>
        <w:rPr>
          <w:rFonts w:ascii="Arial" w:hAnsi="Arial" w:cs="Arial"/>
          <w:b/>
          <w:bCs/>
          <w:color w:val="000000"/>
        </w:rPr>
        <w:t>«</w:t>
      </w:r>
    </w:p>
    <w:p w14:paraId="23CC0C6D" w14:textId="77777777" w:rsidR="00B06088" w:rsidRDefault="00B06088" w:rsidP="00B06088">
      <w:pPr>
        <w:spacing w:before="225" w:after="225" w:line="240" w:lineRule="auto"/>
        <w:jc w:val="both"/>
      </w:pPr>
      <w:r>
        <w:rPr>
          <w:rFonts w:ascii="Arial" w:hAnsi="Arial" w:cs="Arial"/>
          <w:color w:val="000000"/>
          <w:sz w:val="18"/>
          <w:szCs w:val="18"/>
        </w:rPr>
        <w:t>izjavljamo, da (ustrezno označi in izpolni):</w:t>
      </w:r>
    </w:p>
    <w:p w14:paraId="66057196" w14:textId="77777777" w:rsidR="00B06088" w:rsidRDefault="00B06088" w:rsidP="00B06088">
      <w:pPr>
        <w:spacing w:before="225" w:after="225" w:line="240" w:lineRule="auto"/>
        <w:jc w:val="both"/>
      </w:pPr>
      <w:r>
        <w:rPr>
          <w:rFonts w:ascii="Arial" w:hAnsi="Arial" w:cs="Arial"/>
          <w:b/>
          <w:bCs/>
          <w:color w:val="000000"/>
          <w:sz w:val="18"/>
          <w:szCs w:val="18"/>
        </w:rPr>
        <w:t>[   ] ne nastopamo s podizvajalci</w:t>
      </w:r>
    </w:p>
    <w:p w14:paraId="79E365F9" w14:textId="77777777" w:rsidR="00B06088" w:rsidRDefault="00B06088" w:rsidP="00B0608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06088" w14:paraId="5D32F6D5"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CC0389" w14:textId="77777777" w:rsidR="00B06088" w:rsidRDefault="00B06088" w:rsidP="00B06088">
            <w:pPr>
              <w:jc w:val="right"/>
            </w:pPr>
            <w:r>
              <w:rPr>
                <w:rFonts w:ascii="Arial" w:hAnsi="Arial" w:cs="Arial"/>
                <w:b/>
                <w:bCs/>
                <w:color w:val="000000"/>
                <w:position w:val="-2"/>
                <w:sz w:val="18"/>
                <w:szCs w:val="18"/>
                <w:shd w:val="clear" w:color="auto" w:fill="D1D1D1"/>
              </w:rPr>
              <w:t>Podizvajalec 1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B05ED5" w14:textId="77777777" w:rsidR="00B06088" w:rsidRDefault="00B06088" w:rsidP="00B06088"/>
        </w:tc>
      </w:tr>
      <w:tr w:rsidR="00AF0BFD" w14:paraId="768C8FAE"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87CFC7" w14:textId="17420C70" w:rsidR="00AF0BFD" w:rsidRDefault="00AF0BFD" w:rsidP="00B06088">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w:t>
            </w:r>
            <w:r w:rsidR="00085FDC">
              <w:rPr>
                <w:rFonts w:ascii="Arial" w:hAnsi="Arial" w:cs="Arial"/>
                <w:b/>
                <w:bCs/>
                <w:color w:val="000000"/>
                <w:position w:val="-2"/>
                <w:sz w:val="18"/>
                <w:szCs w:val="18"/>
                <w:shd w:val="clear" w:color="auto" w:fill="D1D1D1"/>
              </w:rPr>
              <w:t>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3ACB0C" w14:textId="77777777" w:rsidR="00AF0BFD" w:rsidRDefault="00AF0BFD" w:rsidP="00B06088">
            <w:pPr>
              <w:spacing w:before="135" w:after="135"/>
              <w:jc w:val="both"/>
              <w:textAlignment w:val="center"/>
              <w:rPr>
                <w:rFonts w:ascii="Arial" w:hAnsi="Arial" w:cs="Arial"/>
                <w:color w:val="000000"/>
                <w:position w:val="-2"/>
                <w:sz w:val="18"/>
                <w:szCs w:val="18"/>
              </w:rPr>
            </w:pPr>
          </w:p>
        </w:tc>
      </w:tr>
      <w:tr w:rsidR="00B06088" w14:paraId="783A3A4A"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3420F9"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0E4"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6E4C231F"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9EC45AF"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06088" w14:paraId="487586B7" w14:textId="77777777" w:rsidTr="00085FDC">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DB227D" w14:textId="77777777" w:rsidR="00B06088" w:rsidRDefault="00B06088" w:rsidP="00B06088">
            <w:pPr>
              <w:jc w:val="right"/>
            </w:pPr>
            <w:r>
              <w:rPr>
                <w:rFonts w:ascii="Arial" w:hAnsi="Arial" w:cs="Arial"/>
                <w:b/>
                <w:bCs/>
                <w:color w:val="000000"/>
                <w:position w:val="-2"/>
                <w:sz w:val="18"/>
                <w:szCs w:val="18"/>
                <w:shd w:val="clear" w:color="auto" w:fill="D1D1D1"/>
              </w:rPr>
              <w:t>Podizvajalec 2 (firma, naslov):</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C70E1F" w14:textId="77777777" w:rsidR="00B06088" w:rsidRDefault="00B06088" w:rsidP="00B06088">
            <w:r>
              <w:rPr>
                <w:rFonts w:ascii="Arial" w:hAnsi="Arial" w:cs="Arial"/>
                <w:color w:val="000000"/>
                <w:position w:val="-2"/>
                <w:sz w:val="18"/>
                <w:szCs w:val="18"/>
              </w:rPr>
              <w:t> </w:t>
            </w:r>
          </w:p>
        </w:tc>
      </w:tr>
      <w:tr w:rsidR="00085FDC" w14:paraId="1EBAAF7C"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4E6614" w14:textId="29FF4FEF" w:rsidR="00085FDC" w:rsidRDefault="00085FDC" w:rsidP="00085FD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AEBDF8" w14:textId="77777777" w:rsidR="00085FDC" w:rsidRDefault="00085FDC" w:rsidP="00085FDC">
            <w:pPr>
              <w:spacing w:before="135" w:after="135"/>
              <w:jc w:val="both"/>
              <w:textAlignment w:val="center"/>
              <w:rPr>
                <w:rFonts w:ascii="Arial" w:hAnsi="Arial" w:cs="Arial"/>
                <w:color w:val="000000"/>
                <w:position w:val="-2"/>
                <w:sz w:val="18"/>
                <w:szCs w:val="18"/>
              </w:rPr>
            </w:pPr>
          </w:p>
        </w:tc>
      </w:tr>
      <w:tr w:rsidR="00B06088" w14:paraId="70AFE809" w14:textId="77777777" w:rsidTr="00085FDC">
        <w:trPr>
          <w:trHeight w:val="1166"/>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BDF0F2" w14:textId="77777777" w:rsidR="00B06088" w:rsidRDefault="00B06088" w:rsidP="00B06088">
            <w:pPr>
              <w:jc w:val="right"/>
            </w:pPr>
            <w:r>
              <w:rPr>
                <w:rFonts w:ascii="Arial" w:hAnsi="Arial" w:cs="Arial"/>
                <w:b/>
                <w:bCs/>
                <w:color w:val="000000"/>
                <w:position w:val="-2"/>
                <w:sz w:val="18"/>
                <w:szCs w:val="18"/>
                <w:shd w:val="clear" w:color="auto" w:fill="D1D1D1"/>
              </w:rPr>
              <w:t>VRSTA DEL (predmet, količina):</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D16549" w14:textId="77777777" w:rsidR="00B06088" w:rsidRDefault="00B06088" w:rsidP="00B06088">
            <w:pPr>
              <w:spacing w:before="135" w:after="135"/>
              <w:jc w:val="both"/>
              <w:textAlignment w:val="center"/>
            </w:pPr>
            <w:r>
              <w:rPr>
                <w:rFonts w:ascii="Arial" w:hAnsi="Arial" w:cs="Arial"/>
                <w:color w:val="000000"/>
                <w:position w:val="-2"/>
                <w:sz w:val="18"/>
                <w:szCs w:val="18"/>
              </w:rPr>
              <w:t>Opis del, ki jih bo izvedel podizvajalec:</w:t>
            </w:r>
          </w:p>
          <w:p w14:paraId="40274E2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EEEF814" w14:textId="77777777" w:rsidR="00B06088" w:rsidRDefault="00B06088" w:rsidP="00B0608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7659A21" w14:textId="77777777" w:rsidR="00B06088" w:rsidRDefault="00B06088" w:rsidP="00B0608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FD6BD60" w14:textId="77777777" w:rsidR="00B06088" w:rsidRPr="00810297"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Priloga: - priložen izpolnjen ESPD obrazec za vsakega podizvajalca (79. člen ZJN-3)</w:t>
      </w:r>
    </w:p>
    <w:p w14:paraId="08C5305D" w14:textId="77777777" w:rsidR="00DE3B78" w:rsidRPr="00032794" w:rsidRDefault="00DE3B78" w:rsidP="00DE3B78">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tbl>
      <w:tblPr>
        <w:tblStyle w:val="NormalTablePHPDOCX"/>
        <w:tblW w:w="7603" w:type="dxa"/>
        <w:tblLook w:val="04A0" w:firstRow="1" w:lastRow="0" w:firstColumn="1" w:lastColumn="0" w:noHBand="0" w:noVBand="1"/>
      </w:tblPr>
      <w:tblGrid>
        <w:gridCol w:w="3547"/>
        <w:gridCol w:w="4056"/>
      </w:tblGrid>
      <w:tr w:rsidR="00B06088" w14:paraId="4044EAFD" w14:textId="77777777" w:rsidTr="00B06088">
        <w:trPr>
          <w:trHeight w:val="67"/>
        </w:trPr>
        <w:tc>
          <w:tcPr>
            <w:tcW w:w="3547" w:type="dxa"/>
            <w:tcMar>
              <w:top w:w="135" w:type="dxa"/>
              <w:bottom w:w="135" w:type="dxa"/>
            </w:tcMar>
            <w:vAlign w:val="center"/>
          </w:tcPr>
          <w:p w14:paraId="6F1AA0FB" w14:textId="77777777" w:rsidR="00B06088" w:rsidRPr="00663473" w:rsidRDefault="00B06088" w:rsidP="00B06088">
            <w:pPr>
              <w:rPr>
                <w:rFonts w:ascii="Arial" w:hAnsi="Arial" w:cs="Arial"/>
                <w:color w:val="000000"/>
                <w:position w:val="-2"/>
                <w:sz w:val="14"/>
                <w:szCs w:val="14"/>
              </w:rPr>
            </w:pPr>
          </w:p>
          <w:p w14:paraId="6B9EAF99" w14:textId="77777777" w:rsidR="00B06088" w:rsidRPr="00663473" w:rsidRDefault="00B06088" w:rsidP="00B06088">
            <w:pPr>
              <w:rPr>
                <w:rFonts w:ascii="Arial" w:hAnsi="Arial" w:cs="Arial"/>
                <w:color w:val="000000"/>
                <w:position w:val="-2"/>
                <w:sz w:val="14"/>
                <w:szCs w:val="14"/>
              </w:rPr>
            </w:pPr>
          </w:p>
          <w:p w14:paraId="41C36882" w14:textId="77777777" w:rsidR="00B06088" w:rsidRPr="00663473" w:rsidRDefault="00B06088" w:rsidP="00B06088">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008D1AAC" w14:textId="77777777" w:rsidR="00B06088" w:rsidRPr="00663473" w:rsidRDefault="00B06088" w:rsidP="00B06088">
            <w:pPr>
              <w:rPr>
                <w:sz w:val="14"/>
                <w:szCs w:val="14"/>
              </w:rPr>
            </w:pPr>
            <w:r w:rsidRPr="00663473">
              <w:rPr>
                <w:rFonts w:ascii="Arial" w:hAnsi="Arial" w:cs="Arial"/>
                <w:color w:val="000000"/>
                <w:position w:val="-2"/>
                <w:sz w:val="14"/>
                <w:szCs w:val="14"/>
              </w:rPr>
              <w:lastRenderedPageBreak/>
              <w:t>Ime in priimek: _____________________</w:t>
            </w:r>
          </w:p>
        </w:tc>
      </w:tr>
      <w:tr w:rsidR="00B06088" w14:paraId="6F334601" w14:textId="77777777" w:rsidTr="00B06088">
        <w:trPr>
          <w:trHeight w:val="50"/>
        </w:trPr>
        <w:tc>
          <w:tcPr>
            <w:tcW w:w="3547" w:type="dxa"/>
            <w:tcMar>
              <w:top w:w="135" w:type="dxa"/>
              <w:bottom w:w="135" w:type="dxa"/>
            </w:tcMar>
            <w:vAlign w:val="center"/>
          </w:tcPr>
          <w:p w14:paraId="2EF7AFB9" w14:textId="77777777" w:rsidR="00B06088" w:rsidRPr="00663473" w:rsidRDefault="00B06088" w:rsidP="00B06088">
            <w:pPr>
              <w:rPr>
                <w:sz w:val="14"/>
                <w:szCs w:val="14"/>
              </w:rPr>
            </w:pPr>
          </w:p>
        </w:tc>
        <w:tc>
          <w:tcPr>
            <w:tcW w:w="0" w:type="auto"/>
            <w:tcMar>
              <w:top w:w="135" w:type="dxa"/>
              <w:bottom w:w="135" w:type="dxa"/>
            </w:tcMar>
            <w:vAlign w:val="center"/>
          </w:tcPr>
          <w:p w14:paraId="6F1D19E8" w14:textId="77777777" w:rsidR="00B06088" w:rsidRPr="00663473" w:rsidRDefault="00B06088" w:rsidP="00B06088">
            <w:pPr>
              <w:rPr>
                <w:sz w:val="14"/>
                <w:szCs w:val="14"/>
              </w:rPr>
            </w:pPr>
          </w:p>
          <w:p w14:paraId="4A77C0FB" w14:textId="77777777" w:rsidR="00B06088" w:rsidRPr="00663473" w:rsidRDefault="00B06088" w:rsidP="00B06088">
            <w:pPr>
              <w:jc w:val="center"/>
              <w:rPr>
                <w:sz w:val="14"/>
                <w:szCs w:val="14"/>
              </w:rPr>
            </w:pPr>
            <w:r w:rsidRPr="00663473">
              <w:rPr>
                <w:rFonts w:ascii="Arial" w:hAnsi="Arial" w:cs="Arial"/>
                <w:color w:val="A9A9A9"/>
                <w:position w:val="-2"/>
                <w:sz w:val="14"/>
                <w:szCs w:val="14"/>
              </w:rPr>
              <w:t>(žig in podpis)</w:t>
            </w:r>
          </w:p>
        </w:tc>
      </w:tr>
    </w:tbl>
    <w:p w14:paraId="1D1198FD" w14:textId="77777777" w:rsidR="00B06088" w:rsidRDefault="00B06088" w:rsidP="00B06088">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7C5B074F" w14:textId="77777777" w:rsidR="00D83A6A" w:rsidRDefault="00D83A6A" w:rsidP="00B06088">
      <w:pPr>
        <w:spacing w:before="225" w:after="225" w:line="240" w:lineRule="auto"/>
        <w:jc w:val="both"/>
        <w:rPr>
          <w:rFonts w:ascii="Arial" w:hAnsi="Arial" w:cs="Arial"/>
          <w:i/>
          <w:iCs/>
          <w:color w:val="000000"/>
          <w:sz w:val="18"/>
          <w:szCs w:val="18"/>
        </w:rPr>
      </w:pPr>
    </w:p>
    <w:p w14:paraId="2C8AA545" w14:textId="690F01A3"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327779DB" w14:textId="77777777" w:rsidR="00D83A6A" w:rsidRDefault="00D83A6A" w:rsidP="00B06088">
      <w:pPr>
        <w:spacing w:before="225" w:after="225" w:line="240" w:lineRule="auto"/>
        <w:jc w:val="both"/>
        <w:rPr>
          <w:rFonts w:ascii="Arial" w:hAnsi="Arial" w:cs="Arial"/>
          <w:i/>
          <w:iCs/>
          <w:color w:val="000000"/>
          <w:sz w:val="18"/>
          <w:szCs w:val="18"/>
        </w:rPr>
      </w:pPr>
    </w:p>
    <w:p w14:paraId="45E11895" w14:textId="77777777" w:rsidR="00947E4B" w:rsidRDefault="00947E4B" w:rsidP="00B06088">
      <w:pPr>
        <w:spacing w:before="225" w:after="225" w:line="240" w:lineRule="auto"/>
        <w:jc w:val="both"/>
        <w:rPr>
          <w:rFonts w:ascii="Arial" w:hAnsi="Arial" w:cs="Arial"/>
          <w:i/>
          <w:iCs/>
          <w:color w:val="000000"/>
          <w:sz w:val="18"/>
          <w:szCs w:val="18"/>
        </w:rPr>
      </w:pPr>
    </w:p>
    <w:p w14:paraId="219469DE" w14:textId="77777777" w:rsidR="00947E4B" w:rsidRDefault="00947E4B" w:rsidP="00B06088">
      <w:pPr>
        <w:spacing w:before="225" w:after="225" w:line="240" w:lineRule="auto"/>
        <w:jc w:val="both"/>
        <w:rPr>
          <w:rFonts w:ascii="Arial" w:hAnsi="Arial" w:cs="Arial"/>
          <w:i/>
          <w:iCs/>
          <w:color w:val="000000"/>
          <w:sz w:val="18"/>
          <w:szCs w:val="18"/>
        </w:rPr>
      </w:pPr>
    </w:p>
    <w:p w14:paraId="1488FBD3" w14:textId="77777777" w:rsidR="00947E4B" w:rsidRDefault="00947E4B" w:rsidP="00B06088">
      <w:pPr>
        <w:spacing w:before="225" w:after="225" w:line="240" w:lineRule="auto"/>
        <w:jc w:val="both"/>
        <w:rPr>
          <w:rFonts w:ascii="Arial" w:hAnsi="Arial" w:cs="Arial"/>
          <w:i/>
          <w:iCs/>
          <w:color w:val="000000"/>
          <w:sz w:val="18"/>
          <w:szCs w:val="18"/>
        </w:rPr>
      </w:pPr>
    </w:p>
    <w:p w14:paraId="15DA2DA7" w14:textId="77777777" w:rsidR="00947E4B" w:rsidRDefault="00947E4B" w:rsidP="00B06088">
      <w:pPr>
        <w:spacing w:before="225" w:after="225" w:line="240" w:lineRule="auto"/>
        <w:jc w:val="both"/>
        <w:rPr>
          <w:rFonts w:ascii="Arial" w:hAnsi="Arial" w:cs="Arial"/>
          <w:i/>
          <w:iCs/>
          <w:color w:val="000000"/>
          <w:sz w:val="18"/>
          <w:szCs w:val="18"/>
        </w:rPr>
      </w:pPr>
    </w:p>
    <w:p w14:paraId="610B970D" w14:textId="77777777" w:rsidR="00947E4B" w:rsidRDefault="00947E4B" w:rsidP="00B06088">
      <w:pPr>
        <w:spacing w:before="225" w:after="225" w:line="240" w:lineRule="auto"/>
        <w:jc w:val="both"/>
        <w:rPr>
          <w:rFonts w:ascii="Arial" w:hAnsi="Arial" w:cs="Arial"/>
          <w:i/>
          <w:iCs/>
          <w:color w:val="000000"/>
          <w:sz w:val="18"/>
          <w:szCs w:val="18"/>
        </w:rPr>
      </w:pPr>
    </w:p>
    <w:p w14:paraId="0C2E07AD" w14:textId="77777777" w:rsidR="00947E4B" w:rsidRDefault="00947E4B" w:rsidP="00B06088">
      <w:pPr>
        <w:spacing w:before="225" w:after="225" w:line="240" w:lineRule="auto"/>
        <w:jc w:val="both"/>
        <w:rPr>
          <w:rFonts w:ascii="Arial" w:hAnsi="Arial" w:cs="Arial"/>
          <w:i/>
          <w:iCs/>
          <w:color w:val="000000"/>
          <w:sz w:val="18"/>
          <w:szCs w:val="18"/>
        </w:rPr>
      </w:pPr>
    </w:p>
    <w:p w14:paraId="79A59002" w14:textId="77777777" w:rsidR="00947E4B" w:rsidRDefault="00947E4B" w:rsidP="00B06088">
      <w:pPr>
        <w:spacing w:before="225" w:after="225" w:line="240" w:lineRule="auto"/>
        <w:jc w:val="both"/>
        <w:rPr>
          <w:rFonts w:ascii="Arial" w:hAnsi="Arial" w:cs="Arial"/>
          <w:i/>
          <w:iCs/>
          <w:color w:val="000000"/>
          <w:sz w:val="18"/>
          <w:szCs w:val="18"/>
        </w:rPr>
      </w:pPr>
    </w:p>
    <w:p w14:paraId="16BDA6A9" w14:textId="77777777" w:rsidR="00947E4B" w:rsidRDefault="00947E4B" w:rsidP="00B06088">
      <w:pPr>
        <w:spacing w:before="225" w:after="225" w:line="240" w:lineRule="auto"/>
        <w:jc w:val="both"/>
        <w:rPr>
          <w:rFonts w:ascii="Arial" w:hAnsi="Arial" w:cs="Arial"/>
          <w:i/>
          <w:iCs/>
          <w:color w:val="000000"/>
          <w:sz w:val="18"/>
          <w:szCs w:val="18"/>
        </w:rPr>
      </w:pPr>
    </w:p>
    <w:p w14:paraId="54A86892" w14:textId="77777777" w:rsidR="00947E4B" w:rsidRDefault="00947E4B" w:rsidP="00B06088">
      <w:pPr>
        <w:spacing w:before="225" w:after="225" w:line="240" w:lineRule="auto"/>
        <w:jc w:val="both"/>
        <w:rPr>
          <w:rFonts w:ascii="Arial" w:hAnsi="Arial" w:cs="Arial"/>
          <w:i/>
          <w:iCs/>
          <w:color w:val="000000"/>
          <w:sz w:val="18"/>
          <w:szCs w:val="18"/>
        </w:rPr>
      </w:pPr>
    </w:p>
    <w:p w14:paraId="0685FF97" w14:textId="77777777" w:rsidR="00947E4B" w:rsidRDefault="00947E4B" w:rsidP="00B06088">
      <w:pPr>
        <w:spacing w:before="225" w:after="225" w:line="240" w:lineRule="auto"/>
        <w:jc w:val="both"/>
        <w:rPr>
          <w:rFonts w:ascii="Arial" w:hAnsi="Arial" w:cs="Arial"/>
          <w:i/>
          <w:iCs/>
          <w:color w:val="000000"/>
          <w:sz w:val="18"/>
          <w:szCs w:val="18"/>
        </w:rPr>
      </w:pPr>
    </w:p>
    <w:p w14:paraId="04355A2A" w14:textId="77777777" w:rsidR="00947E4B" w:rsidRDefault="00947E4B" w:rsidP="00B06088">
      <w:pPr>
        <w:spacing w:before="225" w:after="225" w:line="240" w:lineRule="auto"/>
        <w:jc w:val="both"/>
        <w:rPr>
          <w:rFonts w:ascii="Arial" w:hAnsi="Arial" w:cs="Arial"/>
          <w:i/>
          <w:iCs/>
          <w:color w:val="000000"/>
          <w:sz w:val="18"/>
          <w:szCs w:val="18"/>
        </w:rPr>
      </w:pPr>
    </w:p>
    <w:p w14:paraId="1B46C064" w14:textId="77777777" w:rsidR="00947E4B" w:rsidRDefault="00947E4B" w:rsidP="00B06088">
      <w:pPr>
        <w:spacing w:before="225" w:after="225" w:line="240" w:lineRule="auto"/>
        <w:jc w:val="both"/>
        <w:rPr>
          <w:rFonts w:ascii="Arial" w:hAnsi="Arial" w:cs="Arial"/>
          <w:i/>
          <w:iCs/>
          <w:color w:val="000000"/>
          <w:sz w:val="18"/>
          <w:szCs w:val="18"/>
        </w:rPr>
      </w:pPr>
    </w:p>
    <w:p w14:paraId="7A94748F" w14:textId="77777777" w:rsidR="00947E4B" w:rsidRDefault="00947E4B" w:rsidP="00B06088">
      <w:pPr>
        <w:spacing w:before="225" w:after="225" w:line="240" w:lineRule="auto"/>
        <w:jc w:val="both"/>
        <w:rPr>
          <w:rFonts w:ascii="Arial" w:hAnsi="Arial" w:cs="Arial"/>
          <w:i/>
          <w:iCs/>
          <w:color w:val="000000"/>
          <w:sz w:val="18"/>
          <w:szCs w:val="18"/>
        </w:rPr>
      </w:pPr>
    </w:p>
    <w:p w14:paraId="7713143A" w14:textId="77777777" w:rsidR="00947E4B" w:rsidRDefault="00947E4B" w:rsidP="00B06088">
      <w:pPr>
        <w:spacing w:before="225" w:after="225" w:line="240" w:lineRule="auto"/>
        <w:jc w:val="both"/>
        <w:rPr>
          <w:rFonts w:ascii="Arial" w:hAnsi="Arial" w:cs="Arial"/>
          <w:i/>
          <w:iCs/>
          <w:color w:val="000000"/>
          <w:sz w:val="18"/>
          <w:szCs w:val="18"/>
        </w:rPr>
      </w:pPr>
    </w:p>
    <w:p w14:paraId="26069DE8" w14:textId="77777777" w:rsidR="00947E4B" w:rsidRDefault="00947E4B" w:rsidP="00B06088">
      <w:pPr>
        <w:spacing w:before="225" w:after="225" w:line="240" w:lineRule="auto"/>
        <w:jc w:val="both"/>
        <w:rPr>
          <w:rFonts w:ascii="Arial" w:hAnsi="Arial" w:cs="Arial"/>
          <w:i/>
          <w:iCs/>
          <w:color w:val="000000"/>
          <w:sz w:val="18"/>
          <w:szCs w:val="18"/>
        </w:rPr>
      </w:pPr>
    </w:p>
    <w:p w14:paraId="68BBF22C" w14:textId="77777777" w:rsidR="00947E4B" w:rsidRDefault="00947E4B" w:rsidP="00B06088">
      <w:pPr>
        <w:spacing w:before="225" w:after="225" w:line="240" w:lineRule="auto"/>
        <w:jc w:val="both"/>
        <w:rPr>
          <w:rFonts w:ascii="Arial" w:hAnsi="Arial" w:cs="Arial"/>
          <w:i/>
          <w:iCs/>
          <w:color w:val="000000"/>
          <w:sz w:val="18"/>
          <w:szCs w:val="18"/>
        </w:rPr>
      </w:pPr>
    </w:p>
    <w:p w14:paraId="5F90DB92" w14:textId="77777777" w:rsidR="00947E4B" w:rsidRDefault="00947E4B" w:rsidP="00B06088">
      <w:pPr>
        <w:spacing w:before="225" w:after="225" w:line="240" w:lineRule="auto"/>
        <w:jc w:val="both"/>
        <w:rPr>
          <w:rFonts w:ascii="Arial" w:hAnsi="Arial" w:cs="Arial"/>
          <w:i/>
          <w:iCs/>
          <w:color w:val="000000"/>
          <w:sz w:val="18"/>
          <w:szCs w:val="18"/>
        </w:rPr>
      </w:pPr>
    </w:p>
    <w:p w14:paraId="02D7F49B" w14:textId="77777777" w:rsidR="00947E4B" w:rsidRDefault="00947E4B" w:rsidP="00B06088">
      <w:pPr>
        <w:spacing w:before="225" w:after="225" w:line="240" w:lineRule="auto"/>
        <w:jc w:val="both"/>
        <w:rPr>
          <w:rFonts w:ascii="Arial" w:hAnsi="Arial" w:cs="Arial"/>
          <w:i/>
          <w:iCs/>
          <w:color w:val="000000"/>
          <w:sz w:val="18"/>
          <w:szCs w:val="18"/>
        </w:rPr>
      </w:pPr>
    </w:p>
    <w:p w14:paraId="02ED7FA3" w14:textId="77777777" w:rsidR="00947E4B" w:rsidRDefault="00947E4B" w:rsidP="00B06088">
      <w:pPr>
        <w:spacing w:before="225" w:after="225" w:line="240" w:lineRule="auto"/>
        <w:jc w:val="both"/>
        <w:rPr>
          <w:rFonts w:ascii="Arial" w:hAnsi="Arial" w:cs="Arial"/>
          <w:i/>
          <w:iCs/>
          <w:color w:val="000000"/>
          <w:sz w:val="18"/>
          <w:szCs w:val="18"/>
        </w:rPr>
      </w:pPr>
    </w:p>
    <w:p w14:paraId="5FC4E1C8" w14:textId="77777777" w:rsidR="00947E4B" w:rsidRDefault="00947E4B" w:rsidP="00B06088">
      <w:pPr>
        <w:spacing w:before="225" w:after="225" w:line="240" w:lineRule="auto"/>
        <w:jc w:val="both"/>
        <w:rPr>
          <w:rFonts w:ascii="Arial" w:hAnsi="Arial" w:cs="Arial"/>
          <w:i/>
          <w:iCs/>
          <w:color w:val="000000"/>
          <w:sz w:val="18"/>
          <w:szCs w:val="18"/>
        </w:rPr>
      </w:pPr>
    </w:p>
    <w:p w14:paraId="432F22E8" w14:textId="77777777" w:rsidR="00947E4B" w:rsidRDefault="00947E4B" w:rsidP="00B06088">
      <w:pPr>
        <w:spacing w:before="225" w:after="225" w:line="240" w:lineRule="auto"/>
        <w:jc w:val="both"/>
        <w:rPr>
          <w:rFonts w:ascii="Arial" w:hAnsi="Arial" w:cs="Arial"/>
          <w:i/>
          <w:iCs/>
          <w:color w:val="000000"/>
          <w:sz w:val="18"/>
          <w:szCs w:val="18"/>
        </w:rPr>
      </w:pPr>
    </w:p>
    <w:p w14:paraId="4726E8DE" w14:textId="77777777" w:rsidR="00B06088" w:rsidRPr="00C573A0" w:rsidRDefault="00B06088" w:rsidP="00B06088">
      <w:pPr>
        <w:spacing w:before="225" w:after="225" w:line="240" w:lineRule="auto"/>
        <w:jc w:val="both"/>
      </w:pPr>
    </w:p>
    <w:p w14:paraId="28A9EA9B" w14:textId="77777777" w:rsidR="004C08DC" w:rsidRDefault="004C08DC" w:rsidP="00B06088">
      <w:pPr>
        <w:spacing w:after="0"/>
        <w:jc w:val="right"/>
        <w:rPr>
          <w:rFonts w:ascii="Arial" w:hAnsi="Arial" w:cs="Arial"/>
          <w:b/>
          <w:bCs/>
          <w:sz w:val="18"/>
          <w:szCs w:val="18"/>
        </w:rPr>
      </w:pPr>
    </w:p>
    <w:p w14:paraId="09354026" w14:textId="1C64E724" w:rsidR="004C08DC" w:rsidRPr="00A71324" w:rsidRDefault="004C08DC" w:rsidP="004C08DC">
      <w:pPr>
        <w:spacing w:after="0"/>
        <w:jc w:val="right"/>
        <w:rPr>
          <w:rFonts w:ascii="Arial" w:hAnsi="Arial" w:cs="Arial"/>
          <w:b/>
          <w:bCs/>
          <w:sz w:val="18"/>
          <w:szCs w:val="18"/>
        </w:rPr>
      </w:pPr>
      <w:r w:rsidRPr="00A71324">
        <w:rPr>
          <w:rFonts w:ascii="Arial" w:hAnsi="Arial" w:cs="Arial"/>
          <w:b/>
          <w:bCs/>
          <w:sz w:val="18"/>
          <w:szCs w:val="18"/>
        </w:rPr>
        <w:lastRenderedPageBreak/>
        <w:t xml:space="preserve">Obrazec št: </w:t>
      </w:r>
      <w:r w:rsidR="00A71324" w:rsidRPr="00A71324">
        <w:rPr>
          <w:rFonts w:ascii="Arial" w:hAnsi="Arial" w:cs="Arial"/>
          <w:b/>
          <w:bCs/>
          <w:sz w:val="18"/>
          <w:szCs w:val="18"/>
        </w:rPr>
        <w:t>2</w:t>
      </w:r>
      <w:r w:rsidR="0093738E">
        <w:rPr>
          <w:rFonts w:ascii="Arial" w:hAnsi="Arial" w:cs="Arial"/>
          <w:b/>
          <w:bCs/>
          <w:sz w:val="18"/>
          <w:szCs w:val="18"/>
        </w:rPr>
        <w:t>1</w:t>
      </w:r>
    </w:p>
    <w:p w14:paraId="5AEAA5E1" w14:textId="77777777" w:rsidR="004C08DC" w:rsidRDefault="004C08DC" w:rsidP="004C08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POOBLASTILO ZA PODPIS SKUPNE PONUDBE</w:t>
      </w:r>
    </w:p>
    <w:p w14:paraId="76EA8BCA" w14:textId="77777777" w:rsidR="004C08DC" w:rsidRPr="00FF20A0" w:rsidRDefault="004C08DC" w:rsidP="004C08DC">
      <w:pPr>
        <w:spacing w:after="0" w:line="240" w:lineRule="auto"/>
        <w:rPr>
          <w:rFonts w:ascii="Arial" w:eastAsia="Calibri" w:hAnsi="Arial" w:cs="Arial"/>
          <w:b/>
          <w:bCs/>
          <w:sz w:val="18"/>
          <w:szCs w:val="18"/>
        </w:rPr>
      </w:pPr>
    </w:p>
    <w:p w14:paraId="1F01C988" w14:textId="77777777" w:rsidR="004C08DC" w:rsidRPr="00FF20A0" w:rsidRDefault="004C08DC" w:rsidP="004C08DC">
      <w:pPr>
        <w:tabs>
          <w:tab w:val="left" w:pos="1005"/>
        </w:tabs>
        <w:spacing w:after="0" w:line="240" w:lineRule="auto"/>
        <w:jc w:val="both"/>
        <w:rPr>
          <w:rFonts w:ascii="Arial" w:eastAsia="Calibri" w:hAnsi="Arial" w:cs="Arial"/>
          <w:sz w:val="18"/>
          <w:szCs w:val="18"/>
        </w:rPr>
      </w:pPr>
    </w:p>
    <w:p w14:paraId="229D37B5" w14:textId="77777777" w:rsidR="004C08DC" w:rsidRPr="00FB1CAD" w:rsidRDefault="004C08DC" w:rsidP="004C08DC">
      <w:pPr>
        <w:spacing w:after="0" w:line="240" w:lineRule="auto"/>
        <w:rPr>
          <w:rFonts w:ascii="Arial" w:eastAsia="Calibri" w:hAnsi="Arial" w:cs="Arial"/>
          <w:sz w:val="18"/>
          <w:szCs w:val="18"/>
        </w:rPr>
      </w:pPr>
      <w:r w:rsidRPr="00FB1CAD">
        <w:rPr>
          <w:rFonts w:ascii="Arial" w:eastAsia="Calibri" w:hAnsi="Arial" w:cs="Arial"/>
          <w:sz w:val="18"/>
          <w:szCs w:val="18"/>
        </w:rPr>
        <w:t>Ponudnik:_____________________________________________________________________,</w:t>
      </w:r>
    </w:p>
    <w:p w14:paraId="046ED14E" w14:textId="77777777" w:rsidR="004C08DC" w:rsidRPr="00FB1CAD" w:rsidRDefault="004C08DC" w:rsidP="004C08DC">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ponudnika)</w:t>
      </w:r>
    </w:p>
    <w:p w14:paraId="2A6059CE" w14:textId="77777777" w:rsidR="004C08DC" w:rsidRPr="00FB1CAD" w:rsidRDefault="004C08DC" w:rsidP="004C08DC">
      <w:pPr>
        <w:spacing w:after="0" w:line="240" w:lineRule="auto"/>
        <w:jc w:val="center"/>
        <w:rPr>
          <w:rFonts w:ascii="Arial" w:eastAsia="Calibri" w:hAnsi="Arial" w:cs="Arial"/>
          <w:i/>
          <w:iCs/>
          <w:sz w:val="18"/>
          <w:szCs w:val="18"/>
        </w:rPr>
      </w:pPr>
    </w:p>
    <w:p w14:paraId="4D61FDB7" w14:textId="77777777" w:rsidR="004C08DC" w:rsidRPr="00FB1CAD" w:rsidRDefault="004C08DC" w:rsidP="004C08DC">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katerega zakoniti zastopnik je _______________________________________________________</w:t>
      </w:r>
    </w:p>
    <w:p w14:paraId="434F3311" w14:textId="77777777" w:rsidR="004C08DC" w:rsidRPr="00FB1CAD" w:rsidRDefault="004C08DC" w:rsidP="004C08DC">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5066E7FE" w14:textId="77777777" w:rsidR="004C08DC" w:rsidRPr="00FB1CAD" w:rsidRDefault="004C08DC" w:rsidP="004C08DC">
      <w:pPr>
        <w:pBdr>
          <w:bottom w:val="single" w:sz="12" w:space="1" w:color="auto"/>
        </w:pBdr>
        <w:tabs>
          <w:tab w:val="left" w:pos="1005"/>
        </w:tabs>
        <w:spacing w:after="0" w:line="240" w:lineRule="auto"/>
        <w:jc w:val="both"/>
        <w:rPr>
          <w:rFonts w:ascii="Arial" w:eastAsia="Calibri" w:hAnsi="Arial" w:cs="Arial"/>
          <w:sz w:val="18"/>
          <w:szCs w:val="18"/>
        </w:rPr>
      </w:pPr>
    </w:p>
    <w:p w14:paraId="16DEECCB" w14:textId="77777777" w:rsidR="004C08DC" w:rsidRPr="00FB1CAD" w:rsidRDefault="004C08DC" w:rsidP="004C08DC">
      <w:pPr>
        <w:spacing w:after="0" w:line="240" w:lineRule="auto"/>
        <w:rPr>
          <w:rFonts w:ascii="Arial" w:eastAsia="Calibri" w:hAnsi="Arial" w:cs="Arial"/>
          <w:sz w:val="18"/>
          <w:szCs w:val="18"/>
        </w:rPr>
      </w:pPr>
    </w:p>
    <w:p w14:paraId="012EE258" w14:textId="77777777" w:rsidR="004C08DC" w:rsidRPr="00FB1CAD" w:rsidRDefault="004C08DC" w:rsidP="004C08DC">
      <w:pPr>
        <w:spacing w:after="0" w:line="240" w:lineRule="auto"/>
        <w:rPr>
          <w:rFonts w:ascii="Arial" w:eastAsia="Calibri" w:hAnsi="Arial" w:cs="Arial"/>
          <w:sz w:val="18"/>
          <w:szCs w:val="18"/>
        </w:rPr>
      </w:pPr>
      <w:r w:rsidRPr="00FB1CAD">
        <w:rPr>
          <w:rFonts w:ascii="Arial" w:eastAsia="Calibri" w:hAnsi="Arial" w:cs="Arial"/>
          <w:sz w:val="18"/>
          <w:szCs w:val="18"/>
        </w:rPr>
        <w:t>Ponudnik:______________________________________________________________,</w:t>
      </w:r>
    </w:p>
    <w:p w14:paraId="7EADFF17" w14:textId="77777777" w:rsidR="004C08DC" w:rsidRPr="00FB1CAD" w:rsidRDefault="004C08DC" w:rsidP="004C08DC">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ponudnika)</w:t>
      </w:r>
    </w:p>
    <w:p w14:paraId="74200D3D" w14:textId="77777777" w:rsidR="004C08DC" w:rsidRPr="00FB1CAD" w:rsidRDefault="004C08DC" w:rsidP="004C08DC">
      <w:pPr>
        <w:tabs>
          <w:tab w:val="left" w:pos="1005"/>
        </w:tabs>
        <w:spacing w:after="0" w:line="240" w:lineRule="auto"/>
        <w:jc w:val="both"/>
        <w:rPr>
          <w:rFonts w:ascii="Arial" w:eastAsia="Calibri" w:hAnsi="Arial" w:cs="Arial"/>
          <w:sz w:val="18"/>
          <w:szCs w:val="18"/>
        </w:rPr>
      </w:pPr>
    </w:p>
    <w:p w14:paraId="0CA8DA85" w14:textId="77777777" w:rsidR="004C08DC" w:rsidRPr="00FB1CAD" w:rsidRDefault="004C08DC" w:rsidP="004C08DC">
      <w:pPr>
        <w:tabs>
          <w:tab w:val="left" w:pos="1005"/>
        </w:tabs>
        <w:spacing w:after="0" w:line="240" w:lineRule="auto"/>
        <w:rPr>
          <w:rFonts w:ascii="Arial" w:eastAsia="Calibri" w:hAnsi="Arial" w:cs="Arial"/>
          <w:sz w:val="18"/>
          <w:szCs w:val="18"/>
        </w:rPr>
      </w:pPr>
      <w:r w:rsidRPr="00FB1CAD">
        <w:rPr>
          <w:rFonts w:ascii="Arial" w:eastAsia="Calibri" w:hAnsi="Arial" w:cs="Arial"/>
          <w:sz w:val="18"/>
          <w:szCs w:val="18"/>
        </w:rPr>
        <w:t>katerega zakoniti zastopnik je ______________________________________________</w:t>
      </w:r>
    </w:p>
    <w:p w14:paraId="44D3CF72" w14:textId="77777777" w:rsidR="004C08DC" w:rsidRPr="00FB1CAD" w:rsidRDefault="004C08DC" w:rsidP="004C08DC">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0CCA2BEC" w14:textId="77777777" w:rsidR="004C08DC" w:rsidRPr="00FB1CAD" w:rsidRDefault="004C08DC" w:rsidP="004C08DC">
      <w:pPr>
        <w:tabs>
          <w:tab w:val="left" w:pos="1005"/>
        </w:tabs>
        <w:spacing w:after="0" w:line="240" w:lineRule="auto"/>
        <w:jc w:val="both"/>
        <w:rPr>
          <w:rFonts w:ascii="Arial" w:eastAsia="Calibri" w:hAnsi="Arial" w:cs="Arial"/>
          <w:sz w:val="18"/>
          <w:szCs w:val="18"/>
        </w:rPr>
      </w:pPr>
    </w:p>
    <w:p w14:paraId="4303B89A" w14:textId="77777777" w:rsidR="004C08DC" w:rsidRPr="00FB1CAD" w:rsidRDefault="004C08DC" w:rsidP="004C08DC">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potrjujemo, da smo zakoniti zastopniki ponudnikov, ki dajejo skupno ponudbo in s tem dokumentom pooblaščamo  VODILNEGA PARTNERJA:</w:t>
      </w:r>
    </w:p>
    <w:p w14:paraId="00CDCACF" w14:textId="77777777" w:rsidR="004C08DC" w:rsidRPr="00FB1CAD" w:rsidRDefault="004C08DC" w:rsidP="004C08DC">
      <w:pPr>
        <w:tabs>
          <w:tab w:val="left" w:pos="1005"/>
        </w:tabs>
        <w:spacing w:after="0" w:line="240" w:lineRule="auto"/>
        <w:jc w:val="both"/>
        <w:rPr>
          <w:rFonts w:ascii="Arial" w:eastAsia="Calibri" w:hAnsi="Arial" w:cs="Arial"/>
          <w:sz w:val="18"/>
          <w:szCs w:val="18"/>
        </w:rPr>
      </w:pPr>
    </w:p>
    <w:p w14:paraId="71EA1906" w14:textId="77777777" w:rsidR="004C08DC" w:rsidRPr="00FB1CAD" w:rsidRDefault="004C08DC" w:rsidP="004C08DC">
      <w:pPr>
        <w:spacing w:after="0" w:line="240" w:lineRule="auto"/>
        <w:rPr>
          <w:rFonts w:ascii="Arial" w:eastAsia="Calibri" w:hAnsi="Arial" w:cs="Arial"/>
          <w:sz w:val="18"/>
          <w:szCs w:val="18"/>
        </w:rPr>
      </w:pPr>
      <w:r w:rsidRPr="00FB1CAD">
        <w:rPr>
          <w:rFonts w:ascii="Arial" w:eastAsia="Calibri" w:hAnsi="Arial" w:cs="Arial"/>
          <w:sz w:val="18"/>
          <w:szCs w:val="18"/>
        </w:rPr>
        <w:t>_________________________________________________________________________,</w:t>
      </w:r>
    </w:p>
    <w:p w14:paraId="3CCEF35E" w14:textId="77777777" w:rsidR="004C08DC" w:rsidRPr="00FB1CAD" w:rsidRDefault="004C08DC" w:rsidP="004C08DC">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vodilnega partnerja)</w:t>
      </w:r>
    </w:p>
    <w:p w14:paraId="6A5B29A6" w14:textId="77777777" w:rsidR="004C08DC" w:rsidRPr="00FB1CAD" w:rsidRDefault="004C08DC" w:rsidP="004C08DC">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in za podpis skupne ponudbe:</w:t>
      </w:r>
    </w:p>
    <w:p w14:paraId="4659B09A" w14:textId="77777777" w:rsidR="004C08DC" w:rsidRPr="00FB1CAD" w:rsidRDefault="004C08DC" w:rsidP="004C08DC">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gospoda/gospo __________________________________________________________,</w:t>
      </w:r>
    </w:p>
    <w:p w14:paraId="79D8E1FA" w14:textId="77777777" w:rsidR="004C08DC" w:rsidRPr="00FB1CAD" w:rsidRDefault="004C08DC" w:rsidP="004C08DC">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10623274" w14:textId="77777777" w:rsidR="004C08DC" w:rsidRPr="00FB1CAD" w:rsidRDefault="004C08DC" w:rsidP="004C08DC">
      <w:pPr>
        <w:tabs>
          <w:tab w:val="left" w:pos="1005"/>
        </w:tabs>
        <w:spacing w:after="0" w:line="240" w:lineRule="auto"/>
        <w:jc w:val="both"/>
        <w:rPr>
          <w:rFonts w:ascii="Arial" w:eastAsia="Calibri" w:hAnsi="Arial" w:cs="Arial"/>
          <w:sz w:val="18"/>
          <w:szCs w:val="18"/>
        </w:rPr>
      </w:pPr>
    </w:p>
    <w:p w14:paraId="22363EB8" w14:textId="77777777" w:rsidR="004C08DC" w:rsidRPr="00FB1CAD" w:rsidRDefault="004C08DC" w:rsidP="004C08DC">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ki se podpisuje ____________________ in parafira ____________________________,</w:t>
      </w:r>
    </w:p>
    <w:p w14:paraId="1610E3A0" w14:textId="77777777" w:rsidR="004C08DC" w:rsidRPr="00FB1CAD" w:rsidRDefault="004C08DC" w:rsidP="004C08DC">
      <w:pPr>
        <w:tabs>
          <w:tab w:val="left" w:pos="1005"/>
        </w:tabs>
        <w:spacing w:after="0" w:line="240" w:lineRule="auto"/>
        <w:jc w:val="both"/>
        <w:rPr>
          <w:rFonts w:ascii="Arial" w:eastAsia="Calibri" w:hAnsi="Arial" w:cs="Arial"/>
          <w:sz w:val="18"/>
          <w:szCs w:val="18"/>
        </w:rPr>
      </w:pPr>
    </w:p>
    <w:p w14:paraId="20F92F3E" w14:textId="39BD1640" w:rsidR="004C08DC" w:rsidRPr="00FB1CAD" w:rsidRDefault="004C08DC" w:rsidP="004C08DC">
      <w:pPr>
        <w:autoSpaceDE w:val="0"/>
        <w:autoSpaceDN w:val="0"/>
        <w:adjustRightInd w:val="0"/>
        <w:spacing w:after="0" w:line="240" w:lineRule="auto"/>
        <w:jc w:val="both"/>
        <w:rPr>
          <w:rFonts w:ascii="Arial" w:eastAsia="Times New Roman" w:hAnsi="Arial" w:cs="Arial"/>
          <w:sz w:val="18"/>
          <w:szCs w:val="18"/>
        </w:rPr>
      </w:pPr>
      <w:r w:rsidRPr="00FB1CAD">
        <w:rPr>
          <w:rFonts w:ascii="Arial" w:eastAsia="Times New Roman" w:hAnsi="Arial" w:cs="Arial"/>
          <w:sz w:val="18"/>
          <w:szCs w:val="18"/>
        </w:rPr>
        <w:t>da v našem imenu podpiše ponudbo, tudi morebitno dopolnitev, spremembo ali umik ponudbe in da v našem imenu sprejema vse informacije v zvezi s predmetnim javnim razpisom ter v primeru, da bomo izbrani v postopku javnega razpisa za oddajo javnega naročila</w:t>
      </w:r>
      <w:r w:rsidRPr="00FB1CAD">
        <w:rPr>
          <w:rFonts w:ascii="Arial" w:eastAsia="Times New Roman" w:hAnsi="Arial" w:cs="Arial"/>
          <w:b/>
          <w:bCs/>
          <w:sz w:val="18"/>
          <w:szCs w:val="18"/>
        </w:rPr>
        <w:t xml:space="preserve"> »</w:t>
      </w:r>
      <w:r w:rsidR="004E0EB7">
        <w:rPr>
          <w:rFonts w:ascii="Arial" w:eastAsia="Times New Roman" w:hAnsi="Arial" w:cs="Arial"/>
          <w:b/>
          <w:bCs/>
          <w:caps/>
          <w:sz w:val="18"/>
          <w:szCs w:val="18"/>
        </w:rPr>
        <w:t xml:space="preserve">IZVAJANJE LETNEGA IN ZIMSKEGA VZDRŽEVANJA LOKALNIH CEST V OBČINI ŠENTJUR ZA OBDOBJE OD JULIJA 2025 DO </w:t>
      </w:r>
      <w:r w:rsidR="00DE3B78">
        <w:rPr>
          <w:rFonts w:ascii="Arial" w:eastAsia="Times New Roman" w:hAnsi="Arial" w:cs="Arial"/>
          <w:b/>
          <w:bCs/>
          <w:caps/>
          <w:sz w:val="18"/>
          <w:szCs w:val="18"/>
        </w:rPr>
        <w:t>15.11.</w:t>
      </w:r>
      <w:r w:rsidR="004E0EB7">
        <w:rPr>
          <w:rFonts w:ascii="Arial" w:eastAsia="Times New Roman" w:hAnsi="Arial" w:cs="Arial"/>
          <w:b/>
          <w:bCs/>
          <w:caps/>
          <w:sz w:val="18"/>
          <w:szCs w:val="18"/>
        </w:rPr>
        <w:t>2027</w:t>
      </w:r>
      <w:r w:rsidRPr="00FB1CAD">
        <w:rPr>
          <w:rFonts w:ascii="Arial" w:eastAsia="Times New Roman" w:hAnsi="Arial" w:cs="Arial"/>
          <w:b/>
          <w:bCs/>
          <w:sz w:val="18"/>
          <w:szCs w:val="18"/>
        </w:rPr>
        <w:t xml:space="preserve">«, </w:t>
      </w:r>
      <w:r w:rsidRPr="00FB1CAD">
        <w:rPr>
          <w:rFonts w:ascii="Arial" w:eastAsia="Times New Roman" w:hAnsi="Arial" w:cs="Arial"/>
          <w:sz w:val="18"/>
          <w:szCs w:val="18"/>
        </w:rPr>
        <w:t>podpiše pogodbo, razen v primeru, da bi v dogovoru (pogodbi) o poslovnem sodelovanju določili, da pogodbo podpišejo vsi partnerji v skupini.</w:t>
      </w:r>
    </w:p>
    <w:p w14:paraId="12962742" w14:textId="77777777" w:rsidR="004C08DC" w:rsidRPr="00FB1CAD" w:rsidRDefault="004C08DC" w:rsidP="004C08DC">
      <w:pPr>
        <w:autoSpaceDE w:val="0"/>
        <w:autoSpaceDN w:val="0"/>
        <w:adjustRightInd w:val="0"/>
        <w:spacing w:after="0" w:line="240" w:lineRule="auto"/>
        <w:jc w:val="both"/>
        <w:rPr>
          <w:rFonts w:ascii="Arial" w:eastAsia="Calibri" w:hAnsi="Arial" w:cs="Arial"/>
          <w:sz w:val="18"/>
          <w:szCs w:val="18"/>
        </w:rPr>
      </w:pPr>
    </w:p>
    <w:p w14:paraId="256CB844" w14:textId="77777777" w:rsidR="004C08DC" w:rsidRPr="00FB1CAD" w:rsidRDefault="004C08DC" w:rsidP="004C08DC">
      <w:pPr>
        <w:autoSpaceDE w:val="0"/>
        <w:autoSpaceDN w:val="0"/>
        <w:adjustRightInd w:val="0"/>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4C08DC" w:rsidRPr="00FB1CAD" w14:paraId="53695137" w14:textId="77777777" w:rsidTr="008F10F4">
        <w:tc>
          <w:tcPr>
            <w:tcW w:w="4888" w:type="dxa"/>
            <w:vAlign w:val="center"/>
            <w:hideMark/>
          </w:tcPr>
          <w:p w14:paraId="56E5BF66"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Kraj in datum:</w:t>
            </w:r>
          </w:p>
        </w:tc>
        <w:tc>
          <w:tcPr>
            <w:tcW w:w="4889" w:type="dxa"/>
            <w:vAlign w:val="center"/>
            <w:hideMark/>
          </w:tcPr>
          <w:p w14:paraId="46EC9CD2"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Ime in priimek pooblastitelja:</w:t>
            </w:r>
          </w:p>
          <w:p w14:paraId="7E490C49"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r w:rsidR="004C08DC" w:rsidRPr="00FB1CAD" w14:paraId="57D07945" w14:textId="77777777" w:rsidTr="008F10F4">
        <w:tc>
          <w:tcPr>
            <w:tcW w:w="4888" w:type="dxa"/>
            <w:vAlign w:val="center"/>
            <w:hideMark/>
          </w:tcPr>
          <w:p w14:paraId="0A5D9F33"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w:t>
            </w:r>
          </w:p>
        </w:tc>
        <w:tc>
          <w:tcPr>
            <w:tcW w:w="4889" w:type="dxa"/>
            <w:vAlign w:val="center"/>
            <w:hideMark/>
          </w:tcPr>
          <w:p w14:paraId="44B11070"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podpis pooblastitelja in žig</w:t>
            </w:r>
          </w:p>
        </w:tc>
      </w:tr>
      <w:tr w:rsidR="004C08DC" w:rsidRPr="00FB1CAD" w14:paraId="48D22290" w14:textId="77777777" w:rsidTr="008F10F4">
        <w:tc>
          <w:tcPr>
            <w:tcW w:w="4888" w:type="dxa"/>
            <w:vAlign w:val="center"/>
          </w:tcPr>
          <w:p w14:paraId="73C92B13" w14:textId="77777777" w:rsidR="004C08DC" w:rsidRPr="00FB1CAD" w:rsidRDefault="004C08DC" w:rsidP="008F10F4">
            <w:pPr>
              <w:snapToGrid w:val="0"/>
              <w:spacing w:before="60" w:after="40" w:line="240" w:lineRule="auto"/>
              <w:rPr>
                <w:rFonts w:ascii="Arial" w:eastAsia="Calibri" w:hAnsi="Arial" w:cs="Arial"/>
                <w:sz w:val="18"/>
                <w:szCs w:val="18"/>
              </w:rPr>
            </w:pPr>
          </w:p>
        </w:tc>
        <w:tc>
          <w:tcPr>
            <w:tcW w:w="4889" w:type="dxa"/>
            <w:vAlign w:val="center"/>
            <w:hideMark/>
          </w:tcPr>
          <w:p w14:paraId="07865E09"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bl>
    <w:p w14:paraId="4084B6FE" w14:textId="77777777" w:rsidR="004C08DC" w:rsidRPr="00FB1CAD" w:rsidRDefault="004C08DC" w:rsidP="004C08DC">
      <w:pPr>
        <w:tabs>
          <w:tab w:val="left" w:pos="1005"/>
        </w:tabs>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4C08DC" w:rsidRPr="00FB1CAD" w14:paraId="0BC2C01E" w14:textId="77777777" w:rsidTr="008F10F4">
        <w:tc>
          <w:tcPr>
            <w:tcW w:w="4888" w:type="dxa"/>
            <w:vAlign w:val="center"/>
            <w:hideMark/>
          </w:tcPr>
          <w:p w14:paraId="3E6D0F75"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Kraj in datum:</w:t>
            </w:r>
          </w:p>
        </w:tc>
        <w:tc>
          <w:tcPr>
            <w:tcW w:w="4889" w:type="dxa"/>
            <w:vAlign w:val="center"/>
            <w:hideMark/>
          </w:tcPr>
          <w:p w14:paraId="78F6C588"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Ime in priimek pooblastitelja:</w:t>
            </w:r>
          </w:p>
          <w:p w14:paraId="2E04DDEE"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r w:rsidR="004C08DC" w:rsidRPr="00FB1CAD" w14:paraId="1483D49F" w14:textId="77777777" w:rsidTr="008F10F4">
        <w:tc>
          <w:tcPr>
            <w:tcW w:w="4888" w:type="dxa"/>
            <w:vAlign w:val="center"/>
            <w:hideMark/>
          </w:tcPr>
          <w:p w14:paraId="4950EB68"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w:t>
            </w:r>
          </w:p>
        </w:tc>
        <w:tc>
          <w:tcPr>
            <w:tcW w:w="4889" w:type="dxa"/>
            <w:vAlign w:val="center"/>
          </w:tcPr>
          <w:p w14:paraId="4063CA93" w14:textId="77777777" w:rsidR="004C08DC" w:rsidRPr="00FB1CAD" w:rsidRDefault="004C08DC" w:rsidP="008F10F4">
            <w:pPr>
              <w:snapToGrid w:val="0"/>
              <w:spacing w:before="60" w:after="40" w:line="240" w:lineRule="auto"/>
              <w:jc w:val="center"/>
              <w:rPr>
                <w:rFonts w:ascii="Arial" w:eastAsia="Calibri" w:hAnsi="Arial" w:cs="Arial"/>
                <w:sz w:val="18"/>
                <w:szCs w:val="18"/>
              </w:rPr>
            </w:pPr>
          </w:p>
          <w:p w14:paraId="4F5F426B" w14:textId="77777777" w:rsidR="004C08DC" w:rsidRPr="00FB1CAD" w:rsidRDefault="004C08DC" w:rsidP="008F10F4">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podpis pooblastitelja in žig</w:t>
            </w:r>
          </w:p>
        </w:tc>
      </w:tr>
    </w:tbl>
    <w:p w14:paraId="208091C2" w14:textId="77777777" w:rsidR="004C08DC" w:rsidRPr="00461F99" w:rsidRDefault="004C08DC" w:rsidP="004C08DC">
      <w:pPr>
        <w:spacing w:after="0"/>
        <w:jc w:val="right"/>
        <w:rPr>
          <w:rFonts w:ascii="Arial" w:hAnsi="Arial" w:cs="Arial"/>
          <w:color w:val="0070C0"/>
          <w:sz w:val="18"/>
          <w:szCs w:val="18"/>
        </w:rPr>
      </w:pPr>
    </w:p>
    <w:p w14:paraId="7F648994" w14:textId="77777777" w:rsidR="004C08DC" w:rsidRPr="00FF20A0" w:rsidRDefault="004C08DC" w:rsidP="004C08DC">
      <w:pPr>
        <w:spacing w:after="0"/>
        <w:jc w:val="right"/>
        <w:rPr>
          <w:rFonts w:ascii="Arial" w:hAnsi="Arial" w:cs="Arial"/>
          <w:sz w:val="18"/>
          <w:szCs w:val="18"/>
        </w:rPr>
      </w:pPr>
    </w:p>
    <w:p w14:paraId="4EFEE541" w14:textId="77777777" w:rsidR="004C08DC" w:rsidRPr="00FF20A0" w:rsidRDefault="004C08DC" w:rsidP="004C08DC">
      <w:pPr>
        <w:spacing w:after="0"/>
        <w:jc w:val="right"/>
        <w:rPr>
          <w:rFonts w:ascii="Arial" w:hAnsi="Arial" w:cs="Arial"/>
          <w:sz w:val="18"/>
          <w:szCs w:val="18"/>
        </w:rPr>
      </w:pPr>
    </w:p>
    <w:p w14:paraId="23ADDD6F" w14:textId="77777777" w:rsidR="004C08DC" w:rsidRPr="00D83A6A" w:rsidRDefault="004C08DC" w:rsidP="004C08DC">
      <w:pPr>
        <w:spacing w:before="225" w:after="225" w:line="240" w:lineRule="auto"/>
        <w:jc w:val="both"/>
        <w:rPr>
          <w:rFonts w:ascii="Arial" w:hAnsi="Arial" w:cs="Arial"/>
          <w:b/>
          <w:bCs/>
          <w:i/>
          <w:iCs/>
          <w:color w:val="000000"/>
          <w:sz w:val="20"/>
          <w:szCs w:val="20"/>
          <w:u w:val="single"/>
        </w:rPr>
      </w:pPr>
      <w:r w:rsidRPr="00D83A6A">
        <w:rPr>
          <w:rFonts w:ascii="Arial" w:hAnsi="Arial" w:cs="Arial"/>
          <w:b/>
          <w:bCs/>
          <w:sz w:val="18"/>
          <w:szCs w:val="18"/>
        </w:rPr>
        <w:t xml:space="preserve">OPOMBA: </w:t>
      </w:r>
      <w:r w:rsidRPr="00D83A6A">
        <w:rPr>
          <w:rStyle w:val="cf01"/>
          <w:rFonts w:ascii="Arial" w:hAnsi="Arial" w:cs="Arial"/>
          <w:b/>
          <w:bCs/>
          <w:sz w:val="20"/>
          <w:szCs w:val="20"/>
        </w:rPr>
        <w:t>V primeru, da ponudnik ne nastopa s skupno ponudbo, predmetnega obrazca ni treba predložiti.</w:t>
      </w:r>
    </w:p>
    <w:p w14:paraId="46732B6F" w14:textId="77777777" w:rsidR="004C08DC" w:rsidRDefault="004C08DC" w:rsidP="00B06088">
      <w:pPr>
        <w:spacing w:after="0"/>
        <w:jc w:val="right"/>
        <w:rPr>
          <w:rFonts w:ascii="Arial" w:hAnsi="Arial" w:cs="Arial"/>
          <w:b/>
          <w:bCs/>
          <w:sz w:val="18"/>
          <w:szCs w:val="18"/>
        </w:rPr>
      </w:pPr>
    </w:p>
    <w:p w14:paraId="57CD00D6" w14:textId="77777777" w:rsidR="004C08DC" w:rsidRDefault="004C08DC" w:rsidP="004E0EB7">
      <w:pPr>
        <w:spacing w:after="0"/>
        <w:rPr>
          <w:rFonts w:ascii="Arial" w:hAnsi="Arial" w:cs="Arial"/>
          <w:b/>
          <w:bCs/>
          <w:sz w:val="18"/>
          <w:szCs w:val="18"/>
        </w:rPr>
      </w:pPr>
    </w:p>
    <w:p w14:paraId="708A6AEF" w14:textId="77777777" w:rsidR="004C08DC" w:rsidRDefault="004C08DC" w:rsidP="00B06088">
      <w:pPr>
        <w:spacing w:after="0"/>
        <w:jc w:val="right"/>
        <w:rPr>
          <w:rFonts w:ascii="Arial" w:hAnsi="Arial" w:cs="Arial"/>
          <w:b/>
          <w:bCs/>
          <w:sz w:val="18"/>
          <w:szCs w:val="18"/>
        </w:rPr>
      </w:pPr>
    </w:p>
    <w:p w14:paraId="4E80820E" w14:textId="77777777" w:rsidR="0032214B" w:rsidRDefault="0032214B" w:rsidP="00B06088">
      <w:pPr>
        <w:spacing w:after="0"/>
        <w:jc w:val="right"/>
        <w:rPr>
          <w:rFonts w:ascii="Arial" w:hAnsi="Arial" w:cs="Arial"/>
          <w:b/>
          <w:bCs/>
          <w:sz w:val="18"/>
          <w:szCs w:val="18"/>
        </w:rPr>
      </w:pPr>
    </w:p>
    <w:p w14:paraId="3AC06703" w14:textId="17AC77E6"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CC4BEF">
        <w:rPr>
          <w:rFonts w:ascii="Arial" w:hAnsi="Arial" w:cs="Arial"/>
          <w:b/>
          <w:bCs/>
          <w:sz w:val="18"/>
          <w:szCs w:val="18"/>
        </w:rPr>
        <w:t>2</w:t>
      </w:r>
      <w:r w:rsidR="0093738E">
        <w:rPr>
          <w:rFonts w:ascii="Arial" w:hAnsi="Arial" w:cs="Arial"/>
          <w:b/>
          <w:bCs/>
          <w:sz w:val="18"/>
          <w:szCs w:val="18"/>
        </w:rPr>
        <w:t>2</w:t>
      </w:r>
    </w:p>
    <w:p w14:paraId="023CBA2E" w14:textId="77777777" w:rsidR="00B06088" w:rsidRDefault="00B06088" w:rsidP="00B06088">
      <w:pPr>
        <w:spacing w:after="0"/>
        <w:jc w:val="right"/>
        <w:rPr>
          <w:rFonts w:ascii="Arial" w:hAnsi="Arial" w:cs="Arial"/>
          <w:sz w:val="18"/>
          <w:szCs w:val="18"/>
        </w:rPr>
      </w:pPr>
    </w:p>
    <w:p w14:paraId="6EBF3340"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81E1577"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752A405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70F2EF5E"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30EF3AAC" w14:textId="4665EDB7" w:rsidR="0067777F" w:rsidRDefault="0067777F" w:rsidP="00B06088">
      <w:pPr>
        <w:spacing w:before="120" w:after="120" w:line="240" w:lineRule="auto"/>
        <w:jc w:val="both"/>
        <w:rPr>
          <w:rFonts w:ascii="Arial" w:hAnsi="Arial" w:cs="Arial"/>
          <w:b/>
          <w:bCs/>
          <w:color w:val="000000"/>
          <w:sz w:val="18"/>
          <w:szCs w:val="18"/>
        </w:rPr>
      </w:pPr>
      <w:r>
        <w:rPr>
          <w:rFonts w:ascii="Arial" w:hAnsi="Arial" w:cs="Arial"/>
          <w:b/>
          <w:bCs/>
          <w:color w:val="000000"/>
          <w:sz w:val="18"/>
          <w:szCs w:val="18"/>
        </w:rPr>
        <w:t>Izvajanje letnega in zimskega vzdrževanja lokalnih cest v občini Šentjur za obdobje od julija 202</w:t>
      </w:r>
      <w:r w:rsidR="00BF1177">
        <w:rPr>
          <w:rFonts w:ascii="Arial" w:hAnsi="Arial" w:cs="Arial"/>
          <w:b/>
          <w:bCs/>
          <w:color w:val="000000"/>
          <w:sz w:val="18"/>
          <w:szCs w:val="18"/>
        </w:rPr>
        <w:t>5</w:t>
      </w:r>
      <w:r>
        <w:rPr>
          <w:rFonts w:ascii="Arial" w:hAnsi="Arial" w:cs="Arial"/>
          <w:b/>
          <w:bCs/>
          <w:color w:val="000000"/>
          <w:sz w:val="18"/>
          <w:szCs w:val="18"/>
        </w:rPr>
        <w:t xml:space="preserve"> do </w:t>
      </w:r>
      <w:r w:rsidR="00A239DE">
        <w:rPr>
          <w:rFonts w:ascii="Arial" w:hAnsi="Arial" w:cs="Arial"/>
          <w:b/>
          <w:bCs/>
          <w:color w:val="000000"/>
          <w:sz w:val="18"/>
          <w:szCs w:val="18"/>
        </w:rPr>
        <w:t>15.11.</w:t>
      </w:r>
      <w:r>
        <w:rPr>
          <w:rFonts w:ascii="Arial" w:hAnsi="Arial" w:cs="Arial"/>
          <w:b/>
          <w:bCs/>
          <w:color w:val="000000"/>
          <w:sz w:val="18"/>
          <w:szCs w:val="18"/>
        </w:rPr>
        <w:t xml:space="preserve"> 202</w:t>
      </w:r>
      <w:r w:rsidR="00BF1177">
        <w:rPr>
          <w:rFonts w:ascii="Arial" w:hAnsi="Arial" w:cs="Arial"/>
          <w:b/>
          <w:bCs/>
          <w:color w:val="000000"/>
          <w:sz w:val="18"/>
          <w:szCs w:val="18"/>
        </w:rPr>
        <w:t>7</w:t>
      </w:r>
    </w:p>
    <w:p w14:paraId="50CB1172" w14:textId="30DD32B6"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19691FC7" w14:textId="10990E93" w:rsidR="00B06088" w:rsidRPr="003A4A17" w:rsidRDefault="00B06088" w:rsidP="00B06088">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67777F">
        <w:rPr>
          <w:rFonts w:ascii="Arial" w:hAnsi="Arial" w:cs="Arial"/>
          <w:b/>
          <w:bCs/>
          <w:color w:val="000000"/>
          <w:sz w:val="18"/>
          <w:szCs w:val="18"/>
        </w:rPr>
        <w:t>Izvajanje letnega in zimskega vzdrževanja lokalnih cest v občini Šentjur za obdobje od julija 202</w:t>
      </w:r>
      <w:r w:rsidR="00BF1177">
        <w:rPr>
          <w:rFonts w:ascii="Arial" w:hAnsi="Arial" w:cs="Arial"/>
          <w:b/>
          <w:bCs/>
          <w:color w:val="000000"/>
          <w:sz w:val="18"/>
          <w:szCs w:val="18"/>
        </w:rPr>
        <w:t>5</w:t>
      </w:r>
      <w:r w:rsidR="0067777F">
        <w:rPr>
          <w:rFonts w:ascii="Arial" w:hAnsi="Arial" w:cs="Arial"/>
          <w:b/>
          <w:bCs/>
          <w:color w:val="000000"/>
          <w:sz w:val="18"/>
          <w:szCs w:val="18"/>
        </w:rPr>
        <w:t xml:space="preserve"> do </w:t>
      </w:r>
      <w:r w:rsidR="00A239DE">
        <w:rPr>
          <w:rFonts w:ascii="Arial" w:hAnsi="Arial" w:cs="Arial"/>
          <w:b/>
          <w:bCs/>
          <w:color w:val="000000"/>
          <w:sz w:val="18"/>
          <w:szCs w:val="18"/>
        </w:rPr>
        <w:t>15.11.</w:t>
      </w:r>
      <w:r w:rsidR="0067777F">
        <w:rPr>
          <w:rFonts w:ascii="Arial" w:hAnsi="Arial" w:cs="Arial"/>
          <w:b/>
          <w:bCs/>
          <w:color w:val="000000"/>
          <w:sz w:val="18"/>
          <w:szCs w:val="18"/>
        </w:rPr>
        <w:t>202</w:t>
      </w:r>
      <w:r w:rsidR="00BF1177">
        <w:rPr>
          <w:rFonts w:ascii="Arial" w:hAnsi="Arial" w:cs="Arial"/>
          <w:b/>
          <w:bCs/>
          <w:color w:val="000000"/>
          <w:sz w:val="18"/>
          <w:szCs w:val="18"/>
        </w:rPr>
        <w:t>7</w:t>
      </w:r>
      <w:r w:rsidRPr="001C6DDA">
        <w:rPr>
          <w:rFonts w:ascii="Arial" w:eastAsia="Times New Roman" w:hAnsi="Arial" w:cs="Arial"/>
          <w:b/>
          <w:color w:val="000000"/>
          <w:sz w:val="18"/>
          <w:szCs w:val="18"/>
          <w:lang w:eastAsia="sl-SI"/>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67777F">
        <w:rPr>
          <w:rFonts w:ascii="Arial" w:eastAsia="Times New Roman" w:hAnsi="Arial" w:cs="Arial"/>
          <w:color w:val="000000"/>
          <w:sz w:val="18"/>
          <w:szCs w:val="18"/>
          <w:lang w:eastAsia="sl-SI"/>
        </w:rPr>
        <w:t>2</w:t>
      </w:r>
      <w:r w:rsidR="004E0EB7">
        <w:rPr>
          <w:rFonts w:ascii="Arial" w:eastAsia="Times New Roman" w:hAnsi="Arial" w:cs="Arial"/>
          <w:color w:val="000000"/>
          <w:sz w:val="18"/>
          <w:szCs w:val="18"/>
          <w:lang w:eastAsia="sl-SI"/>
        </w:rPr>
        <w:t>0</w:t>
      </w:r>
      <w:r w:rsidR="0067777F">
        <w:rPr>
          <w:rFonts w:ascii="Arial" w:eastAsia="Times New Roman" w:hAnsi="Arial" w:cs="Arial"/>
          <w:color w:val="000000"/>
          <w:sz w:val="18"/>
          <w:szCs w:val="18"/>
          <w:lang w:eastAsia="sl-SI"/>
        </w:rPr>
        <w:t>.000</w:t>
      </w:r>
      <w:r w:rsidRPr="001C6DDA">
        <w:rPr>
          <w:rFonts w:ascii="Arial" w:eastAsia="Times New Roman" w:hAnsi="Arial" w:cs="Arial"/>
          <w:color w:val="000000"/>
          <w:sz w:val="18"/>
          <w:szCs w:val="18"/>
          <w:lang w:eastAsia="sl-SI"/>
        </w:rPr>
        <w:t xml:space="preserve">,00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70F4D534" w14:textId="77777777" w:rsidR="00B06088" w:rsidRPr="00A654CC" w:rsidRDefault="00B06088" w:rsidP="00B06088">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286"/>
      </w:tblGrid>
      <w:tr w:rsidR="00B06088" w:rsidRPr="00A654CC" w14:paraId="33F49D54" w14:textId="77777777" w:rsidTr="00B06088">
        <w:tc>
          <w:tcPr>
            <w:tcW w:w="0" w:type="auto"/>
            <w:shd w:val="clear" w:color="auto" w:fill="auto"/>
            <w:tcMar>
              <w:top w:w="0" w:type="auto"/>
              <w:bottom w:w="0" w:type="auto"/>
            </w:tcMar>
          </w:tcPr>
          <w:p w14:paraId="7BA429C4"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3E34A66"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21AA112F"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146201A8" w14:textId="77777777" w:rsidR="00B06088" w:rsidRPr="00A654CC"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60F135A6" w14:textId="77777777" w:rsidR="00983259" w:rsidRDefault="00B06088" w:rsidP="00355D64">
            <w:pPr>
              <w:numPr>
                <w:ilvl w:val="0"/>
                <w:numId w:val="28"/>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r w:rsidR="00983259">
              <w:rPr>
                <w:rFonts w:ascii="Arial" w:eastAsia="Times New Roman" w:hAnsi="Arial" w:cs="Arial"/>
                <w:color w:val="000000"/>
                <w:sz w:val="18"/>
                <w:szCs w:val="18"/>
                <w:lang w:eastAsia="sl-SI"/>
              </w:rPr>
              <w:t>,</w:t>
            </w:r>
          </w:p>
          <w:p w14:paraId="0EE64BBF" w14:textId="71A3A7F2" w:rsidR="00B06088" w:rsidRPr="00A654CC" w:rsidRDefault="00647F98" w:rsidP="00355D64">
            <w:pPr>
              <w:numPr>
                <w:ilvl w:val="0"/>
                <w:numId w:val="28"/>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v ponudbi ponudnik predloži neresnične podatke.</w:t>
            </w:r>
          </w:p>
        </w:tc>
      </w:tr>
    </w:tbl>
    <w:p w14:paraId="4A44692B"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D8385A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79ABABF0"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9F0069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1839474A"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B06088" w:rsidRPr="00A654CC" w14:paraId="7E474F7A" w14:textId="77777777" w:rsidTr="00B06088">
        <w:tc>
          <w:tcPr>
            <w:tcW w:w="4080" w:type="dxa"/>
            <w:shd w:val="clear" w:color="auto" w:fill="auto"/>
            <w:tcMar>
              <w:top w:w="75" w:type="dxa"/>
              <w:bottom w:w="75" w:type="dxa"/>
            </w:tcMar>
            <w:vAlign w:val="center"/>
          </w:tcPr>
          <w:p w14:paraId="6870AE75"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45E1B0C5"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B06088" w:rsidRPr="00A654CC" w14:paraId="3F663BDD" w14:textId="77777777" w:rsidTr="00B06088">
        <w:tc>
          <w:tcPr>
            <w:tcW w:w="4080" w:type="dxa"/>
            <w:shd w:val="clear" w:color="auto" w:fill="auto"/>
            <w:tcMar>
              <w:top w:w="75" w:type="dxa"/>
              <w:bottom w:w="75" w:type="dxa"/>
            </w:tcMar>
            <w:vAlign w:val="center"/>
          </w:tcPr>
          <w:p w14:paraId="10C0FA54"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650177F" w14:textId="77777777" w:rsidR="00B06088" w:rsidRPr="00A654CC" w:rsidRDefault="00B06088" w:rsidP="00B06088">
            <w:pPr>
              <w:spacing w:before="120" w:after="120" w:line="240" w:lineRule="auto"/>
              <w:jc w:val="both"/>
              <w:rPr>
                <w:rFonts w:ascii="Arial" w:eastAsia="Times New Roman" w:hAnsi="Arial" w:cs="Times New Roman"/>
                <w:sz w:val="24"/>
                <w:szCs w:val="20"/>
                <w:lang w:eastAsia="sl-SI"/>
              </w:rPr>
            </w:pPr>
          </w:p>
          <w:p w14:paraId="59A238B4" w14:textId="77777777" w:rsidR="00B06088" w:rsidRPr="00A654CC" w:rsidRDefault="00B06088" w:rsidP="00B06088">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50136B65" w14:textId="77777777" w:rsidR="00B06088" w:rsidRDefault="00B06088" w:rsidP="00B06088">
      <w:pPr>
        <w:spacing w:after="0"/>
        <w:rPr>
          <w:rFonts w:ascii="Arial" w:hAnsi="Arial" w:cs="Arial"/>
          <w:sz w:val="18"/>
          <w:szCs w:val="18"/>
        </w:rPr>
      </w:pPr>
    </w:p>
    <w:p w14:paraId="140BE0EE" w14:textId="77777777" w:rsidR="00B06088" w:rsidRPr="0051129E" w:rsidRDefault="00B06088" w:rsidP="00B06088">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6C0B8C5" w14:textId="77777777" w:rsidR="00B06088" w:rsidRPr="0051129E" w:rsidRDefault="00B06088" w:rsidP="00B06088">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A7D1AC8" w14:textId="77777777" w:rsidR="00B06088" w:rsidRDefault="00B06088" w:rsidP="00B06088">
      <w:pPr>
        <w:spacing w:after="0"/>
        <w:rPr>
          <w:rFonts w:ascii="Arial" w:hAnsi="Arial" w:cs="Arial"/>
          <w:sz w:val="18"/>
          <w:szCs w:val="18"/>
        </w:rPr>
      </w:pPr>
    </w:p>
    <w:p w14:paraId="3C7953DB" w14:textId="0CC02C06" w:rsidR="00B06088" w:rsidRDefault="00B06088" w:rsidP="00B06088">
      <w:pPr>
        <w:spacing w:after="0"/>
        <w:rPr>
          <w:rFonts w:ascii="Arial" w:hAnsi="Arial" w:cs="Arial"/>
          <w:sz w:val="18"/>
          <w:szCs w:val="18"/>
        </w:rPr>
      </w:pPr>
    </w:p>
    <w:p w14:paraId="4365A372" w14:textId="77777777" w:rsidR="0067777F" w:rsidRDefault="0067777F" w:rsidP="00B06088">
      <w:pPr>
        <w:spacing w:after="0"/>
        <w:rPr>
          <w:rFonts w:ascii="Arial" w:hAnsi="Arial" w:cs="Arial"/>
          <w:sz w:val="18"/>
          <w:szCs w:val="18"/>
        </w:rPr>
      </w:pPr>
    </w:p>
    <w:p w14:paraId="1592D34D" w14:textId="77777777" w:rsidR="00B06088" w:rsidRPr="0067777F" w:rsidRDefault="00B06088" w:rsidP="00B06088">
      <w:pPr>
        <w:spacing w:after="0"/>
        <w:rPr>
          <w:rFonts w:ascii="Arial" w:hAnsi="Arial" w:cs="Arial"/>
          <w:b/>
          <w:bCs/>
          <w:sz w:val="18"/>
          <w:szCs w:val="18"/>
        </w:rPr>
      </w:pPr>
    </w:p>
    <w:p w14:paraId="3CC0E32D" w14:textId="791D237E" w:rsidR="00B06088" w:rsidRPr="0067777F" w:rsidRDefault="00B06088" w:rsidP="00B06088">
      <w:pPr>
        <w:spacing w:after="0"/>
        <w:jc w:val="right"/>
        <w:rPr>
          <w:rFonts w:ascii="Arial" w:hAnsi="Arial" w:cs="Arial"/>
          <w:b/>
          <w:bCs/>
          <w:sz w:val="18"/>
          <w:szCs w:val="18"/>
        </w:rPr>
      </w:pPr>
      <w:r w:rsidRPr="0067777F">
        <w:rPr>
          <w:rFonts w:ascii="Arial" w:hAnsi="Arial" w:cs="Arial"/>
          <w:b/>
          <w:bCs/>
          <w:sz w:val="18"/>
          <w:szCs w:val="18"/>
        </w:rPr>
        <w:t xml:space="preserve">Obrazec št: </w:t>
      </w:r>
      <w:r w:rsidR="00CC4BEF">
        <w:rPr>
          <w:rFonts w:ascii="Arial" w:hAnsi="Arial" w:cs="Arial"/>
          <w:b/>
          <w:bCs/>
          <w:sz w:val="18"/>
          <w:szCs w:val="18"/>
        </w:rPr>
        <w:t>2</w:t>
      </w:r>
      <w:r w:rsidR="0093738E">
        <w:rPr>
          <w:rFonts w:ascii="Arial" w:hAnsi="Arial" w:cs="Arial"/>
          <w:b/>
          <w:bCs/>
          <w:sz w:val="18"/>
          <w:szCs w:val="18"/>
        </w:rPr>
        <w:t>3</w:t>
      </w:r>
    </w:p>
    <w:p w14:paraId="4ED803A6" w14:textId="77777777" w:rsidR="00B06088" w:rsidRPr="002A5AF2" w:rsidRDefault="00B06088" w:rsidP="00B06088">
      <w:pPr>
        <w:spacing w:after="0"/>
        <w:jc w:val="right"/>
        <w:rPr>
          <w:rFonts w:ascii="Arial" w:hAnsi="Arial" w:cs="Arial"/>
          <w:sz w:val="18"/>
          <w:szCs w:val="18"/>
        </w:rPr>
      </w:pPr>
    </w:p>
    <w:p w14:paraId="5010CA06"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2F233667" w14:textId="77777777" w:rsidR="00B06088" w:rsidRDefault="00B06088" w:rsidP="00B06088">
      <w:pPr>
        <w:spacing w:after="120"/>
        <w:rPr>
          <w:rFonts w:ascii="Arial" w:hAnsi="Arial" w:cs="Arial"/>
        </w:rPr>
      </w:pPr>
    </w:p>
    <w:p w14:paraId="74EAC84F" w14:textId="77777777" w:rsidR="00B06088" w:rsidRDefault="00B06088" w:rsidP="00B06088">
      <w:pPr>
        <w:spacing w:after="0" w:line="240" w:lineRule="auto"/>
        <w:jc w:val="both"/>
      </w:pPr>
      <w:r>
        <w:rPr>
          <w:rFonts w:ascii="Arial" w:hAnsi="Arial" w:cs="Arial"/>
          <w:b/>
          <w:bCs/>
          <w:color w:val="000000"/>
          <w:sz w:val="18"/>
          <w:szCs w:val="18"/>
        </w:rPr>
        <w:t>Ponudnik:</w:t>
      </w:r>
    </w:p>
    <w:p w14:paraId="6E13760F" w14:textId="77777777" w:rsidR="00B06088" w:rsidRDefault="00B06088" w:rsidP="00B06088">
      <w:pPr>
        <w:spacing w:after="0" w:line="240" w:lineRule="auto"/>
        <w:jc w:val="both"/>
      </w:pPr>
      <w:r>
        <w:rPr>
          <w:rFonts w:ascii="Arial" w:hAnsi="Arial" w:cs="Arial"/>
          <w:color w:val="000000"/>
          <w:sz w:val="18"/>
          <w:szCs w:val="18"/>
        </w:rPr>
        <w:t> </w:t>
      </w:r>
    </w:p>
    <w:p w14:paraId="7BA504EC" w14:textId="77777777" w:rsidR="00B06088" w:rsidRDefault="00B06088" w:rsidP="00B06088">
      <w:pPr>
        <w:spacing w:after="0" w:line="240" w:lineRule="auto"/>
        <w:jc w:val="both"/>
      </w:pPr>
      <w:r>
        <w:rPr>
          <w:rFonts w:ascii="Arial" w:hAnsi="Arial" w:cs="Arial"/>
          <w:color w:val="000000"/>
          <w:sz w:val="18"/>
          <w:szCs w:val="18"/>
        </w:rPr>
        <w:t>________________________</w:t>
      </w:r>
    </w:p>
    <w:p w14:paraId="04BACC19" w14:textId="77777777" w:rsidR="00B06088" w:rsidRDefault="00B06088" w:rsidP="00B06088">
      <w:pPr>
        <w:spacing w:after="0" w:line="240" w:lineRule="auto"/>
        <w:jc w:val="both"/>
      </w:pPr>
      <w:r>
        <w:rPr>
          <w:rFonts w:ascii="Arial" w:hAnsi="Arial" w:cs="Arial"/>
          <w:color w:val="000000"/>
          <w:sz w:val="18"/>
          <w:szCs w:val="18"/>
        </w:rPr>
        <w:t> </w:t>
      </w:r>
    </w:p>
    <w:p w14:paraId="0D348006" w14:textId="77777777" w:rsidR="00B06088" w:rsidRDefault="00B06088" w:rsidP="00B06088">
      <w:pPr>
        <w:spacing w:after="0" w:line="240" w:lineRule="auto"/>
        <w:jc w:val="both"/>
      </w:pPr>
      <w:r>
        <w:rPr>
          <w:rFonts w:ascii="Arial" w:hAnsi="Arial" w:cs="Arial"/>
          <w:color w:val="000000"/>
          <w:sz w:val="18"/>
          <w:szCs w:val="18"/>
        </w:rPr>
        <w:t>________________________ </w:t>
      </w:r>
    </w:p>
    <w:p w14:paraId="32202EB6" w14:textId="77777777" w:rsidR="00B06088" w:rsidRDefault="00B06088" w:rsidP="00B06088">
      <w:pPr>
        <w:spacing w:before="225" w:after="225" w:line="240" w:lineRule="auto"/>
        <w:jc w:val="center"/>
      </w:pPr>
      <w:r>
        <w:rPr>
          <w:rFonts w:ascii="Arial" w:hAnsi="Arial" w:cs="Arial"/>
          <w:b/>
          <w:bCs/>
          <w:color w:val="000000"/>
          <w:sz w:val="18"/>
          <w:szCs w:val="18"/>
        </w:rPr>
        <w:t>IZJAVA O ZAGOTAVLJANJU USTREZNE OBLIKE FINANČNEGA ZAVAROVANJA</w:t>
      </w:r>
    </w:p>
    <w:p w14:paraId="17ACCF5E" w14:textId="6502552D" w:rsidR="00B06088" w:rsidRPr="00273920" w:rsidRDefault="00B06088" w:rsidP="00B06088">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Na podlagi, prijave na javni razpis »</w:t>
      </w:r>
      <w:r w:rsidR="0067777F">
        <w:rPr>
          <w:rFonts w:ascii="Arial" w:hAnsi="Arial" w:cs="Arial"/>
          <w:b/>
          <w:bCs/>
          <w:color w:val="000000"/>
          <w:sz w:val="18"/>
          <w:szCs w:val="18"/>
        </w:rPr>
        <w:t>Izvajanje letnega in zimskega vzdrževanja lokalnih cest v občini Šentjur za obdobje od julija 202</w:t>
      </w:r>
      <w:r w:rsidR="00BF1177">
        <w:rPr>
          <w:rFonts w:ascii="Arial" w:hAnsi="Arial" w:cs="Arial"/>
          <w:b/>
          <w:bCs/>
          <w:color w:val="000000"/>
          <w:sz w:val="18"/>
          <w:szCs w:val="18"/>
        </w:rPr>
        <w:t>5</w:t>
      </w:r>
      <w:r w:rsidR="0067777F">
        <w:rPr>
          <w:rFonts w:ascii="Arial" w:hAnsi="Arial" w:cs="Arial"/>
          <w:b/>
          <w:bCs/>
          <w:color w:val="000000"/>
          <w:sz w:val="18"/>
          <w:szCs w:val="18"/>
        </w:rPr>
        <w:t xml:space="preserve"> do </w:t>
      </w:r>
      <w:r w:rsidR="009D0945">
        <w:rPr>
          <w:rFonts w:ascii="Arial" w:hAnsi="Arial" w:cs="Arial"/>
          <w:b/>
          <w:bCs/>
          <w:color w:val="000000"/>
          <w:sz w:val="18"/>
          <w:szCs w:val="18"/>
        </w:rPr>
        <w:t>15.11.</w:t>
      </w:r>
      <w:r w:rsidR="0067777F">
        <w:rPr>
          <w:rFonts w:ascii="Arial" w:hAnsi="Arial" w:cs="Arial"/>
          <w:b/>
          <w:bCs/>
          <w:color w:val="000000"/>
          <w:sz w:val="18"/>
          <w:szCs w:val="18"/>
        </w:rPr>
        <w:t>202</w:t>
      </w:r>
      <w:r w:rsidR="00BF1177">
        <w:rPr>
          <w:rFonts w:ascii="Arial" w:hAnsi="Arial" w:cs="Arial"/>
          <w:b/>
          <w:bCs/>
          <w:color w:val="000000"/>
          <w:sz w:val="18"/>
          <w:szCs w:val="18"/>
        </w:rPr>
        <w:t>7</w:t>
      </w:r>
      <w:r w:rsidRPr="00273920">
        <w:rPr>
          <w:rFonts w:ascii="Arial" w:hAnsi="Arial" w:cs="Arial"/>
          <w:color w:val="000000"/>
          <w:sz w:val="18"/>
          <w:szCs w:val="18"/>
        </w:rPr>
        <w:t>« objavljen na Portalu javnih naročil,</w:t>
      </w:r>
    </w:p>
    <w:p w14:paraId="5B9BF50E" w14:textId="77777777" w:rsidR="00B06088" w:rsidRDefault="00B06088" w:rsidP="00B06088">
      <w:pPr>
        <w:spacing w:before="225" w:after="225" w:line="240" w:lineRule="auto"/>
        <w:jc w:val="center"/>
      </w:pPr>
      <w:r>
        <w:rPr>
          <w:rFonts w:ascii="Arial" w:hAnsi="Arial" w:cs="Arial"/>
          <w:b/>
          <w:bCs/>
          <w:color w:val="000000"/>
          <w:sz w:val="18"/>
          <w:szCs w:val="18"/>
        </w:rPr>
        <w:t>IZJAVLJAMO</w:t>
      </w:r>
    </w:p>
    <w:p w14:paraId="091504DD" w14:textId="77777777" w:rsidR="00B06088" w:rsidRDefault="00B06088" w:rsidP="00B06088">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286"/>
      </w:tblGrid>
      <w:tr w:rsidR="00B06088" w14:paraId="7214D269" w14:textId="77777777" w:rsidTr="00B0608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B06088" w14:paraId="2D8E453B" w14:textId="77777777" w:rsidTr="00B06088">
              <w:tc>
                <w:tcPr>
                  <w:tcW w:w="0" w:type="auto"/>
                  <w:tcMar>
                    <w:top w:w="0" w:type="auto"/>
                    <w:bottom w:w="0" w:type="auto"/>
                  </w:tcMar>
                </w:tcPr>
                <w:p w14:paraId="06683F8C" w14:textId="77777777" w:rsidR="00B06088" w:rsidRDefault="00B06088" w:rsidP="00355D64">
                  <w:pPr>
                    <w:numPr>
                      <w:ilvl w:val="0"/>
                      <w:numId w:val="27"/>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685A863E" w14:textId="2D620BD5" w:rsidR="00B06088" w:rsidRDefault="00B06088" w:rsidP="00355D64">
                  <w:pPr>
                    <w:numPr>
                      <w:ilvl w:val="1"/>
                      <w:numId w:val="27"/>
                    </w:numPr>
                    <w:rPr>
                      <w:rFonts w:ascii="Arial" w:hAnsi="Arial" w:cs="Arial"/>
                      <w:color w:val="000000"/>
                      <w:sz w:val="18"/>
                      <w:szCs w:val="18"/>
                    </w:rPr>
                  </w:pPr>
                  <w:r>
                    <w:rPr>
                      <w:rFonts w:ascii="Arial" w:hAnsi="Arial" w:cs="Arial"/>
                      <w:color w:val="000000"/>
                      <w:position w:val="-2"/>
                      <w:sz w:val="18"/>
                      <w:szCs w:val="18"/>
                    </w:rPr>
                    <w:t xml:space="preserve">izdana v višini </w:t>
                  </w:r>
                  <w:r w:rsidR="00C34F3C">
                    <w:rPr>
                      <w:rFonts w:ascii="Arial" w:hAnsi="Arial" w:cs="Arial"/>
                      <w:color w:val="000000"/>
                      <w:position w:val="-2"/>
                      <w:sz w:val="18"/>
                      <w:szCs w:val="18"/>
                    </w:rPr>
                    <w:t>1</w:t>
                  </w:r>
                  <w:r>
                    <w:rPr>
                      <w:rFonts w:ascii="Arial" w:hAnsi="Arial" w:cs="Arial"/>
                      <w:color w:val="000000"/>
                      <w:position w:val="-2"/>
                      <w:sz w:val="18"/>
                      <w:szCs w:val="18"/>
                    </w:rPr>
                    <w:t>% pogodbene vrednosti z DDV,</w:t>
                  </w:r>
                </w:p>
                <w:p w14:paraId="73DCF50D" w14:textId="77777777" w:rsidR="00B06088" w:rsidRDefault="00B06088" w:rsidP="00355D64">
                  <w:pPr>
                    <w:numPr>
                      <w:ilvl w:val="1"/>
                      <w:numId w:val="27"/>
                    </w:numPr>
                    <w:rPr>
                      <w:rFonts w:ascii="Arial" w:hAnsi="Arial" w:cs="Arial"/>
                      <w:color w:val="000000"/>
                      <w:sz w:val="18"/>
                      <w:szCs w:val="18"/>
                    </w:rPr>
                  </w:pPr>
                  <w:r>
                    <w:rPr>
                      <w:rFonts w:ascii="Arial" w:hAnsi="Arial" w:cs="Arial"/>
                      <w:color w:val="000000"/>
                      <w:position w:val="-2"/>
                      <w:sz w:val="18"/>
                      <w:szCs w:val="18"/>
                    </w:rPr>
                    <w:t>velja še 90 dni po poteku roka za dokončanje pogodbenih del,</w:t>
                  </w:r>
                </w:p>
                <w:p w14:paraId="7EB1EF93" w14:textId="77777777" w:rsidR="00B06088" w:rsidRDefault="00B06088" w:rsidP="00355D64">
                  <w:pPr>
                    <w:numPr>
                      <w:ilvl w:val="1"/>
                      <w:numId w:val="27"/>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0B40E459" w14:textId="15321101" w:rsidR="00B06088" w:rsidRDefault="00E92661" w:rsidP="00355D64">
                  <w:pPr>
                    <w:numPr>
                      <w:ilvl w:val="1"/>
                      <w:numId w:val="27"/>
                    </w:numPr>
                    <w:rPr>
                      <w:rFonts w:ascii="Arial" w:hAnsi="Arial" w:cs="Arial"/>
                      <w:color w:val="000000"/>
                      <w:sz w:val="18"/>
                      <w:szCs w:val="18"/>
                    </w:rPr>
                  </w:pPr>
                  <w:r>
                    <w:rPr>
                      <w:rFonts w:ascii="Arial" w:hAnsi="Arial" w:cs="Arial"/>
                      <w:color w:val="000000"/>
                      <w:position w:val="-2"/>
                      <w:sz w:val="18"/>
                      <w:szCs w:val="18"/>
                    </w:rPr>
                    <w:t xml:space="preserve">ne bo bistveno odstopala od vzorca garancije v razpisni dokumentaciji. </w:t>
                  </w:r>
                </w:p>
                <w:p w14:paraId="5384ED3E" w14:textId="77777777" w:rsidR="00B06088" w:rsidRDefault="00B06088" w:rsidP="00B06088">
                  <w:pPr>
                    <w:ind w:left="1440"/>
                    <w:rPr>
                      <w:rFonts w:ascii="Arial" w:hAnsi="Arial" w:cs="Arial"/>
                      <w:color w:val="000000"/>
                      <w:sz w:val="18"/>
                      <w:szCs w:val="18"/>
                    </w:rPr>
                  </w:pPr>
                </w:p>
              </w:tc>
            </w:tr>
          </w:tbl>
          <w:p w14:paraId="4602BCE1" w14:textId="77777777" w:rsidR="00B06088" w:rsidRDefault="00B06088" w:rsidP="00B06088"/>
        </w:tc>
      </w:tr>
    </w:tbl>
    <w:p w14:paraId="23D8FBB6" w14:textId="77777777" w:rsidR="00B06088" w:rsidRDefault="00B06088" w:rsidP="00B06088">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563D2871" w14:textId="77777777" w:rsidR="00B06088" w:rsidRDefault="00B06088" w:rsidP="00B06088">
      <w:pPr>
        <w:spacing w:before="225" w:after="225" w:line="240" w:lineRule="auto"/>
        <w:jc w:val="both"/>
      </w:pPr>
    </w:p>
    <w:p w14:paraId="28723F72" w14:textId="77777777" w:rsidR="009D0945" w:rsidRPr="00032794" w:rsidRDefault="009D0945" w:rsidP="009D0945">
      <w:pPr>
        <w:spacing w:before="225" w:after="225" w:line="240" w:lineRule="auto"/>
        <w:jc w:val="both"/>
        <w:rPr>
          <w:rFonts w:ascii="Arial" w:hAnsi="Arial" w:cs="Arial"/>
          <w:b/>
          <w:bCs/>
          <w:color w:val="000000"/>
          <w:sz w:val="18"/>
          <w:szCs w:val="18"/>
        </w:rPr>
      </w:pPr>
      <w:r w:rsidRPr="001E7DA7">
        <w:rPr>
          <w:rFonts w:ascii="Arial" w:hAnsi="Arial" w:cs="Arial"/>
          <w:color w:val="000000"/>
          <w:sz w:val="18"/>
          <w:szCs w:val="18"/>
        </w:rPr>
        <w:t xml:space="preserve">Ta izjava je sestavni del in priloga ponudbe, s katero se prijavljamo na razpis </w:t>
      </w:r>
      <w:r w:rsidRPr="001E7DA7">
        <w:rPr>
          <w:rFonts w:ascii="Arial" w:hAnsi="Arial" w:cs="Arial"/>
          <w:b/>
          <w:bCs/>
          <w:color w:val="000000"/>
          <w:sz w:val="18"/>
          <w:szCs w:val="18"/>
        </w:rPr>
        <w:t>»</w:t>
      </w:r>
      <w:r>
        <w:rPr>
          <w:rFonts w:ascii="Arial" w:hAnsi="Arial" w:cs="Arial"/>
          <w:b/>
          <w:bCs/>
          <w:color w:val="000000"/>
          <w:sz w:val="18"/>
          <w:szCs w:val="18"/>
        </w:rPr>
        <w:t>Izvajanje letnega in zimskega vzdrževanja lokalnih cest v Občini Šentjur za obdobje od julija 2025 do 15.11.2027</w:t>
      </w:r>
      <w:r w:rsidRPr="001E7DA7">
        <w:rPr>
          <w:rFonts w:ascii="Arial" w:hAnsi="Arial" w:cs="Arial"/>
          <w:b/>
          <w:bCs/>
          <w:color w:val="000000"/>
          <w:sz w:val="18"/>
          <w:szCs w:val="18"/>
        </w:rPr>
        <w:t>«</w:t>
      </w:r>
      <w:r w:rsidRPr="001E7DA7">
        <w:rPr>
          <w:rFonts w:ascii="Arial" w:hAnsi="Arial" w:cs="Arial"/>
          <w:color w:val="000000"/>
          <w:sz w:val="18"/>
          <w:szCs w:val="18"/>
        </w:rPr>
        <w:t>, objavljen na Portalu javnih naročil in Uradnem listu EU.</w:t>
      </w:r>
    </w:p>
    <w:p w14:paraId="17ACD070" w14:textId="77777777"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1D6F0A15" w14:textId="77777777" w:rsidR="00D83A6A" w:rsidRDefault="00D83A6A" w:rsidP="00D83A6A">
      <w:pPr>
        <w:spacing w:before="225" w:after="225" w:line="240" w:lineRule="auto"/>
        <w:jc w:val="both"/>
        <w:rPr>
          <w:rStyle w:val="cf01"/>
          <w:rFonts w:ascii="Arial" w:hAnsi="Arial" w:cs="Arial"/>
          <w:b/>
          <w:bCs/>
        </w:rPr>
      </w:pPr>
    </w:p>
    <w:p w14:paraId="4EB5C1AE" w14:textId="3A926665"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5BC5262A" w14:textId="77777777" w:rsidR="00B06088" w:rsidRDefault="00B06088" w:rsidP="00B06088">
      <w:pPr>
        <w:spacing w:before="225" w:after="225" w:line="240" w:lineRule="auto"/>
        <w:jc w:val="both"/>
        <w:rPr>
          <w:rFonts w:ascii="Arial" w:hAnsi="Arial" w:cs="Arial"/>
          <w:color w:val="000000"/>
          <w:sz w:val="18"/>
          <w:szCs w:val="18"/>
        </w:rPr>
      </w:pPr>
    </w:p>
    <w:p w14:paraId="3556030F" w14:textId="56E8CF1D" w:rsidR="00B06088" w:rsidRDefault="00B06088" w:rsidP="00B06088">
      <w:pPr>
        <w:spacing w:after="0"/>
        <w:jc w:val="right"/>
        <w:rPr>
          <w:rFonts w:ascii="Arial" w:hAnsi="Arial" w:cs="Arial"/>
          <w:color w:val="000000"/>
          <w:sz w:val="18"/>
          <w:szCs w:val="18"/>
        </w:rPr>
      </w:pPr>
    </w:p>
    <w:p w14:paraId="3C5E648D" w14:textId="0C4446F9" w:rsidR="0067777F" w:rsidRDefault="0067777F" w:rsidP="00B06088">
      <w:pPr>
        <w:spacing w:after="0"/>
        <w:jc w:val="right"/>
        <w:rPr>
          <w:rFonts w:ascii="Arial" w:hAnsi="Arial" w:cs="Arial"/>
          <w:color w:val="000000"/>
          <w:sz w:val="18"/>
          <w:szCs w:val="18"/>
        </w:rPr>
      </w:pPr>
    </w:p>
    <w:p w14:paraId="4EE03E47" w14:textId="77777777" w:rsidR="00B06088" w:rsidRDefault="00B06088" w:rsidP="00A71324">
      <w:pPr>
        <w:spacing w:after="0"/>
        <w:rPr>
          <w:rFonts w:ascii="Arial" w:hAnsi="Arial" w:cs="Arial"/>
          <w:color w:val="000000"/>
          <w:sz w:val="18"/>
          <w:szCs w:val="18"/>
        </w:rPr>
      </w:pPr>
    </w:p>
    <w:p w14:paraId="2D880A39" w14:textId="77777777" w:rsidR="00B06088" w:rsidRPr="00FF2A63" w:rsidRDefault="00B06088" w:rsidP="00B06088">
      <w:pPr>
        <w:spacing w:after="0"/>
        <w:rPr>
          <w:rFonts w:ascii="Arial" w:hAnsi="Arial" w:cs="Arial"/>
          <w:sz w:val="18"/>
          <w:szCs w:val="18"/>
        </w:rPr>
      </w:pPr>
    </w:p>
    <w:p w14:paraId="26CF4444" w14:textId="77777777" w:rsidR="0032214B" w:rsidRDefault="0032214B" w:rsidP="00B06088">
      <w:pPr>
        <w:spacing w:after="0"/>
        <w:jc w:val="right"/>
        <w:rPr>
          <w:rFonts w:ascii="Arial" w:hAnsi="Arial" w:cs="Arial"/>
          <w:b/>
          <w:bCs/>
          <w:sz w:val="18"/>
          <w:szCs w:val="18"/>
        </w:rPr>
      </w:pPr>
    </w:p>
    <w:p w14:paraId="142F773D" w14:textId="77777777" w:rsidR="0032214B" w:rsidRDefault="0032214B" w:rsidP="00B06088">
      <w:pPr>
        <w:spacing w:after="0"/>
        <w:jc w:val="right"/>
        <w:rPr>
          <w:rFonts w:ascii="Arial" w:hAnsi="Arial" w:cs="Arial"/>
          <w:b/>
          <w:bCs/>
          <w:sz w:val="18"/>
          <w:szCs w:val="18"/>
        </w:rPr>
      </w:pPr>
    </w:p>
    <w:p w14:paraId="5BBF18AA" w14:textId="77777777" w:rsidR="0032214B" w:rsidRDefault="0032214B" w:rsidP="00B06088">
      <w:pPr>
        <w:spacing w:after="0"/>
        <w:jc w:val="right"/>
        <w:rPr>
          <w:rFonts w:ascii="Arial" w:hAnsi="Arial" w:cs="Arial"/>
          <w:b/>
          <w:bCs/>
          <w:sz w:val="18"/>
          <w:szCs w:val="18"/>
        </w:rPr>
      </w:pPr>
    </w:p>
    <w:p w14:paraId="56FCF696" w14:textId="7BFE097E"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CC4BEF">
        <w:rPr>
          <w:rFonts w:ascii="Arial" w:hAnsi="Arial" w:cs="Arial"/>
          <w:b/>
          <w:bCs/>
          <w:sz w:val="18"/>
          <w:szCs w:val="18"/>
        </w:rPr>
        <w:t>2</w:t>
      </w:r>
      <w:r w:rsidR="0093738E">
        <w:rPr>
          <w:rFonts w:ascii="Arial" w:hAnsi="Arial" w:cs="Arial"/>
          <w:b/>
          <w:bCs/>
          <w:sz w:val="18"/>
          <w:szCs w:val="18"/>
        </w:rPr>
        <w:t>4</w:t>
      </w:r>
    </w:p>
    <w:p w14:paraId="418CB614" w14:textId="77777777" w:rsidR="00B06088" w:rsidRPr="00FF2A63" w:rsidRDefault="00B06088" w:rsidP="00B06088">
      <w:pPr>
        <w:spacing w:after="0"/>
        <w:jc w:val="right"/>
        <w:rPr>
          <w:rFonts w:ascii="Arial" w:hAnsi="Arial" w:cs="Arial"/>
          <w:sz w:val="18"/>
          <w:szCs w:val="18"/>
        </w:rPr>
      </w:pPr>
    </w:p>
    <w:p w14:paraId="4E31F215"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Vzorec bančne garancije / kavcijskega zavarovanja za dobro izvedbo</w:t>
      </w:r>
    </w:p>
    <w:p w14:paraId="6D210125" w14:textId="77777777" w:rsidR="00B06088" w:rsidRDefault="00B06088" w:rsidP="00B06088">
      <w:pPr>
        <w:spacing w:after="120"/>
        <w:rPr>
          <w:rFonts w:ascii="Arial" w:hAnsi="Arial" w:cs="Arial"/>
        </w:rPr>
      </w:pPr>
    </w:p>
    <w:p w14:paraId="2635C967" w14:textId="77777777" w:rsidR="00B06088" w:rsidRDefault="00B06088" w:rsidP="00B06088">
      <w:pPr>
        <w:spacing w:before="225" w:after="225" w:line="240" w:lineRule="auto"/>
        <w:jc w:val="both"/>
      </w:pPr>
      <w:r>
        <w:rPr>
          <w:rFonts w:ascii="Arial" w:hAnsi="Arial" w:cs="Arial"/>
          <w:i/>
          <w:iCs/>
          <w:color w:val="000000"/>
          <w:sz w:val="18"/>
          <w:szCs w:val="18"/>
        </w:rPr>
        <w:t>Glava s podatki o garantu (zavarovalnici/banki) ali SWIFT ključ</w:t>
      </w:r>
    </w:p>
    <w:p w14:paraId="787C29B0" w14:textId="77777777" w:rsidR="00B06088" w:rsidRDefault="00B06088" w:rsidP="00B06088">
      <w:pPr>
        <w:spacing w:before="225" w:after="225" w:line="240" w:lineRule="auto"/>
        <w:jc w:val="both"/>
      </w:pPr>
      <w:r>
        <w:rPr>
          <w:rFonts w:ascii="Arial" w:hAnsi="Arial" w:cs="Arial"/>
          <w:color w:val="000000"/>
          <w:sz w:val="18"/>
          <w:szCs w:val="18"/>
        </w:rPr>
        <w:t>Za: OBČINA ŠENTJUR, Mestni trg 10, 3230 Šentjur</w:t>
      </w:r>
    </w:p>
    <w:p w14:paraId="4E584AC2" w14:textId="77777777" w:rsidR="00B06088" w:rsidRDefault="00B06088" w:rsidP="00B0608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C38DE34" w14:textId="77777777" w:rsidR="00B06088" w:rsidRDefault="00B06088" w:rsidP="00B0608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B12FAF" w14:textId="77777777" w:rsidR="00B06088" w:rsidRDefault="00B06088" w:rsidP="00B0608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47F084B" w14:textId="77777777" w:rsidR="00B06088" w:rsidRDefault="00B06088" w:rsidP="00B0608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86DF62C" w14:textId="77777777" w:rsidR="00B06088" w:rsidRDefault="00B06088" w:rsidP="00B0608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D89B00E" w14:textId="77777777" w:rsidR="00B06088" w:rsidRDefault="00B06088" w:rsidP="00B0608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4633DA29" w14:textId="559EFB8F" w:rsidR="00B06088" w:rsidRPr="003A4A17" w:rsidRDefault="00B06088" w:rsidP="00B06088">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67777F">
        <w:rPr>
          <w:rFonts w:ascii="Arial" w:hAnsi="Arial" w:cs="Arial"/>
          <w:b/>
          <w:bCs/>
          <w:color w:val="000000"/>
          <w:sz w:val="18"/>
          <w:szCs w:val="18"/>
        </w:rPr>
        <w:t>Izvajanje letnega in zimskega vzdrževanja lokalnih cest v občini Šentjur za obdobje od julija 202</w:t>
      </w:r>
      <w:r w:rsidR="00BF1177">
        <w:rPr>
          <w:rFonts w:ascii="Arial" w:hAnsi="Arial" w:cs="Arial"/>
          <w:b/>
          <w:bCs/>
          <w:color w:val="000000"/>
          <w:sz w:val="18"/>
          <w:szCs w:val="18"/>
        </w:rPr>
        <w:t>5</w:t>
      </w:r>
      <w:r w:rsidR="0067777F">
        <w:rPr>
          <w:rFonts w:ascii="Arial" w:hAnsi="Arial" w:cs="Arial"/>
          <w:b/>
          <w:bCs/>
          <w:color w:val="000000"/>
          <w:sz w:val="18"/>
          <w:szCs w:val="18"/>
        </w:rPr>
        <w:t xml:space="preserve"> do </w:t>
      </w:r>
      <w:r w:rsidR="009D0945">
        <w:rPr>
          <w:rFonts w:ascii="Arial" w:hAnsi="Arial" w:cs="Arial"/>
          <w:b/>
          <w:bCs/>
          <w:color w:val="000000"/>
          <w:sz w:val="18"/>
          <w:szCs w:val="18"/>
        </w:rPr>
        <w:t>15.11.</w:t>
      </w:r>
      <w:r w:rsidR="0067777F">
        <w:rPr>
          <w:rFonts w:ascii="Arial" w:hAnsi="Arial" w:cs="Arial"/>
          <w:b/>
          <w:bCs/>
          <w:color w:val="000000"/>
          <w:sz w:val="18"/>
          <w:szCs w:val="18"/>
        </w:rPr>
        <w:t>202</w:t>
      </w:r>
      <w:r w:rsidR="00BF1177">
        <w:rPr>
          <w:rFonts w:ascii="Arial" w:hAnsi="Arial" w:cs="Arial"/>
          <w:b/>
          <w:bCs/>
          <w:color w:val="000000"/>
          <w:sz w:val="18"/>
          <w:szCs w:val="18"/>
        </w:rPr>
        <w:t>7</w:t>
      </w:r>
      <w:r w:rsidRPr="003A4A17">
        <w:rPr>
          <w:rFonts w:ascii="Arial" w:hAnsi="Arial" w:cs="Arial"/>
          <w:b/>
          <w:bCs/>
          <w:color w:val="000000"/>
          <w:sz w:val="18"/>
          <w:szCs w:val="18"/>
        </w:rPr>
        <w:t>.</w:t>
      </w:r>
    </w:p>
    <w:p w14:paraId="4E451EE6" w14:textId="5771585F" w:rsidR="00B06088" w:rsidRDefault="00B06088" w:rsidP="00B06088">
      <w:pPr>
        <w:spacing w:before="225" w:after="225" w:line="240" w:lineRule="auto"/>
        <w:jc w:val="both"/>
      </w:pPr>
      <w:r>
        <w:rPr>
          <w:rFonts w:ascii="Arial" w:hAnsi="Arial" w:cs="Arial"/>
          <w:b/>
          <w:bCs/>
          <w:color w:val="000000"/>
          <w:sz w:val="18"/>
          <w:szCs w:val="18"/>
        </w:rPr>
        <w:t xml:space="preserve">ZNESEK IN VALUTA: najmanj </w:t>
      </w:r>
      <w:r w:rsidR="00C34F3C">
        <w:rPr>
          <w:rFonts w:ascii="Arial" w:hAnsi="Arial" w:cs="Arial"/>
          <w:b/>
          <w:bCs/>
          <w:color w:val="000000"/>
          <w:sz w:val="18"/>
          <w:szCs w:val="18"/>
        </w:rPr>
        <w:t>1</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4CBF4CBF" w14:textId="77777777" w:rsidR="00B06088" w:rsidRDefault="00B06088" w:rsidP="00B0608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1F02A81" w14:textId="77777777" w:rsidR="00B06088" w:rsidRDefault="00B06088" w:rsidP="00B0608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59B7F03" w14:textId="77777777" w:rsidR="00B06088" w:rsidRDefault="00B06088" w:rsidP="00B06088">
      <w:pPr>
        <w:spacing w:before="225" w:after="225" w:line="240" w:lineRule="auto"/>
        <w:jc w:val="both"/>
      </w:pPr>
      <w:r>
        <w:rPr>
          <w:rFonts w:ascii="Arial" w:hAnsi="Arial" w:cs="Arial"/>
          <w:color w:val="000000"/>
          <w:sz w:val="18"/>
          <w:szCs w:val="18"/>
        </w:rPr>
        <w:t>2. Original garancije št. ______________</w:t>
      </w:r>
    </w:p>
    <w:p w14:paraId="4964825C" w14:textId="77777777" w:rsidR="00B06088" w:rsidRDefault="00B06088" w:rsidP="00B0608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FE9EF52" w14:textId="77777777" w:rsidR="00B06088" w:rsidRDefault="00B06088" w:rsidP="00B0608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C8EE5D8" w14:textId="77777777" w:rsidR="00B06088" w:rsidRDefault="00B06088" w:rsidP="00B0608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1146D21" w14:textId="77777777" w:rsidR="00B06088" w:rsidRDefault="00B06088" w:rsidP="00B0608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7AB66C7" w14:textId="77777777" w:rsidR="00B06088" w:rsidRDefault="00B06088" w:rsidP="00B0608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592A754" w14:textId="432674E8" w:rsidR="00B06088" w:rsidRDefault="00B06088" w:rsidP="00B06088">
      <w:pPr>
        <w:spacing w:before="225" w:after="225" w:line="240" w:lineRule="auto"/>
        <w:jc w:val="both"/>
        <w:rPr>
          <w:rFonts w:ascii="Arial" w:hAnsi="Arial" w:cs="Arial"/>
          <w:color w:val="000000"/>
          <w:sz w:val="18"/>
          <w:szCs w:val="18"/>
        </w:rPr>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DA20A6">
        <w:rPr>
          <w:rFonts w:ascii="Arial" w:hAnsi="Arial" w:cs="Arial"/>
          <w:color w:val="000000"/>
          <w:sz w:val="18"/>
          <w:szCs w:val="18"/>
        </w:rPr>
        <w:t xml:space="preserve"> </w:t>
      </w:r>
    </w:p>
    <w:p w14:paraId="33486C39" w14:textId="596595AC" w:rsidR="00DA20A6" w:rsidRDefault="00DA20A6" w:rsidP="00B06088">
      <w:pPr>
        <w:spacing w:before="225" w:after="225" w:line="240" w:lineRule="auto"/>
        <w:jc w:val="both"/>
        <w:rPr>
          <w:rFonts w:ascii="Arial" w:hAnsi="Arial" w:cs="Arial"/>
          <w:sz w:val="18"/>
          <w:szCs w:val="18"/>
        </w:rPr>
      </w:pPr>
      <w:r w:rsidRPr="00DA20A6">
        <w:rPr>
          <w:rFonts w:ascii="Arial" w:hAnsi="Arial" w:cs="Arial"/>
          <w:sz w:val="18"/>
          <w:szCs w:val="18"/>
        </w:rPr>
        <w:t>Zavarovanje se lahko unovči iz naslednjih razlogov, ki morajo biti navedeni v izjavi upravičenca oziroma zahtevi za plačilo</w:t>
      </w:r>
      <w:r w:rsidR="00822D7C">
        <w:rPr>
          <w:rFonts w:ascii="Arial" w:hAnsi="Arial" w:cs="Arial"/>
          <w:sz w:val="18"/>
          <w:szCs w:val="18"/>
        </w:rPr>
        <w:t>:</w:t>
      </w:r>
    </w:p>
    <w:p w14:paraId="74B008F8"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lastRenderedPageBreak/>
        <w:t xml:space="preserve">se bo izkazalo, da izvajalec del v celoti ali delno ne opravlja v skladu s pogodbo, zahtevami dokumentacije v zvezi z oddajo javnega naročila ali ponudbeno dokumentacijo; </w:t>
      </w:r>
    </w:p>
    <w:p w14:paraId="20550676"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izvajalec naročniku ne preda povečanja ali podaljšanja garancije v skladu s pogodbo; </w:t>
      </w:r>
    </w:p>
    <w:p w14:paraId="78E593C9"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bo naročnik pogodbo razdrl zaradi kršitev na strani izvajalca; </w:t>
      </w:r>
    </w:p>
    <w:p w14:paraId="1A638BB2"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bo naročnik razdrl pogodbo zaradi zamude na strani izvajalca; </w:t>
      </w:r>
    </w:p>
    <w:p w14:paraId="77F2E0EF"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 xml:space="preserve">bi izvajalec javno naročilo izvajal s podizvajalci, ki niso priglašeni ali s podizvajalci, katerih nominacijo je naročnik zavrnil; </w:t>
      </w:r>
    </w:p>
    <w:p w14:paraId="3BAC36A6"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8B941AA" w14:textId="77777777" w:rsidR="00FB0EB0"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izvajalec ne podaljša veljavnosti finančnega zavarovanja, ki bi bilo potrebno zaradi podaljšanja veljavnosti pogodbe,</w:t>
      </w:r>
    </w:p>
    <w:p w14:paraId="0E56C252" w14:textId="2450C117" w:rsidR="00822D7C" w:rsidRPr="00FB0EB0" w:rsidRDefault="00FB0EB0" w:rsidP="00FB0EB0">
      <w:pPr>
        <w:pStyle w:val="Odstavekseznama"/>
        <w:numPr>
          <w:ilvl w:val="0"/>
          <w:numId w:val="20"/>
        </w:numPr>
        <w:spacing w:before="225" w:after="225" w:line="240" w:lineRule="auto"/>
        <w:jc w:val="both"/>
        <w:rPr>
          <w:sz w:val="18"/>
          <w:szCs w:val="18"/>
        </w:rPr>
      </w:pPr>
      <w:r w:rsidRPr="00FB0EB0">
        <w:rPr>
          <w:sz w:val="18"/>
          <w:szCs w:val="18"/>
        </w:rPr>
        <w:t>v drugih primerih, ki jih določa ta razpisna dokumentacija.</w:t>
      </w:r>
    </w:p>
    <w:p w14:paraId="0629FC7D" w14:textId="77777777" w:rsidR="00B06088" w:rsidRDefault="00B06088" w:rsidP="00B0608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C7F904" w14:textId="77777777" w:rsidR="00B06088" w:rsidRDefault="00B06088" w:rsidP="00B0608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9A8CB5E" w14:textId="77777777" w:rsidR="00B06088" w:rsidRDefault="00B06088" w:rsidP="00B0608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B8EC8D6" w14:textId="77777777" w:rsidR="00B06088" w:rsidRDefault="00B06088" w:rsidP="00B06088">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B06088" w14:paraId="210B6480" w14:textId="77777777" w:rsidTr="00B06088">
        <w:tc>
          <w:tcPr>
            <w:tcW w:w="4080" w:type="dxa"/>
            <w:tcMar>
              <w:top w:w="75" w:type="dxa"/>
              <w:bottom w:w="75" w:type="dxa"/>
            </w:tcMar>
            <w:vAlign w:val="center"/>
          </w:tcPr>
          <w:p w14:paraId="0FBBA4F8"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CB46ECC" w14:textId="77777777" w:rsidR="00B06088" w:rsidRDefault="00B06088" w:rsidP="00B06088">
            <w:pPr>
              <w:jc w:val="center"/>
            </w:pPr>
            <w:r>
              <w:rPr>
                <w:rFonts w:ascii="Arial" w:hAnsi="Arial" w:cs="Arial"/>
                <w:color w:val="000000"/>
                <w:position w:val="-2"/>
                <w:sz w:val="18"/>
                <w:szCs w:val="18"/>
              </w:rPr>
              <w:t>Garant</w:t>
            </w:r>
          </w:p>
        </w:tc>
      </w:tr>
      <w:tr w:rsidR="00B06088" w14:paraId="1044A5A2" w14:textId="77777777" w:rsidTr="00B06088">
        <w:tc>
          <w:tcPr>
            <w:tcW w:w="4080" w:type="dxa"/>
            <w:tcMar>
              <w:top w:w="75" w:type="dxa"/>
              <w:bottom w:w="75" w:type="dxa"/>
            </w:tcMar>
            <w:vAlign w:val="center"/>
          </w:tcPr>
          <w:p w14:paraId="4D1B348D" w14:textId="77777777" w:rsidR="00B06088" w:rsidRDefault="00B06088" w:rsidP="00B06088">
            <w:r>
              <w:rPr>
                <w:rFonts w:ascii="Arial" w:hAnsi="Arial" w:cs="Arial"/>
                <w:color w:val="000000"/>
                <w:position w:val="-2"/>
                <w:sz w:val="18"/>
                <w:szCs w:val="18"/>
              </w:rPr>
              <w:t> </w:t>
            </w:r>
          </w:p>
        </w:tc>
        <w:tc>
          <w:tcPr>
            <w:tcW w:w="0" w:type="auto"/>
            <w:tcMar>
              <w:top w:w="75" w:type="dxa"/>
              <w:bottom w:w="75" w:type="dxa"/>
            </w:tcMar>
            <w:vAlign w:val="center"/>
          </w:tcPr>
          <w:p w14:paraId="27BBEBF3" w14:textId="77777777" w:rsidR="00B06088" w:rsidRDefault="00B06088" w:rsidP="00B06088"/>
          <w:p w14:paraId="6F57A43D" w14:textId="77777777" w:rsidR="00B06088" w:rsidRDefault="00B06088" w:rsidP="00B06088">
            <w:pPr>
              <w:jc w:val="center"/>
            </w:pPr>
            <w:r>
              <w:rPr>
                <w:rFonts w:ascii="Arial" w:hAnsi="Arial" w:cs="Arial"/>
                <w:color w:val="A9A9A9"/>
                <w:position w:val="-2"/>
                <w:sz w:val="18"/>
                <w:szCs w:val="18"/>
              </w:rPr>
              <w:t>(žig in podpis)</w:t>
            </w:r>
          </w:p>
        </w:tc>
      </w:tr>
    </w:tbl>
    <w:p w14:paraId="3492F9DD" w14:textId="77777777" w:rsidR="00B06088" w:rsidRDefault="00B06088" w:rsidP="00B06088">
      <w:pPr>
        <w:spacing w:before="225" w:after="225" w:line="240" w:lineRule="auto"/>
        <w:jc w:val="both"/>
      </w:pPr>
      <w:r>
        <w:rPr>
          <w:rFonts w:ascii="Arial" w:hAnsi="Arial" w:cs="Arial"/>
          <w:color w:val="000000"/>
          <w:sz w:val="18"/>
          <w:szCs w:val="18"/>
        </w:rPr>
        <w:t> </w:t>
      </w:r>
    </w:p>
    <w:p w14:paraId="05886E1A" w14:textId="77777777" w:rsidR="00B06088" w:rsidRDefault="00B06088" w:rsidP="00B06088">
      <w:pPr>
        <w:spacing w:before="225" w:after="225" w:line="240" w:lineRule="auto"/>
        <w:jc w:val="both"/>
      </w:pPr>
      <w:r>
        <w:rPr>
          <w:rFonts w:ascii="Arial" w:hAnsi="Arial" w:cs="Arial"/>
          <w:color w:val="000000"/>
          <w:sz w:val="18"/>
          <w:szCs w:val="18"/>
        </w:rPr>
        <w:t> </w:t>
      </w:r>
    </w:p>
    <w:p w14:paraId="518B6908" w14:textId="77777777" w:rsidR="00D83A6A" w:rsidRPr="00204B1F" w:rsidRDefault="00D83A6A" w:rsidP="00D83A6A">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Obrazec je obvezen!</w:t>
      </w:r>
    </w:p>
    <w:p w14:paraId="5DF4949D" w14:textId="77777777" w:rsidR="00B06088" w:rsidRDefault="00B06088" w:rsidP="00B06088">
      <w:pPr>
        <w:sectPr w:rsidR="00B06088" w:rsidSect="00B06088">
          <w:footerReference w:type="default" r:id="rId25"/>
          <w:pgSz w:w="11906" w:h="16838"/>
          <w:pgMar w:top="1418" w:right="1418" w:bottom="1418" w:left="1418" w:header="567" w:footer="596" w:gutter="0"/>
          <w:cols w:space="708"/>
          <w:docGrid w:linePitch="360"/>
        </w:sectPr>
      </w:pPr>
    </w:p>
    <w:p w14:paraId="23586FDD" w14:textId="77777777" w:rsidR="00B06088" w:rsidRPr="00581758" w:rsidRDefault="00B06088" w:rsidP="00B06088">
      <w:pPr>
        <w:rPr>
          <w:b/>
          <w:bCs/>
        </w:rPr>
      </w:pPr>
    </w:p>
    <w:p w14:paraId="007D7262" w14:textId="0829915D"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CC4BEF">
        <w:rPr>
          <w:rFonts w:ascii="Arial" w:hAnsi="Arial" w:cs="Arial"/>
          <w:b/>
          <w:bCs/>
          <w:sz w:val="18"/>
          <w:szCs w:val="18"/>
        </w:rPr>
        <w:t>2</w:t>
      </w:r>
      <w:r w:rsidR="0093738E">
        <w:rPr>
          <w:rFonts w:ascii="Arial" w:hAnsi="Arial" w:cs="Arial"/>
          <w:b/>
          <w:bCs/>
          <w:sz w:val="18"/>
          <w:szCs w:val="18"/>
        </w:rPr>
        <w:t>5</w:t>
      </w:r>
    </w:p>
    <w:p w14:paraId="6799C907" w14:textId="77777777" w:rsidR="00B06088" w:rsidRPr="00031FA5" w:rsidRDefault="00B06088" w:rsidP="00B06088">
      <w:pPr>
        <w:spacing w:after="0"/>
        <w:jc w:val="right"/>
        <w:rPr>
          <w:rFonts w:ascii="Arial" w:hAnsi="Arial" w:cs="Arial"/>
          <w:sz w:val="18"/>
          <w:szCs w:val="18"/>
        </w:rPr>
      </w:pPr>
    </w:p>
    <w:p w14:paraId="11C210E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5D100AF2" w14:textId="77777777" w:rsidR="00B06088" w:rsidRDefault="00B06088" w:rsidP="00B06088"/>
    <w:tbl>
      <w:tblPr>
        <w:tblStyle w:val="NormalTablePHPDOCX"/>
        <w:tblW w:w="0" w:type="auto"/>
        <w:tblLook w:val="04A0" w:firstRow="1" w:lastRow="0" w:firstColumn="1" w:lastColumn="0" w:noHBand="0" w:noVBand="1"/>
      </w:tblPr>
      <w:tblGrid>
        <w:gridCol w:w="9156"/>
      </w:tblGrid>
      <w:tr w:rsidR="00B06088" w14:paraId="56E8F472" w14:textId="77777777" w:rsidTr="00B06088">
        <w:tc>
          <w:tcPr>
            <w:tcW w:w="0" w:type="auto"/>
            <w:tcMar>
              <w:top w:w="0" w:type="auto"/>
              <w:bottom w:w="0" w:type="auto"/>
            </w:tcMar>
          </w:tcPr>
          <w:p w14:paraId="4B80BE41" w14:textId="77777777" w:rsidR="00B06088" w:rsidRDefault="00B06088" w:rsidP="00B06088">
            <w:pPr>
              <w:spacing w:before="225" w:after="225"/>
              <w:jc w:val="both"/>
            </w:pPr>
            <w:r>
              <w:rPr>
                <w:rFonts w:ascii="Arial" w:hAnsi="Arial" w:cs="Arial"/>
                <w:color w:val="000000"/>
                <w:sz w:val="18"/>
                <w:szCs w:val="18"/>
              </w:rPr>
              <w:t>odreži</w:t>
            </w:r>
          </w:p>
          <w:p w14:paraId="250FA360" w14:textId="77777777" w:rsidR="00B06088" w:rsidRDefault="00B06088" w:rsidP="00B06088">
            <w:pPr>
              <w:spacing w:before="225" w:after="225"/>
              <w:jc w:val="both"/>
            </w:pPr>
            <w:r>
              <w:rPr>
                <w:rFonts w:ascii="Arial" w:hAnsi="Arial" w:cs="Arial"/>
                <w:color w:val="000000"/>
                <w:sz w:val="18"/>
                <w:szCs w:val="18"/>
              </w:rPr>
              <w:t>-------------------------------------------------------------------------------------</w:t>
            </w:r>
          </w:p>
          <w:p w14:paraId="63FB5298" w14:textId="77777777" w:rsidR="00B06088" w:rsidRDefault="00B06088" w:rsidP="00B06088">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B06088" w14:paraId="724DAE46" w14:textId="77777777" w:rsidTr="00B06088">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C7E5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DA6AEE2" w14:textId="77777777" w:rsidR="00B06088" w:rsidRDefault="00B06088" w:rsidP="00B06088">
                  <w:pPr>
                    <w:spacing w:before="135" w:after="135"/>
                    <w:jc w:val="both"/>
                    <w:textAlignment w:val="center"/>
                  </w:pPr>
                  <w:r>
                    <w:rPr>
                      <w:rFonts w:ascii="Arial" w:hAnsi="Arial" w:cs="Arial"/>
                      <w:b/>
                      <w:bCs/>
                      <w:color w:val="000000"/>
                      <w:position w:val="-2"/>
                      <w:sz w:val="18"/>
                      <w:szCs w:val="18"/>
                    </w:rPr>
                    <w:t xml:space="preserve">NE ODPIRAJ – MENICA IN MENIČNA IZJAVA za resnost ponudbe </w:t>
                  </w:r>
                </w:p>
                <w:p w14:paraId="7E8FFC8C" w14:textId="77777777" w:rsidR="00B06088" w:rsidRDefault="00B06088" w:rsidP="00B06088">
                  <w:pPr>
                    <w:spacing w:before="135" w:after="135"/>
                    <w:jc w:val="both"/>
                    <w:textAlignment w:val="center"/>
                  </w:pPr>
                  <w:r>
                    <w:rPr>
                      <w:rFonts w:ascii="Arial" w:hAnsi="Arial" w:cs="Arial"/>
                      <w:color w:val="000000"/>
                      <w:position w:val="-2"/>
                      <w:sz w:val="18"/>
                      <w:szCs w:val="18"/>
                    </w:rPr>
                    <w:t>Predmet javnega naročila:</w:t>
                  </w:r>
                </w:p>
                <w:p w14:paraId="74D88F27" w14:textId="43EECBA0" w:rsidR="00B06088" w:rsidRDefault="00581758" w:rsidP="00B06088">
                  <w:pPr>
                    <w:pStyle w:val="Paragraf"/>
                    <w:spacing w:before="0" w:after="0"/>
                    <w:jc w:val="both"/>
                    <w:rPr>
                      <w:rFonts w:ascii="Arial" w:hAnsi="Arial" w:cs="Arial"/>
                      <w:b/>
                    </w:rPr>
                  </w:pPr>
                  <w:r>
                    <w:rPr>
                      <w:rFonts w:ascii="Arial" w:hAnsi="Arial" w:cs="Arial"/>
                      <w:b/>
                    </w:rPr>
                    <w:t>IZDELAVA LETNEGA IN ZIMSKEGA VZDRŽEVANJA LOKALNIH CEST V OBČINI ŠENTJUR ZA OBDOBJE OD JULIJA 202</w:t>
                  </w:r>
                  <w:r w:rsidR="00BF1177">
                    <w:rPr>
                      <w:rFonts w:ascii="Arial" w:hAnsi="Arial" w:cs="Arial"/>
                      <w:b/>
                    </w:rPr>
                    <w:t>5</w:t>
                  </w:r>
                  <w:r>
                    <w:rPr>
                      <w:rFonts w:ascii="Arial" w:hAnsi="Arial" w:cs="Arial"/>
                      <w:b/>
                    </w:rPr>
                    <w:t xml:space="preserve"> DO </w:t>
                  </w:r>
                  <w:r w:rsidR="009D0945">
                    <w:rPr>
                      <w:rFonts w:ascii="Arial" w:hAnsi="Arial" w:cs="Arial"/>
                      <w:b/>
                    </w:rPr>
                    <w:t>15.11.</w:t>
                  </w:r>
                  <w:r>
                    <w:rPr>
                      <w:rFonts w:ascii="Arial" w:hAnsi="Arial" w:cs="Arial"/>
                      <w:b/>
                    </w:rPr>
                    <w:t>202</w:t>
                  </w:r>
                  <w:r w:rsidR="00BF1177">
                    <w:rPr>
                      <w:rFonts w:ascii="Arial" w:hAnsi="Arial" w:cs="Arial"/>
                      <w:b/>
                    </w:rPr>
                    <w:t>7</w:t>
                  </w:r>
                </w:p>
                <w:p w14:paraId="32F8B498" w14:textId="77777777" w:rsidR="00B06088" w:rsidRDefault="00B06088" w:rsidP="00B06088">
                  <w:pPr>
                    <w:spacing w:before="135" w:after="135"/>
                    <w:jc w:val="both"/>
                    <w:textAlignment w:val="center"/>
                  </w:pPr>
                  <w:r>
                    <w:rPr>
                      <w:rFonts w:ascii="Arial" w:hAnsi="Arial" w:cs="Arial"/>
                      <w:b/>
                      <w:bCs/>
                      <w:color w:val="000000"/>
                      <w:position w:val="-2"/>
                      <w:sz w:val="18"/>
                      <w:szCs w:val="18"/>
                    </w:rPr>
                    <w:t>POŠILJATELJ:</w:t>
                  </w:r>
                </w:p>
                <w:p w14:paraId="0A34F494"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2C977E93"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4ADF98B4" w14:textId="77777777" w:rsidR="00B06088" w:rsidRDefault="00B06088" w:rsidP="00B06088">
                  <w:pPr>
                    <w:spacing w:before="135" w:after="135"/>
                    <w:jc w:val="both"/>
                    <w:textAlignment w:val="center"/>
                  </w:pPr>
                  <w:r>
                    <w:rPr>
                      <w:rFonts w:ascii="Arial" w:hAnsi="Arial" w:cs="Arial"/>
                      <w:color w:val="000000"/>
                      <w:position w:val="-2"/>
                      <w:sz w:val="18"/>
                      <w:szCs w:val="18"/>
                    </w:rPr>
                    <w:t>Kontaktna oseba:________________</w:t>
                  </w:r>
                </w:p>
                <w:p w14:paraId="7EF22048" w14:textId="77777777" w:rsidR="00B06088" w:rsidRDefault="00B06088" w:rsidP="00B06088">
                  <w:pPr>
                    <w:spacing w:before="135" w:after="135"/>
                    <w:jc w:val="both"/>
                    <w:textAlignment w:val="center"/>
                  </w:pPr>
                  <w:r>
                    <w:rPr>
                      <w:rFonts w:ascii="Arial" w:hAnsi="Arial" w:cs="Arial"/>
                      <w:color w:val="000000"/>
                      <w:position w:val="-2"/>
                      <w:sz w:val="18"/>
                      <w:szCs w:val="18"/>
                    </w:rPr>
                    <w:t>Telefon:_______________________</w:t>
                  </w:r>
                </w:p>
                <w:p w14:paraId="29CD63C4" w14:textId="77777777" w:rsidR="00B06088" w:rsidRDefault="00B06088" w:rsidP="00B06088">
                  <w:pPr>
                    <w:spacing w:before="135" w:after="135"/>
                    <w:jc w:val="both"/>
                    <w:textAlignment w:val="center"/>
                  </w:pPr>
                  <w:r>
                    <w:rPr>
                      <w:rFonts w:ascii="Arial" w:hAnsi="Arial" w:cs="Arial"/>
                      <w:color w:val="000000"/>
                      <w:position w:val="-2"/>
                      <w:sz w:val="18"/>
                      <w:szCs w:val="18"/>
                    </w:rPr>
                    <w:t>E-naslov:______________________</w:t>
                  </w:r>
                </w:p>
                <w:p w14:paraId="4779288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0E15749B" w14:textId="77777777" w:rsidR="00B06088" w:rsidRDefault="00B06088" w:rsidP="00B06088">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7077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C556F8A"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4A4D3C8"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25D608C"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34D99E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1314F70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26547F90" w14:textId="77777777" w:rsidR="00B06088" w:rsidRDefault="00B06088" w:rsidP="00B0608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12AE7282" w14:textId="77777777" w:rsidR="00B06088" w:rsidRDefault="00B06088" w:rsidP="00B06088">
                  <w:pPr>
                    <w:spacing w:before="135" w:after="135"/>
                    <w:jc w:val="both"/>
                    <w:textAlignment w:val="center"/>
                  </w:pPr>
                  <w:r>
                    <w:rPr>
                      <w:rFonts w:ascii="Arial" w:hAnsi="Arial" w:cs="Arial"/>
                      <w:color w:val="000000"/>
                      <w:position w:val="-2"/>
                      <w:sz w:val="18"/>
                      <w:szCs w:val="18"/>
                    </w:rPr>
                    <w:t>OBČINA ŠENTJUR</w:t>
                  </w:r>
                </w:p>
                <w:p w14:paraId="496BABBC" w14:textId="77777777" w:rsidR="00B06088" w:rsidRDefault="00B06088" w:rsidP="00B06088">
                  <w:pPr>
                    <w:spacing w:before="135" w:after="135"/>
                    <w:jc w:val="both"/>
                    <w:textAlignment w:val="center"/>
                  </w:pPr>
                  <w:r>
                    <w:rPr>
                      <w:rFonts w:ascii="Arial" w:hAnsi="Arial" w:cs="Arial"/>
                      <w:color w:val="000000"/>
                      <w:position w:val="-2"/>
                      <w:sz w:val="18"/>
                      <w:szCs w:val="18"/>
                    </w:rPr>
                    <w:t>Mestni trg 10, 3230 Šentjur</w:t>
                  </w:r>
                </w:p>
                <w:p w14:paraId="42A82237"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735666E" w14:textId="77777777" w:rsidR="00B06088" w:rsidRDefault="00B06088" w:rsidP="00B06088">
                  <w:pPr>
                    <w:spacing w:before="135" w:after="135"/>
                    <w:jc w:val="both"/>
                    <w:textAlignment w:val="center"/>
                  </w:pPr>
                  <w:r>
                    <w:rPr>
                      <w:rFonts w:ascii="Arial" w:hAnsi="Arial" w:cs="Arial"/>
                      <w:color w:val="000000"/>
                      <w:position w:val="-2"/>
                      <w:sz w:val="18"/>
                      <w:szCs w:val="18"/>
                    </w:rPr>
                    <w:t>(izpolni vložišče naročnika):</w:t>
                  </w:r>
                </w:p>
                <w:p w14:paraId="66A76A9E"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FB21560" w14:textId="77777777" w:rsidR="00B06088" w:rsidRDefault="00B06088" w:rsidP="00B06088">
                  <w:pPr>
                    <w:spacing w:before="135" w:after="135"/>
                    <w:jc w:val="both"/>
                    <w:textAlignment w:val="center"/>
                  </w:pPr>
                  <w:r>
                    <w:rPr>
                      <w:rFonts w:ascii="Arial" w:hAnsi="Arial" w:cs="Arial"/>
                      <w:color w:val="000000"/>
                      <w:position w:val="-2"/>
                      <w:sz w:val="18"/>
                      <w:szCs w:val="18"/>
                    </w:rPr>
                    <w:t>Datum prispetja:________________</w:t>
                  </w:r>
                </w:p>
                <w:p w14:paraId="2DEAE5E2" w14:textId="77777777" w:rsidR="00B06088" w:rsidRDefault="00B06088" w:rsidP="00B06088">
                  <w:pPr>
                    <w:spacing w:before="135" w:after="135"/>
                    <w:jc w:val="both"/>
                    <w:textAlignment w:val="center"/>
                  </w:pPr>
                  <w:r>
                    <w:rPr>
                      <w:rFonts w:ascii="Arial" w:hAnsi="Arial" w:cs="Arial"/>
                      <w:color w:val="000000"/>
                      <w:position w:val="-2"/>
                      <w:sz w:val="18"/>
                      <w:szCs w:val="18"/>
                    </w:rPr>
                    <w:t>Ura prispetja:___________________</w:t>
                  </w:r>
                </w:p>
                <w:p w14:paraId="2781D90F" w14:textId="77777777" w:rsidR="00B06088" w:rsidRDefault="00B06088" w:rsidP="00B06088">
                  <w:pPr>
                    <w:spacing w:before="135" w:after="135"/>
                    <w:jc w:val="both"/>
                    <w:textAlignment w:val="center"/>
                  </w:pPr>
                  <w:r>
                    <w:rPr>
                      <w:rFonts w:ascii="Arial" w:hAnsi="Arial" w:cs="Arial"/>
                      <w:color w:val="000000"/>
                      <w:position w:val="-2"/>
                      <w:sz w:val="18"/>
                      <w:szCs w:val="18"/>
                    </w:rPr>
                    <w:t>Zaporedna št. ponudbe:__________</w:t>
                  </w:r>
                </w:p>
                <w:p w14:paraId="3B70D2A4" w14:textId="77777777" w:rsidR="00B06088" w:rsidRDefault="00B06088" w:rsidP="00B06088">
                  <w:pPr>
                    <w:spacing w:before="135" w:after="135"/>
                    <w:jc w:val="both"/>
                    <w:textAlignment w:val="center"/>
                  </w:pPr>
                  <w:r>
                    <w:rPr>
                      <w:rFonts w:ascii="Arial" w:hAnsi="Arial" w:cs="Arial"/>
                      <w:color w:val="000000"/>
                      <w:position w:val="-2"/>
                      <w:sz w:val="18"/>
                      <w:szCs w:val="18"/>
                    </w:rPr>
                    <w:t>Podpis: _______________________</w:t>
                  </w:r>
                </w:p>
              </w:tc>
            </w:tr>
          </w:tbl>
          <w:p w14:paraId="2923A553" w14:textId="77777777" w:rsidR="00B06088" w:rsidRDefault="00B06088" w:rsidP="00B06088"/>
          <w:p w14:paraId="578A1839" w14:textId="77777777" w:rsidR="00B06088" w:rsidRDefault="00B06088" w:rsidP="00B06088">
            <w:pPr>
              <w:spacing w:before="225" w:after="225"/>
              <w:jc w:val="both"/>
            </w:pPr>
            <w:r>
              <w:rPr>
                <w:rFonts w:ascii="Arial" w:hAnsi="Arial" w:cs="Arial"/>
                <w:color w:val="000000"/>
                <w:sz w:val="18"/>
                <w:szCs w:val="18"/>
              </w:rPr>
              <w:t> </w:t>
            </w:r>
          </w:p>
          <w:p w14:paraId="67D02FF3" w14:textId="77777777" w:rsidR="00B06088" w:rsidRDefault="00B06088" w:rsidP="00B06088">
            <w:pPr>
              <w:spacing w:before="225" w:after="225"/>
              <w:jc w:val="both"/>
            </w:pPr>
            <w:r>
              <w:rPr>
                <w:rFonts w:ascii="Arial" w:hAnsi="Arial" w:cs="Arial"/>
                <w:color w:val="000000"/>
                <w:sz w:val="18"/>
                <w:szCs w:val="18"/>
              </w:rPr>
              <w:t>-------------------------------------------------------------------------------------</w:t>
            </w:r>
          </w:p>
          <w:p w14:paraId="38CC7709" w14:textId="77777777" w:rsidR="00B06088" w:rsidRDefault="00B06088" w:rsidP="00B06088">
            <w:pPr>
              <w:spacing w:before="225" w:after="225"/>
              <w:jc w:val="both"/>
              <w:rPr>
                <w:rFonts w:ascii="Arial" w:hAnsi="Arial" w:cs="Arial"/>
                <w:color w:val="000000"/>
                <w:sz w:val="18"/>
                <w:szCs w:val="18"/>
              </w:rPr>
            </w:pPr>
            <w:r>
              <w:rPr>
                <w:rFonts w:ascii="Arial" w:hAnsi="Arial" w:cs="Arial"/>
                <w:color w:val="000000"/>
                <w:sz w:val="18"/>
                <w:szCs w:val="18"/>
              </w:rPr>
              <w:t>Odreži</w:t>
            </w:r>
          </w:p>
          <w:p w14:paraId="16FF747B" w14:textId="77777777" w:rsidR="00B06088" w:rsidRDefault="00B06088" w:rsidP="00B06088">
            <w:pPr>
              <w:spacing w:before="225" w:after="225"/>
              <w:jc w:val="both"/>
              <w:rPr>
                <w:rFonts w:ascii="Arial" w:hAnsi="Arial" w:cs="Arial"/>
                <w:color w:val="000000"/>
                <w:sz w:val="18"/>
                <w:szCs w:val="18"/>
              </w:rPr>
            </w:pPr>
          </w:p>
          <w:p w14:paraId="48F1D590" w14:textId="77777777" w:rsidR="00B06088" w:rsidRPr="00B542FD" w:rsidRDefault="00B06088" w:rsidP="00B06088">
            <w:pPr>
              <w:jc w:val="both"/>
              <w:rPr>
                <w:rFonts w:ascii="Arial" w:eastAsia="Times New Roman" w:hAnsi="Arial" w:cs="Arial"/>
                <w:sz w:val="24"/>
                <w:szCs w:val="20"/>
                <w:lang w:eastAsia="sl-SI"/>
              </w:rPr>
            </w:pPr>
          </w:p>
          <w:p w14:paraId="18858FC3" w14:textId="44ADB789" w:rsidR="00B06088" w:rsidRPr="007F1EDE" w:rsidRDefault="00B06088" w:rsidP="00B06088">
            <w:pPr>
              <w:spacing w:before="224" w:after="224"/>
              <w:outlineLvl w:val="1"/>
              <w:rPr>
                <w:rFonts w:ascii="Arial" w:hAnsi="Arial" w:cs="Arial"/>
                <w:bCs/>
                <w:sz w:val="18"/>
                <w:szCs w:val="18"/>
              </w:rPr>
            </w:pPr>
          </w:p>
        </w:tc>
      </w:tr>
    </w:tbl>
    <w:p w14:paraId="39211CD6" w14:textId="77777777" w:rsidR="002A0243" w:rsidRDefault="002A0243" w:rsidP="00BB67BC">
      <w:pPr>
        <w:spacing w:after="0"/>
        <w:jc w:val="right"/>
        <w:rPr>
          <w:rFonts w:ascii="Arial" w:hAnsi="Arial" w:cs="Arial"/>
          <w:b/>
          <w:sz w:val="18"/>
          <w:szCs w:val="18"/>
        </w:rPr>
      </w:pPr>
    </w:p>
    <w:p w14:paraId="08411351" w14:textId="77777777" w:rsidR="004A4185" w:rsidRDefault="004A4185" w:rsidP="00B6043A">
      <w:pPr>
        <w:spacing w:after="0"/>
      </w:pPr>
    </w:p>
    <w:sectPr w:rsidR="004A4185" w:rsidSect="00BB67BC">
      <w:footerReference w:type="default" r:id="rId26"/>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52125" w14:textId="77777777" w:rsidR="00537C62" w:rsidRDefault="00537C62" w:rsidP="006975C6">
      <w:pPr>
        <w:spacing w:after="0" w:line="240" w:lineRule="auto"/>
      </w:pPr>
      <w:r>
        <w:separator/>
      </w:r>
    </w:p>
  </w:endnote>
  <w:endnote w:type="continuationSeparator" w:id="0">
    <w:p w14:paraId="4D2BB15C" w14:textId="77777777" w:rsidR="00537C62" w:rsidRDefault="00537C6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48E1" w14:textId="77777777" w:rsidR="002910E2" w:rsidRDefault="002910E2">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71" w14:textId="77777777" w:rsidR="00CA7515" w:rsidRDefault="00CA7515" w:rsidP="004A1011">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5F" w14:textId="77777777" w:rsidR="00CA7515" w:rsidRDefault="00CA7515"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4D34" w14:textId="77777777" w:rsidR="002910E2" w:rsidRDefault="002910E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6B" w14:textId="77777777" w:rsidR="00CA7515" w:rsidRDefault="00CA7515" w:rsidP="004A1011">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99275"/>
      <w:docPartObj>
        <w:docPartGallery w:val="Page Numbers (Bottom of Page)"/>
        <w:docPartUnique/>
      </w:docPartObj>
    </w:sdtPr>
    <w:sdtEndPr/>
    <w:sdtContent>
      <w:p w14:paraId="0DF36C76" w14:textId="77777777" w:rsidR="00CA7515" w:rsidRDefault="00CA7515" w:rsidP="00B06088">
        <w:pPr>
          <w:pStyle w:val="Noga"/>
          <w:jc w:val="right"/>
        </w:pPr>
      </w:p>
      <w:p w14:paraId="4E94917E" w14:textId="77777777" w:rsidR="00CA7515" w:rsidRDefault="0032214B" w:rsidP="00B06088">
        <w:pPr>
          <w:pStyle w:val="Noga"/>
          <w:jc w:val="right"/>
        </w:pPr>
      </w:p>
    </w:sdtContent>
  </w:sdt>
  <w:p w14:paraId="349E6DD2" w14:textId="00B7E0D4" w:rsidR="00CA7515" w:rsidRDefault="00CA7515" w:rsidP="00B06088">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rsidR="00CD573B">
          <w:rPr>
            <w:noProof/>
          </w:rPr>
          <w:t>62</w:t>
        </w:r>
        <w: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194836"/>
      <w:docPartObj>
        <w:docPartGallery w:val="Page Numbers (Bottom of Page)"/>
        <w:docPartUnique/>
      </w:docPartObj>
    </w:sdtPr>
    <w:sdtEndPr/>
    <w:sdtContent>
      <w:p w14:paraId="7A2F821E" w14:textId="2468A640" w:rsidR="00CA7515" w:rsidRDefault="00CA7515" w:rsidP="00B06088">
        <w:pPr>
          <w:pStyle w:val="Noga"/>
          <w:jc w:val="right"/>
        </w:pPr>
        <w:r>
          <w:fldChar w:fldCharType="begin"/>
        </w:r>
        <w:r>
          <w:instrText>PAGE   \* MERGEFORMAT</w:instrText>
        </w:r>
        <w:r>
          <w:fldChar w:fldCharType="separate"/>
        </w:r>
        <w:r w:rsidR="00CD573B">
          <w:rPr>
            <w:noProof/>
          </w:rPr>
          <w:t>63</w:t>
        </w:r>
        <w:r>
          <w:fldChar w:fldCharType="end"/>
        </w:r>
      </w:p>
    </w:sdtContent>
  </w:sdt>
  <w:p w14:paraId="0B9FB00A" w14:textId="77777777" w:rsidR="00CA7515" w:rsidRDefault="00CA7515" w:rsidP="00B06088">
    <w:pPr>
      <w:pStyle w:val="Noga"/>
      <w:tabs>
        <w:tab w:val="clear" w:pos="4536"/>
        <w:tab w:val="clear" w:pos="9072"/>
        <w:tab w:val="left" w:pos="7860"/>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93A1" w14:textId="72EE6BD6" w:rsidR="00CA7515" w:rsidRDefault="0032214B" w:rsidP="00B06088">
    <w:pPr>
      <w:pStyle w:val="Noga"/>
      <w:jc w:val="right"/>
    </w:pPr>
    <w:sdt>
      <w:sdtPr>
        <w:id w:val="-1756583969"/>
        <w:docPartObj>
          <w:docPartGallery w:val="Page Numbers (Bottom of Page)"/>
          <w:docPartUnique/>
        </w:docPartObj>
      </w:sdtPr>
      <w:sdtEndPr/>
      <w:sdtContent>
        <w:r w:rsidR="00CA7515">
          <w:fldChar w:fldCharType="begin"/>
        </w:r>
        <w:r w:rsidR="00CA7515">
          <w:instrText>PAGE   \* MERGEFORMAT</w:instrText>
        </w:r>
        <w:r w:rsidR="00CA7515">
          <w:fldChar w:fldCharType="separate"/>
        </w:r>
        <w:r w:rsidR="00CD573B">
          <w:rPr>
            <w:noProof/>
          </w:rPr>
          <w:t>77</w:t>
        </w:r>
        <w:r w:rsidR="00CA7515">
          <w:fldChar w:fldCharType="end"/>
        </w:r>
      </w:sdtContent>
    </w:sdt>
  </w:p>
  <w:p w14:paraId="7504395C" w14:textId="77777777" w:rsidR="00CA7515" w:rsidRDefault="00CA7515" w:rsidP="00B06088">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03F63296" w14:textId="21C5F8BF" w:rsidR="00CA7515" w:rsidRDefault="00CA7515" w:rsidP="00581758">
            <w:pPr>
              <w:pStyle w:val="Noga"/>
              <w:jc w:val="right"/>
            </w:pPr>
            <w:r>
              <w:fldChar w:fldCharType="begin"/>
            </w:r>
            <w:r>
              <w:instrText>PAGE   \* MERGEFORMAT</w:instrText>
            </w:r>
            <w:r>
              <w:fldChar w:fldCharType="separate"/>
            </w:r>
            <w:r w:rsidR="00CD573B">
              <w:rPr>
                <w:noProof/>
              </w:rPr>
              <w:t>78</w:t>
            </w:r>
            <w:r>
              <w:fldChar w:fldCharType="end"/>
            </w:r>
          </w:p>
        </w:sdtContent>
      </w:sdt>
      <w:p w14:paraId="16FF6442" w14:textId="77777777" w:rsidR="00CA7515" w:rsidRDefault="0032214B" w:rsidP="00B06088">
        <w:pPr>
          <w:pStyle w:val="Noga"/>
          <w:jc w:val="center"/>
        </w:pPr>
      </w:p>
    </w:sdtContent>
  </w:sdt>
  <w:p w14:paraId="5EB6018E" w14:textId="77777777" w:rsidR="00CA7515" w:rsidRDefault="00CA7515" w:rsidP="00B06088">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78745"/>
      <w:docPartObj>
        <w:docPartGallery w:val="Page Numbers (Bottom of Page)"/>
        <w:docPartUnique/>
      </w:docPartObj>
    </w:sdtPr>
    <w:sdtEndPr/>
    <w:sdtContent>
      <w:p w14:paraId="042F14B4" w14:textId="46471809" w:rsidR="00CA7515" w:rsidRDefault="00CA7515" w:rsidP="00B06088">
        <w:pPr>
          <w:pStyle w:val="Noga"/>
          <w:jc w:val="right"/>
        </w:pPr>
        <w:r>
          <w:fldChar w:fldCharType="begin"/>
        </w:r>
        <w:r>
          <w:instrText>PAGE   \* MERGEFORMAT</w:instrText>
        </w:r>
        <w:r>
          <w:fldChar w:fldCharType="separate"/>
        </w:r>
        <w:r w:rsidR="00CD573B">
          <w:rPr>
            <w:noProof/>
          </w:rPr>
          <w:t>84</w:t>
        </w:r>
        <w:r>
          <w:fldChar w:fldCharType="end"/>
        </w:r>
      </w:p>
    </w:sdtContent>
  </w:sdt>
  <w:p w14:paraId="1D39E0AF" w14:textId="5340F32A" w:rsidR="00CA7515" w:rsidRPr="0036043D" w:rsidRDefault="00CA7515" w:rsidP="00B060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6E62" w14:textId="77777777" w:rsidR="00537C62" w:rsidRDefault="00537C62" w:rsidP="006975C6">
      <w:pPr>
        <w:spacing w:after="0" w:line="240" w:lineRule="auto"/>
      </w:pPr>
      <w:r>
        <w:separator/>
      </w:r>
    </w:p>
  </w:footnote>
  <w:footnote w:type="continuationSeparator" w:id="0">
    <w:p w14:paraId="27B5A887" w14:textId="77777777" w:rsidR="00537C62" w:rsidRDefault="00537C62" w:rsidP="006975C6">
      <w:pPr>
        <w:spacing w:after="0" w:line="240" w:lineRule="auto"/>
      </w:pPr>
      <w:r>
        <w:continuationSeparator/>
      </w:r>
    </w:p>
  </w:footnote>
  <w:footnote w:id="1">
    <w:p w14:paraId="05AAA294" w14:textId="77777777" w:rsidR="00E84C58" w:rsidRPr="00ED0B7F" w:rsidRDefault="00E84C58" w:rsidP="00E84C58">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2">
    <w:p w14:paraId="7E2BCC2C" w14:textId="77777777" w:rsidR="00E84C58" w:rsidRPr="00EE516A" w:rsidRDefault="00E84C58" w:rsidP="00E84C58">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3B6BF" w14:textId="77777777" w:rsidR="002910E2" w:rsidRDefault="002910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CA7515" w:rsidRPr="006F1DA5" w14:paraId="0841135D" w14:textId="77777777" w:rsidTr="004A1011">
      <w:trPr>
        <w:trHeight w:val="1268"/>
      </w:trPr>
      <w:tc>
        <w:tcPr>
          <w:tcW w:w="1668" w:type="dxa"/>
        </w:tcPr>
        <w:p w14:paraId="08411356"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08411372" wp14:editId="0841137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411357" w14:textId="77777777" w:rsidR="00CA7515" w:rsidRPr="006F1DA5" w:rsidRDefault="00CA7515" w:rsidP="004A101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08411358"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08411359"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0841135A"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0841135B" w14:textId="77777777" w:rsidR="00CA7515" w:rsidRPr="006F1DA5" w:rsidRDefault="00CA7515" w:rsidP="004A101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obcina.sentjur@sentjur.si</w:t>
          </w:r>
        </w:p>
      </w:tc>
      <w:tc>
        <w:tcPr>
          <w:tcW w:w="4209" w:type="dxa"/>
        </w:tcPr>
        <w:p w14:paraId="0841135C"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08411374" wp14:editId="0841137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841135E" w14:textId="77777777" w:rsidR="00CA7515" w:rsidRDefault="00CA751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1F24D" w14:textId="77777777" w:rsidR="002910E2" w:rsidRDefault="002910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469F8"/>
    <w:multiLevelType w:val="hybridMultilevel"/>
    <w:tmpl w:val="4A9A7CD8"/>
    <w:lvl w:ilvl="0" w:tplc="C64E52AA">
      <w:start w:val="1"/>
      <w:numFmt w:val="bullet"/>
      <w:lvlText w:val=""/>
      <w:lvlJc w:val="left"/>
      <w:pPr>
        <w:ind w:left="720" w:hanging="360"/>
      </w:pPr>
      <w:rPr>
        <w:rFonts w:ascii="Symbol" w:hAnsi="Symbol" w:cs="Symbol" w:hint="default"/>
        <w:sz w:val="18"/>
        <w:szCs w:val="18"/>
      </w:rPr>
    </w:lvl>
    <w:lvl w:ilvl="1" w:tplc="9D9A8EB0">
      <w:start w:val="1"/>
      <w:numFmt w:val="bullet"/>
      <w:lvlText w:val="o"/>
      <w:lvlJc w:val="left"/>
      <w:pPr>
        <w:ind w:left="1440" w:hanging="360"/>
      </w:pPr>
      <w:rPr>
        <w:rFonts w:ascii="Courier New" w:hAnsi="Courier New" w:cs="Courier New" w:hint="default"/>
      </w:rPr>
    </w:lvl>
    <w:lvl w:ilvl="2" w:tplc="6CAEAE62">
      <w:start w:val="1"/>
      <w:numFmt w:val="bullet"/>
      <w:lvlText w:val=""/>
      <w:lvlJc w:val="left"/>
      <w:pPr>
        <w:ind w:left="2160" w:hanging="360"/>
      </w:pPr>
      <w:rPr>
        <w:rFonts w:ascii="Wingdings" w:hAnsi="Wingdings" w:cs="Wingdings" w:hint="default"/>
      </w:rPr>
    </w:lvl>
    <w:lvl w:ilvl="3" w:tplc="92E4A468">
      <w:start w:val="1"/>
      <w:numFmt w:val="bullet"/>
      <w:lvlText w:val=""/>
      <w:lvlJc w:val="left"/>
      <w:pPr>
        <w:ind w:left="2880" w:hanging="360"/>
      </w:pPr>
      <w:rPr>
        <w:rFonts w:ascii="Symbol" w:hAnsi="Symbol" w:cs="Symbol" w:hint="default"/>
      </w:rPr>
    </w:lvl>
    <w:lvl w:ilvl="4" w:tplc="AF4EB716">
      <w:start w:val="1"/>
      <w:numFmt w:val="bullet"/>
      <w:lvlText w:val="o"/>
      <w:lvlJc w:val="left"/>
      <w:pPr>
        <w:ind w:left="3600" w:hanging="360"/>
      </w:pPr>
      <w:rPr>
        <w:rFonts w:ascii="Courier New" w:hAnsi="Courier New" w:cs="Courier New" w:hint="default"/>
      </w:rPr>
    </w:lvl>
    <w:lvl w:ilvl="5" w:tplc="4A645B00">
      <w:start w:val="1"/>
      <w:numFmt w:val="bullet"/>
      <w:lvlText w:val=""/>
      <w:lvlJc w:val="left"/>
      <w:pPr>
        <w:ind w:left="4320" w:hanging="360"/>
      </w:pPr>
      <w:rPr>
        <w:rFonts w:ascii="Wingdings" w:hAnsi="Wingdings" w:cs="Wingdings" w:hint="default"/>
      </w:rPr>
    </w:lvl>
    <w:lvl w:ilvl="6" w:tplc="93EEBE60">
      <w:start w:val="1"/>
      <w:numFmt w:val="bullet"/>
      <w:lvlText w:val=""/>
      <w:lvlJc w:val="left"/>
      <w:pPr>
        <w:ind w:left="5040" w:hanging="360"/>
      </w:pPr>
      <w:rPr>
        <w:rFonts w:ascii="Symbol" w:hAnsi="Symbol" w:cs="Symbol" w:hint="default"/>
      </w:rPr>
    </w:lvl>
    <w:lvl w:ilvl="7" w:tplc="0A2CA126">
      <w:start w:val="1"/>
      <w:numFmt w:val="bullet"/>
      <w:lvlText w:val="o"/>
      <w:lvlJc w:val="left"/>
      <w:pPr>
        <w:ind w:left="5760" w:hanging="360"/>
      </w:pPr>
      <w:rPr>
        <w:rFonts w:ascii="Courier New" w:hAnsi="Courier New" w:cs="Courier New" w:hint="default"/>
      </w:rPr>
    </w:lvl>
    <w:lvl w:ilvl="8" w:tplc="E1BEECEC">
      <w:start w:val="1"/>
      <w:numFmt w:val="bullet"/>
      <w:lvlText w:val=""/>
      <w:lvlJc w:val="left"/>
      <w:pPr>
        <w:ind w:left="6480" w:hanging="360"/>
      </w:pPr>
      <w:rPr>
        <w:rFonts w:ascii="Wingdings" w:hAnsi="Wingdings" w:cs="Wingdings" w:hint="default"/>
      </w:rPr>
    </w:lvl>
  </w:abstractNum>
  <w:abstractNum w:abstractNumId="2"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3"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4"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5"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6"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8" w15:restartNumberingAfterBreak="0">
    <w:nsid w:val="079B6513"/>
    <w:multiLevelType w:val="hybridMultilevel"/>
    <w:tmpl w:val="9014C918"/>
    <w:lvl w:ilvl="0" w:tplc="4302F362">
      <w:start w:val="1"/>
      <w:numFmt w:val="bullet"/>
      <w:lvlText w:val=""/>
      <w:lvlJc w:val="left"/>
      <w:pPr>
        <w:ind w:left="720" w:hanging="360"/>
      </w:pPr>
      <w:rPr>
        <w:rFonts w:ascii="Symbol" w:hAnsi="Symbol" w:cs="Symbol" w:hint="default"/>
        <w:sz w:val="18"/>
        <w:szCs w:val="18"/>
      </w:rPr>
    </w:lvl>
    <w:lvl w:ilvl="1" w:tplc="AD02D82A">
      <w:start w:val="1"/>
      <w:numFmt w:val="bullet"/>
      <w:lvlText w:val="o"/>
      <w:lvlJc w:val="left"/>
      <w:pPr>
        <w:ind w:left="1440" w:hanging="360"/>
      </w:pPr>
      <w:rPr>
        <w:rFonts w:ascii="Courier New" w:hAnsi="Courier New" w:cs="Courier New" w:hint="default"/>
      </w:rPr>
    </w:lvl>
    <w:lvl w:ilvl="2" w:tplc="6FE2B278">
      <w:start w:val="1"/>
      <w:numFmt w:val="bullet"/>
      <w:lvlText w:val=""/>
      <w:lvlJc w:val="left"/>
      <w:pPr>
        <w:ind w:left="2160" w:hanging="360"/>
      </w:pPr>
      <w:rPr>
        <w:rFonts w:ascii="Wingdings" w:hAnsi="Wingdings" w:cs="Wingdings" w:hint="default"/>
      </w:rPr>
    </w:lvl>
    <w:lvl w:ilvl="3" w:tplc="12EADB36">
      <w:start w:val="1"/>
      <w:numFmt w:val="bullet"/>
      <w:lvlText w:val=""/>
      <w:lvlJc w:val="left"/>
      <w:pPr>
        <w:ind w:left="2880" w:hanging="360"/>
      </w:pPr>
      <w:rPr>
        <w:rFonts w:ascii="Symbol" w:hAnsi="Symbol" w:cs="Symbol" w:hint="default"/>
      </w:rPr>
    </w:lvl>
    <w:lvl w:ilvl="4" w:tplc="5D446A0A">
      <w:start w:val="1"/>
      <w:numFmt w:val="bullet"/>
      <w:lvlText w:val="o"/>
      <w:lvlJc w:val="left"/>
      <w:pPr>
        <w:ind w:left="3600" w:hanging="360"/>
      </w:pPr>
      <w:rPr>
        <w:rFonts w:ascii="Courier New" w:hAnsi="Courier New" w:cs="Courier New" w:hint="default"/>
      </w:rPr>
    </w:lvl>
    <w:lvl w:ilvl="5" w:tplc="9004970E">
      <w:start w:val="1"/>
      <w:numFmt w:val="bullet"/>
      <w:lvlText w:val=""/>
      <w:lvlJc w:val="left"/>
      <w:pPr>
        <w:ind w:left="4320" w:hanging="360"/>
      </w:pPr>
      <w:rPr>
        <w:rFonts w:ascii="Wingdings" w:hAnsi="Wingdings" w:cs="Wingdings" w:hint="default"/>
      </w:rPr>
    </w:lvl>
    <w:lvl w:ilvl="6" w:tplc="8E1C3AEE">
      <w:start w:val="1"/>
      <w:numFmt w:val="bullet"/>
      <w:lvlText w:val=""/>
      <w:lvlJc w:val="left"/>
      <w:pPr>
        <w:ind w:left="5040" w:hanging="360"/>
      </w:pPr>
      <w:rPr>
        <w:rFonts w:ascii="Symbol" w:hAnsi="Symbol" w:cs="Symbol" w:hint="default"/>
      </w:rPr>
    </w:lvl>
    <w:lvl w:ilvl="7" w:tplc="23E8F484">
      <w:start w:val="1"/>
      <w:numFmt w:val="bullet"/>
      <w:lvlText w:val="o"/>
      <w:lvlJc w:val="left"/>
      <w:pPr>
        <w:ind w:left="5760" w:hanging="360"/>
      </w:pPr>
      <w:rPr>
        <w:rFonts w:ascii="Courier New" w:hAnsi="Courier New" w:cs="Courier New" w:hint="default"/>
      </w:rPr>
    </w:lvl>
    <w:lvl w:ilvl="8" w:tplc="08F28DC8">
      <w:start w:val="1"/>
      <w:numFmt w:val="bullet"/>
      <w:lvlText w:val=""/>
      <w:lvlJc w:val="left"/>
      <w:pPr>
        <w:ind w:left="6480" w:hanging="360"/>
      </w:pPr>
      <w:rPr>
        <w:rFonts w:ascii="Wingdings" w:hAnsi="Wingdings" w:cs="Wingdings" w:hint="default"/>
      </w:rPr>
    </w:lvl>
  </w:abstractNum>
  <w:abstractNum w:abstractNumId="9"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10" w15:restartNumberingAfterBreak="0">
    <w:nsid w:val="0AFE7698"/>
    <w:multiLevelType w:val="hybridMultilevel"/>
    <w:tmpl w:val="0C5EB3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783C51"/>
    <w:multiLevelType w:val="hybridMultilevel"/>
    <w:tmpl w:val="81425C8E"/>
    <w:lvl w:ilvl="0" w:tplc="35066DC4">
      <w:numFmt w:val="bullet"/>
      <w:lvlText w:val="-"/>
      <w:lvlJc w:val="left"/>
      <w:pPr>
        <w:ind w:left="540" w:hanging="360"/>
      </w:pPr>
      <w:rPr>
        <w:rFonts w:ascii="Times New Roman" w:eastAsia="Times New Roman" w:hAnsi="Times New Roman" w:cs="Times New Roman" w:hint="default"/>
        <w:w w:val="99"/>
        <w:sz w:val="20"/>
        <w:szCs w:val="20"/>
        <w:lang w:val="sl-SI" w:eastAsia="en-US" w:bidi="ar-SA"/>
      </w:rPr>
    </w:lvl>
    <w:lvl w:ilvl="1" w:tplc="956AA852">
      <w:numFmt w:val="bullet"/>
      <w:lvlText w:val="•"/>
      <w:lvlJc w:val="left"/>
      <w:pPr>
        <w:ind w:left="1473" w:hanging="360"/>
      </w:pPr>
      <w:rPr>
        <w:lang w:val="sl-SI" w:eastAsia="en-US" w:bidi="ar-SA"/>
      </w:rPr>
    </w:lvl>
    <w:lvl w:ilvl="2" w:tplc="D94A9160">
      <w:numFmt w:val="bullet"/>
      <w:lvlText w:val="•"/>
      <w:lvlJc w:val="left"/>
      <w:pPr>
        <w:ind w:left="2407" w:hanging="360"/>
      </w:pPr>
      <w:rPr>
        <w:lang w:val="sl-SI" w:eastAsia="en-US" w:bidi="ar-SA"/>
      </w:rPr>
    </w:lvl>
    <w:lvl w:ilvl="3" w:tplc="AC863ED8">
      <w:numFmt w:val="bullet"/>
      <w:lvlText w:val="•"/>
      <w:lvlJc w:val="left"/>
      <w:pPr>
        <w:ind w:left="3341" w:hanging="360"/>
      </w:pPr>
      <w:rPr>
        <w:lang w:val="sl-SI" w:eastAsia="en-US" w:bidi="ar-SA"/>
      </w:rPr>
    </w:lvl>
    <w:lvl w:ilvl="4" w:tplc="40BCB820">
      <w:numFmt w:val="bullet"/>
      <w:lvlText w:val="•"/>
      <w:lvlJc w:val="left"/>
      <w:pPr>
        <w:ind w:left="4275" w:hanging="360"/>
      </w:pPr>
      <w:rPr>
        <w:lang w:val="sl-SI" w:eastAsia="en-US" w:bidi="ar-SA"/>
      </w:rPr>
    </w:lvl>
    <w:lvl w:ilvl="5" w:tplc="4420E3DA">
      <w:numFmt w:val="bullet"/>
      <w:lvlText w:val="•"/>
      <w:lvlJc w:val="left"/>
      <w:pPr>
        <w:ind w:left="5209" w:hanging="360"/>
      </w:pPr>
      <w:rPr>
        <w:lang w:val="sl-SI" w:eastAsia="en-US" w:bidi="ar-SA"/>
      </w:rPr>
    </w:lvl>
    <w:lvl w:ilvl="6" w:tplc="DE2849E2">
      <w:numFmt w:val="bullet"/>
      <w:lvlText w:val="•"/>
      <w:lvlJc w:val="left"/>
      <w:pPr>
        <w:ind w:left="6143" w:hanging="360"/>
      </w:pPr>
      <w:rPr>
        <w:lang w:val="sl-SI" w:eastAsia="en-US" w:bidi="ar-SA"/>
      </w:rPr>
    </w:lvl>
    <w:lvl w:ilvl="7" w:tplc="F1F015DC">
      <w:numFmt w:val="bullet"/>
      <w:lvlText w:val="•"/>
      <w:lvlJc w:val="left"/>
      <w:pPr>
        <w:ind w:left="7077" w:hanging="360"/>
      </w:pPr>
      <w:rPr>
        <w:lang w:val="sl-SI" w:eastAsia="en-US" w:bidi="ar-SA"/>
      </w:rPr>
    </w:lvl>
    <w:lvl w:ilvl="8" w:tplc="17C2C6E8">
      <w:numFmt w:val="bullet"/>
      <w:lvlText w:val="•"/>
      <w:lvlJc w:val="left"/>
      <w:pPr>
        <w:ind w:left="8011" w:hanging="360"/>
      </w:pPr>
      <w:rPr>
        <w:lang w:val="sl-SI" w:eastAsia="en-US" w:bidi="ar-SA"/>
      </w:rPr>
    </w:lvl>
  </w:abstractNum>
  <w:abstractNum w:abstractNumId="12" w15:restartNumberingAfterBreak="0">
    <w:nsid w:val="0B806643"/>
    <w:multiLevelType w:val="hybridMultilevel"/>
    <w:tmpl w:val="BF548CF4"/>
    <w:lvl w:ilvl="0" w:tplc="885CCB60">
      <w:start w:val="1"/>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F4117A"/>
    <w:multiLevelType w:val="hybridMultilevel"/>
    <w:tmpl w:val="2C063D58"/>
    <w:lvl w:ilvl="0" w:tplc="E0E8C5C8">
      <w:numFmt w:val="bullet"/>
      <w:lvlText w:val="–"/>
      <w:lvlJc w:val="left"/>
      <w:pPr>
        <w:ind w:left="463" w:hanging="284"/>
      </w:pPr>
      <w:rPr>
        <w:rFonts w:ascii="Tahoma" w:eastAsia="Tahoma" w:hAnsi="Tahoma" w:cs="Tahoma" w:hint="default"/>
        <w:w w:val="99"/>
        <w:sz w:val="20"/>
        <w:szCs w:val="20"/>
        <w:lang w:val="sl-SI" w:eastAsia="en-US" w:bidi="ar-SA"/>
      </w:rPr>
    </w:lvl>
    <w:lvl w:ilvl="1" w:tplc="479C9F1A">
      <w:numFmt w:val="bullet"/>
      <w:lvlText w:val="•"/>
      <w:lvlJc w:val="left"/>
      <w:pPr>
        <w:ind w:left="1401" w:hanging="284"/>
      </w:pPr>
      <w:rPr>
        <w:lang w:val="sl-SI" w:eastAsia="en-US" w:bidi="ar-SA"/>
      </w:rPr>
    </w:lvl>
    <w:lvl w:ilvl="2" w:tplc="23A4B042">
      <w:numFmt w:val="bullet"/>
      <w:lvlText w:val="•"/>
      <w:lvlJc w:val="left"/>
      <w:pPr>
        <w:ind w:left="2343" w:hanging="284"/>
      </w:pPr>
      <w:rPr>
        <w:lang w:val="sl-SI" w:eastAsia="en-US" w:bidi="ar-SA"/>
      </w:rPr>
    </w:lvl>
    <w:lvl w:ilvl="3" w:tplc="840C3E02">
      <w:numFmt w:val="bullet"/>
      <w:lvlText w:val="•"/>
      <w:lvlJc w:val="left"/>
      <w:pPr>
        <w:ind w:left="3285" w:hanging="284"/>
      </w:pPr>
      <w:rPr>
        <w:lang w:val="sl-SI" w:eastAsia="en-US" w:bidi="ar-SA"/>
      </w:rPr>
    </w:lvl>
    <w:lvl w:ilvl="4" w:tplc="1D1E6D46">
      <w:numFmt w:val="bullet"/>
      <w:lvlText w:val="•"/>
      <w:lvlJc w:val="left"/>
      <w:pPr>
        <w:ind w:left="4227" w:hanging="284"/>
      </w:pPr>
      <w:rPr>
        <w:lang w:val="sl-SI" w:eastAsia="en-US" w:bidi="ar-SA"/>
      </w:rPr>
    </w:lvl>
    <w:lvl w:ilvl="5" w:tplc="B720D084">
      <w:numFmt w:val="bullet"/>
      <w:lvlText w:val="•"/>
      <w:lvlJc w:val="left"/>
      <w:pPr>
        <w:ind w:left="5169" w:hanging="284"/>
      </w:pPr>
      <w:rPr>
        <w:lang w:val="sl-SI" w:eastAsia="en-US" w:bidi="ar-SA"/>
      </w:rPr>
    </w:lvl>
    <w:lvl w:ilvl="6" w:tplc="EDC683F2">
      <w:numFmt w:val="bullet"/>
      <w:lvlText w:val="•"/>
      <w:lvlJc w:val="left"/>
      <w:pPr>
        <w:ind w:left="6111" w:hanging="284"/>
      </w:pPr>
      <w:rPr>
        <w:lang w:val="sl-SI" w:eastAsia="en-US" w:bidi="ar-SA"/>
      </w:rPr>
    </w:lvl>
    <w:lvl w:ilvl="7" w:tplc="7B84D542">
      <w:numFmt w:val="bullet"/>
      <w:lvlText w:val="•"/>
      <w:lvlJc w:val="left"/>
      <w:pPr>
        <w:ind w:left="7053" w:hanging="284"/>
      </w:pPr>
      <w:rPr>
        <w:lang w:val="sl-SI" w:eastAsia="en-US" w:bidi="ar-SA"/>
      </w:rPr>
    </w:lvl>
    <w:lvl w:ilvl="8" w:tplc="E990D1A4">
      <w:numFmt w:val="bullet"/>
      <w:lvlText w:val="•"/>
      <w:lvlJc w:val="left"/>
      <w:pPr>
        <w:ind w:left="7995" w:hanging="284"/>
      </w:pPr>
      <w:rPr>
        <w:lang w:val="sl-SI" w:eastAsia="en-US" w:bidi="ar-SA"/>
      </w:rPr>
    </w:lvl>
  </w:abstractNum>
  <w:abstractNum w:abstractNumId="14" w15:restartNumberingAfterBreak="0">
    <w:nsid w:val="11F7529D"/>
    <w:multiLevelType w:val="hybridMultilevel"/>
    <w:tmpl w:val="075238DE"/>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6"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7"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0"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1" w15:restartNumberingAfterBreak="0">
    <w:nsid w:val="25E041F2"/>
    <w:multiLevelType w:val="hybridMultilevel"/>
    <w:tmpl w:val="2FC06340"/>
    <w:lvl w:ilvl="0" w:tplc="27D0AF0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552276"/>
    <w:multiLevelType w:val="hybridMultilevel"/>
    <w:tmpl w:val="5A32A9B4"/>
    <w:lvl w:ilvl="0" w:tplc="581A4384">
      <w:start w:val="1"/>
      <w:numFmt w:val="upperRoman"/>
      <w:lvlText w:val="%1."/>
      <w:lvlJc w:val="left"/>
      <w:pPr>
        <w:tabs>
          <w:tab w:val="num" w:pos="1080"/>
        </w:tabs>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1">
      <w:start w:val="1"/>
      <w:numFmt w:val="bullet"/>
      <w:lvlText w:val=""/>
      <w:lvlJc w:val="left"/>
      <w:pPr>
        <w:tabs>
          <w:tab w:val="num" w:pos="2880"/>
        </w:tabs>
        <w:ind w:left="2880" w:hanging="360"/>
      </w:pPr>
      <w:rPr>
        <w:rFonts w:ascii="Symbol" w:hAnsi="Symbo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8CE1C98"/>
    <w:multiLevelType w:val="hybridMultilevel"/>
    <w:tmpl w:val="367E0E06"/>
    <w:lvl w:ilvl="0" w:tplc="45588C76">
      <w:start w:val="1"/>
      <w:numFmt w:val="bullet"/>
      <w:lvlText w:val=""/>
      <w:lvlJc w:val="left"/>
      <w:pPr>
        <w:ind w:left="720" w:hanging="360"/>
      </w:pPr>
      <w:rPr>
        <w:rFonts w:ascii="Symbol" w:hAnsi="Symbol" w:cs="Symbol" w:hint="default"/>
        <w:sz w:val="18"/>
        <w:szCs w:val="18"/>
      </w:rPr>
    </w:lvl>
    <w:lvl w:ilvl="1" w:tplc="007E4A66">
      <w:start w:val="1"/>
      <w:numFmt w:val="bullet"/>
      <w:lvlText w:val="o"/>
      <w:lvlJc w:val="left"/>
      <w:pPr>
        <w:ind w:left="1440" w:hanging="360"/>
      </w:pPr>
      <w:rPr>
        <w:rFonts w:ascii="Courier New" w:hAnsi="Courier New" w:cs="Courier New" w:hint="default"/>
        <w:sz w:val="18"/>
        <w:szCs w:val="18"/>
      </w:rPr>
    </w:lvl>
    <w:lvl w:ilvl="2" w:tplc="C39A8B6A">
      <w:start w:val="1"/>
      <w:numFmt w:val="bullet"/>
      <w:lvlText w:val=""/>
      <w:lvlJc w:val="left"/>
      <w:pPr>
        <w:ind w:left="2160" w:hanging="360"/>
      </w:pPr>
      <w:rPr>
        <w:rFonts w:ascii="Wingdings" w:hAnsi="Wingdings" w:cs="Wingdings" w:hint="default"/>
      </w:rPr>
    </w:lvl>
    <w:lvl w:ilvl="3" w:tplc="C8444F66">
      <w:start w:val="1"/>
      <w:numFmt w:val="bullet"/>
      <w:lvlText w:val=""/>
      <w:lvlJc w:val="left"/>
      <w:pPr>
        <w:ind w:left="2880" w:hanging="360"/>
      </w:pPr>
      <w:rPr>
        <w:rFonts w:ascii="Symbol" w:hAnsi="Symbol" w:cs="Symbol" w:hint="default"/>
      </w:rPr>
    </w:lvl>
    <w:lvl w:ilvl="4" w:tplc="81A04A48">
      <w:start w:val="1"/>
      <w:numFmt w:val="bullet"/>
      <w:lvlText w:val="o"/>
      <w:lvlJc w:val="left"/>
      <w:pPr>
        <w:ind w:left="3600" w:hanging="360"/>
      </w:pPr>
      <w:rPr>
        <w:rFonts w:ascii="Courier New" w:hAnsi="Courier New" w:cs="Courier New" w:hint="default"/>
      </w:rPr>
    </w:lvl>
    <w:lvl w:ilvl="5" w:tplc="0BB0AA52">
      <w:start w:val="1"/>
      <w:numFmt w:val="bullet"/>
      <w:lvlText w:val=""/>
      <w:lvlJc w:val="left"/>
      <w:pPr>
        <w:ind w:left="4320" w:hanging="360"/>
      </w:pPr>
      <w:rPr>
        <w:rFonts w:ascii="Wingdings" w:hAnsi="Wingdings" w:cs="Wingdings" w:hint="default"/>
      </w:rPr>
    </w:lvl>
    <w:lvl w:ilvl="6" w:tplc="92E4C568">
      <w:start w:val="1"/>
      <w:numFmt w:val="bullet"/>
      <w:lvlText w:val=""/>
      <w:lvlJc w:val="left"/>
      <w:pPr>
        <w:ind w:left="5040" w:hanging="360"/>
      </w:pPr>
      <w:rPr>
        <w:rFonts w:ascii="Symbol" w:hAnsi="Symbol" w:cs="Symbol" w:hint="default"/>
      </w:rPr>
    </w:lvl>
    <w:lvl w:ilvl="7" w:tplc="AFF82C1E">
      <w:start w:val="1"/>
      <w:numFmt w:val="bullet"/>
      <w:lvlText w:val="o"/>
      <w:lvlJc w:val="left"/>
      <w:pPr>
        <w:ind w:left="5760" w:hanging="360"/>
      </w:pPr>
      <w:rPr>
        <w:rFonts w:ascii="Courier New" w:hAnsi="Courier New" w:cs="Courier New" w:hint="default"/>
      </w:rPr>
    </w:lvl>
    <w:lvl w:ilvl="8" w:tplc="EA5092E2">
      <w:start w:val="1"/>
      <w:numFmt w:val="bullet"/>
      <w:lvlText w:val=""/>
      <w:lvlJc w:val="left"/>
      <w:pPr>
        <w:ind w:left="6480" w:hanging="360"/>
      </w:pPr>
      <w:rPr>
        <w:rFonts w:ascii="Wingdings" w:hAnsi="Wingdings" w:cs="Wingdings" w:hint="default"/>
      </w:rPr>
    </w:lvl>
  </w:abstractNum>
  <w:abstractNum w:abstractNumId="24" w15:restartNumberingAfterBreak="0">
    <w:nsid w:val="2A0D6DB6"/>
    <w:multiLevelType w:val="hybridMultilevel"/>
    <w:tmpl w:val="1C66F0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A4625B"/>
    <w:multiLevelType w:val="hybridMultilevel"/>
    <w:tmpl w:val="F522BD42"/>
    <w:lvl w:ilvl="0" w:tplc="23F8560C">
      <w:start w:val="1"/>
      <w:numFmt w:val="upperRoman"/>
      <w:lvlText w:val="%1."/>
      <w:lvlJc w:val="left"/>
      <w:pPr>
        <w:ind w:left="3886" w:hanging="483"/>
      </w:pPr>
      <w:rPr>
        <w:rFonts w:ascii="Arial" w:eastAsia="Arial" w:hAnsi="Arial" w:cs="Arial" w:hint="default"/>
        <w:spacing w:val="0"/>
        <w:w w:val="100"/>
        <w:sz w:val="22"/>
        <w:szCs w:val="22"/>
        <w:lang w:val="sl-SI" w:eastAsia="en-US" w:bidi="ar-SA"/>
      </w:rPr>
    </w:lvl>
    <w:lvl w:ilvl="1" w:tplc="9910996C">
      <w:start w:val="1"/>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5A26E240">
      <w:numFmt w:val="bullet"/>
      <w:lvlText w:val="•"/>
      <w:lvlJc w:val="left"/>
      <w:pPr>
        <w:ind w:left="5186" w:hanging="221"/>
      </w:pPr>
      <w:rPr>
        <w:lang w:val="sl-SI" w:eastAsia="en-US" w:bidi="ar-SA"/>
      </w:rPr>
    </w:lvl>
    <w:lvl w:ilvl="3" w:tplc="644E841A">
      <w:numFmt w:val="bullet"/>
      <w:lvlText w:val="•"/>
      <w:lvlJc w:val="left"/>
      <w:pPr>
        <w:ind w:left="5773" w:hanging="221"/>
      </w:pPr>
      <w:rPr>
        <w:lang w:val="sl-SI" w:eastAsia="en-US" w:bidi="ar-SA"/>
      </w:rPr>
    </w:lvl>
    <w:lvl w:ilvl="4" w:tplc="79F086C2">
      <w:numFmt w:val="bullet"/>
      <w:lvlText w:val="•"/>
      <w:lvlJc w:val="left"/>
      <w:pPr>
        <w:ind w:left="6359" w:hanging="221"/>
      </w:pPr>
      <w:rPr>
        <w:lang w:val="sl-SI" w:eastAsia="en-US" w:bidi="ar-SA"/>
      </w:rPr>
    </w:lvl>
    <w:lvl w:ilvl="5" w:tplc="3996B694">
      <w:numFmt w:val="bullet"/>
      <w:lvlText w:val="•"/>
      <w:lvlJc w:val="left"/>
      <w:pPr>
        <w:ind w:left="6946" w:hanging="221"/>
      </w:pPr>
      <w:rPr>
        <w:lang w:val="sl-SI" w:eastAsia="en-US" w:bidi="ar-SA"/>
      </w:rPr>
    </w:lvl>
    <w:lvl w:ilvl="6" w:tplc="BF8E582E">
      <w:numFmt w:val="bullet"/>
      <w:lvlText w:val="•"/>
      <w:lvlJc w:val="left"/>
      <w:pPr>
        <w:ind w:left="7532" w:hanging="221"/>
      </w:pPr>
      <w:rPr>
        <w:lang w:val="sl-SI" w:eastAsia="en-US" w:bidi="ar-SA"/>
      </w:rPr>
    </w:lvl>
    <w:lvl w:ilvl="7" w:tplc="667C432E">
      <w:numFmt w:val="bullet"/>
      <w:lvlText w:val="•"/>
      <w:lvlJc w:val="left"/>
      <w:pPr>
        <w:ind w:left="8119" w:hanging="221"/>
      </w:pPr>
      <w:rPr>
        <w:lang w:val="sl-SI" w:eastAsia="en-US" w:bidi="ar-SA"/>
      </w:rPr>
    </w:lvl>
    <w:lvl w:ilvl="8" w:tplc="CD50ED10">
      <w:numFmt w:val="bullet"/>
      <w:lvlText w:val="•"/>
      <w:lvlJc w:val="left"/>
      <w:pPr>
        <w:ind w:left="8706" w:hanging="221"/>
      </w:pPr>
      <w:rPr>
        <w:lang w:val="sl-SI" w:eastAsia="en-US" w:bidi="ar-SA"/>
      </w:rPr>
    </w:lvl>
  </w:abstractNum>
  <w:abstractNum w:abstractNumId="26"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7" w15:restartNumberingAfterBreak="0">
    <w:nsid w:val="2EC21483"/>
    <w:multiLevelType w:val="hybridMultilevel"/>
    <w:tmpl w:val="CCAEAFBC"/>
    <w:lvl w:ilvl="0" w:tplc="CD1C204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2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1"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2" w15:restartNumberingAfterBreak="0">
    <w:nsid w:val="3CB829CB"/>
    <w:multiLevelType w:val="hybridMultilevel"/>
    <w:tmpl w:val="3B6C0E58"/>
    <w:lvl w:ilvl="0" w:tplc="33EE82CC">
      <w:start w:val="1"/>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3" w15:restartNumberingAfterBreak="0">
    <w:nsid w:val="402D4CA1"/>
    <w:multiLevelType w:val="hybridMultilevel"/>
    <w:tmpl w:val="22D22B58"/>
    <w:lvl w:ilvl="0" w:tplc="73BC5B90">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DB4191"/>
    <w:multiLevelType w:val="hybridMultilevel"/>
    <w:tmpl w:val="00122DBA"/>
    <w:lvl w:ilvl="0" w:tplc="04240001">
      <w:start w:val="1"/>
      <w:numFmt w:val="bullet"/>
      <w:lvlText w:val=""/>
      <w:lvlJc w:val="left"/>
      <w:pPr>
        <w:tabs>
          <w:tab w:val="num" w:pos="720"/>
        </w:tabs>
        <w:ind w:left="720" w:hanging="360"/>
      </w:pPr>
      <w:rPr>
        <w:rFonts w:ascii="Symbol" w:hAnsi="Symbol" w:hint="default"/>
      </w:rPr>
    </w:lvl>
    <w:lvl w:ilvl="1" w:tplc="B57E1808">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337292"/>
    <w:multiLevelType w:val="hybridMultilevel"/>
    <w:tmpl w:val="2AF07F5C"/>
    <w:lvl w:ilvl="0" w:tplc="84B2FF92">
      <w:start w:val="1"/>
      <w:numFmt w:val="bullet"/>
      <w:lvlText w:val=""/>
      <w:lvlJc w:val="left"/>
      <w:pPr>
        <w:ind w:left="720" w:hanging="360"/>
      </w:pPr>
      <w:rPr>
        <w:rFonts w:ascii="Symbol" w:hAnsi="Symbol" w:cs="Symbol" w:hint="default"/>
        <w:sz w:val="18"/>
        <w:szCs w:val="18"/>
      </w:rPr>
    </w:lvl>
    <w:lvl w:ilvl="1" w:tplc="50B6BA68">
      <w:start w:val="1"/>
      <w:numFmt w:val="bullet"/>
      <w:lvlText w:val="o"/>
      <w:lvlJc w:val="left"/>
      <w:pPr>
        <w:ind w:left="1440" w:hanging="360"/>
      </w:pPr>
      <w:rPr>
        <w:rFonts w:ascii="Courier New" w:hAnsi="Courier New" w:cs="Courier New" w:hint="default"/>
      </w:rPr>
    </w:lvl>
    <w:lvl w:ilvl="2" w:tplc="C4C2D9BA">
      <w:start w:val="1"/>
      <w:numFmt w:val="bullet"/>
      <w:lvlText w:val=""/>
      <w:lvlJc w:val="left"/>
      <w:pPr>
        <w:ind w:left="2160" w:hanging="360"/>
      </w:pPr>
      <w:rPr>
        <w:rFonts w:ascii="Wingdings" w:hAnsi="Wingdings" w:cs="Wingdings" w:hint="default"/>
      </w:rPr>
    </w:lvl>
    <w:lvl w:ilvl="3" w:tplc="497EF7FA">
      <w:start w:val="1"/>
      <w:numFmt w:val="bullet"/>
      <w:lvlText w:val=""/>
      <w:lvlJc w:val="left"/>
      <w:pPr>
        <w:ind w:left="2880" w:hanging="360"/>
      </w:pPr>
      <w:rPr>
        <w:rFonts w:ascii="Symbol" w:hAnsi="Symbol" w:cs="Symbol" w:hint="default"/>
      </w:rPr>
    </w:lvl>
    <w:lvl w:ilvl="4" w:tplc="DD8AAAB4">
      <w:start w:val="1"/>
      <w:numFmt w:val="bullet"/>
      <w:lvlText w:val="o"/>
      <w:lvlJc w:val="left"/>
      <w:pPr>
        <w:ind w:left="3600" w:hanging="360"/>
      </w:pPr>
      <w:rPr>
        <w:rFonts w:ascii="Courier New" w:hAnsi="Courier New" w:cs="Courier New" w:hint="default"/>
      </w:rPr>
    </w:lvl>
    <w:lvl w:ilvl="5" w:tplc="428AF5A4">
      <w:start w:val="1"/>
      <w:numFmt w:val="bullet"/>
      <w:lvlText w:val=""/>
      <w:lvlJc w:val="left"/>
      <w:pPr>
        <w:ind w:left="4320" w:hanging="360"/>
      </w:pPr>
      <w:rPr>
        <w:rFonts w:ascii="Wingdings" w:hAnsi="Wingdings" w:cs="Wingdings" w:hint="default"/>
      </w:rPr>
    </w:lvl>
    <w:lvl w:ilvl="6" w:tplc="1FE62956">
      <w:start w:val="1"/>
      <w:numFmt w:val="bullet"/>
      <w:lvlText w:val=""/>
      <w:lvlJc w:val="left"/>
      <w:pPr>
        <w:ind w:left="5040" w:hanging="360"/>
      </w:pPr>
      <w:rPr>
        <w:rFonts w:ascii="Symbol" w:hAnsi="Symbol" w:cs="Symbol" w:hint="default"/>
      </w:rPr>
    </w:lvl>
    <w:lvl w:ilvl="7" w:tplc="1F6CD06E">
      <w:start w:val="1"/>
      <w:numFmt w:val="bullet"/>
      <w:lvlText w:val="o"/>
      <w:lvlJc w:val="left"/>
      <w:pPr>
        <w:ind w:left="5760" w:hanging="360"/>
      </w:pPr>
      <w:rPr>
        <w:rFonts w:ascii="Courier New" w:hAnsi="Courier New" w:cs="Courier New" w:hint="default"/>
      </w:rPr>
    </w:lvl>
    <w:lvl w:ilvl="8" w:tplc="9FC84D8E">
      <w:start w:val="1"/>
      <w:numFmt w:val="bullet"/>
      <w:lvlText w:val=""/>
      <w:lvlJc w:val="left"/>
      <w:pPr>
        <w:ind w:left="6480" w:hanging="360"/>
      </w:pPr>
      <w:rPr>
        <w:rFonts w:ascii="Wingdings" w:hAnsi="Wingdings" w:cs="Wingdings" w:hint="default"/>
      </w:rPr>
    </w:lvl>
  </w:abstractNum>
  <w:abstractNum w:abstractNumId="36" w15:restartNumberingAfterBreak="0">
    <w:nsid w:val="449B3D69"/>
    <w:multiLevelType w:val="hybridMultilevel"/>
    <w:tmpl w:val="C6706786"/>
    <w:lvl w:ilvl="0" w:tplc="27FA23EE">
      <w:numFmt w:val="bullet"/>
      <w:lvlText w:val="-"/>
      <w:lvlJc w:val="left"/>
      <w:pPr>
        <w:ind w:left="720" w:hanging="360"/>
      </w:pPr>
      <w:rPr>
        <w:rFonts w:ascii="Arial" w:eastAsia="Calibr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8"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9"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0"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1"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42" w15:restartNumberingAfterBreak="0">
    <w:nsid w:val="4E0428FC"/>
    <w:multiLevelType w:val="hybridMultilevel"/>
    <w:tmpl w:val="8F70235C"/>
    <w:lvl w:ilvl="0" w:tplc="FEFEEF82">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F88530C"/>
    <w:multiLevelType w:val="hybridMultilevel"/>
    <w:tmpl w:val="8DAA4D7E"/>
    <w:lvl w:ilvl="0" w:tplc="321835F6">
      <w:start w:val="5"/>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4"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4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8" w15:restartNumberingAfterBreak="0">
    <w:nsid w:val="5C4A56DD"/>
    <w:multiLevelType w:val="hybridMultilevel"/>
    <w:tmpl w:val="E9E6BE90"/>
    <w:lvl w:ilvl="0" w:tplc="48FEAAAA">
      <w:start w:val="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0" w15:restartNumberingAfterBreak="0">
    <w:nsid w:val="5F5A509A"/>
    <w:multiLevelType w:val="hybridMultilevel"/>
    <w:tmpl w:val="C110226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52" w15:restartNumberingAfterBreak="0">
    <w:nsid w:val="65011127"/>
    <w:multiLevelType w:val="hybridMultilevel"/>
    <w:tmpl w:val="8BACCD26"/>
    <w:lvl w:ilvl="0" w:tplc="B2D89524">
      <w:numFmt w:val="bullet"/>
      <w:lvlText w:val="-"/>
      <w:lvlJc w:val="left"/>
      <w:pPr>
        <w:ind w:left="900" w:hanging="509"/>
      </w:pPr>
      <w:rPr>
        <w:rFonts w:ascii="Arial" w:eastAsia="Arial" w:hAnsi="Arial" w:cs="Arial" w:hint="default"/>
        <w:color w:val="212121"/>
        <w:w w:val="99"/>
        <w:sz w:val="20"/>
        <w:szCs w:val="20"/>
        <w:lang w:val="sl-SI" w:eastAsia="en-US" w:bidi="ar-SA"/>
      </w:rPr>
    </w:lvl>
    <w:lvl w:ilvl="1" w:tplc="F9AA6FB4">
      <w:numFmt w:val="bullet"/>
      <w:lvlText w:val="o"/>
      <w:lvlJc w:val="left"/>
      <w:pPr>
        <w:ind w:left="1620" w:hanging="276"/>
      </w:pPr>
      <w:rPr>
        <w:rFonts w:ascii="Arial" w:eastAsia="Arial" w:hAnsi="Arial" w:cs="Arial" w:hint="default"/>
        <w:color w:val="212121"/>
        <w:w w:val="99"/>
        <w:sz w:val="20"/>
        <w:szCs w:val="20"/>
        <w:lang w:val="sl-SI" w:eastAsia="en-US" w:bidi="ar-SA"/>
      </w:rPr>
    </w:lvl>
    <w:lvl w:ilvl="2" w:tplc="A6A0CC1A">
      <w:numFmt w:val="bullet"/>
      <w:lvlText w:val="•"/>
      <w:lvlJc w:val="left"/>
      <w:pPr>
        <w:ind w:left="2537" w:hanging="276"/>
      </w:pPr>
      <w:rPr>
        <w:lang w:val="sl-SI" w:eastAsia="en-US" w:bidi="ar-SA"/>
      </w:rPr>
    </w:lvl>
    <w:lvl w:ilvl="3" w:tplc="7B42021A">
      <w:numFmt w:val="bullet"/>
      <w:lvlText w:val="•"/>
      <w:lvlJc w:val="left"/>
      <w:pPr>
        <w:ind w:left="3455" w:hanging="276"/>
      </w:pPr>
      <w:rPr>
        <w:lang w:val="sl-SI" w:eastAsia="en-US" w:bidi="ar-SA"/>
      </w:rPr>
    </w:lvl>
    <w:lvl w:ilvl="4" w:tplc="05C6E210">
      <w:numFmt w:val="bullet"/>
      <w:lvlText w:val="•"/>
      <w:lvlJc w:val="left"/>
      <w:pPr>
        <w:ind w:left="4373" w:hanging="276"/>
      </w:pPr>
      <w:rPr>
        <w:lang w:val="sl-SI" w:eastAsia="en-US" w:bidi="ar-SA"/>
      </w:rPr>
    </w:lvl>
    <w:lvl w:ilvl="5" w:tplc="14B605EA">
      <w:numFmt w:val="bullet"/>
      <w:lvlText w:val="•"/>
      <w:lvlJc w:val="left"/>
      <w:pPr>
        <w:ind w:left="5290" w:hanging="276"/>
      </w:pPr>
      <w:rPr>
        <w:lang w:val="sl-SI" w:eastAsia="en-US" w:bidi="ar-SA"/>
      </w:rPr>
    </w:lvl>
    <w:lvl w:ilvl="6" w:tplc="1B3AD7CE">
      <w:numFmt w:val="bullet"/>
      <w:lvlText w:val="•"/>
      <w:lvlJc w:val="left"/>
      <w:pPr>
        <w:ind w:left="6208" w:hanging="276"/>
      </w:pPr>
      <w:rPr>
        <w:lang w:val="sl-SI" w:eastAsia="en-US" w:bidi="ar-SA"/>
      </w:rPr>
    </w:lvl>
    <w:lvl w:ilvl="7" w:tplc="945C2602">
      <w:numFmt w:val="bullet"/>
      <w:lvlText w:val="•"/>
      <w:lvlJc w:val="left"/>
      <w:pPr>
        <w:ind w:left="7126" w:hanging="276"/>
      </w:pPr>
      <w:rPr>
        <w:lang w:val="sl-SI" w:eastAsia="en-US" w:bidi="ar-SA"/>
      </w:rPr>
    </w:lvl>
    <w:lvl w:ilvl="8" w:tplc="9A007A2C">
      <w:numFmt w:val="bullet"/>
      <w:lvlText w:val="•"/>
      <w:lvlJc w:val="left"/>
      <w:pPr>
        <w:ind w:left="8043" w:hanging="276"/>
      </w:pPr>
      <w:rPr>
        <w:lang w:val="sl-SI" w:eastAsia="en-US" w:bidi="ar-SA"/>
      </w:rPr>
    </w:lvl>
  </w:abstractNum>
  <w:abstractNum w:abstractNumId="53"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5" w15:restartNumberingAfterBreak="0">
    <w:nsid w:val="6C567D84"/>
    <w:multiLevelType w:val="hybridMultilevel"/>
    <w:tmpl w:val="0FD235AE"/>
    <w:lvl w:ilvl="0" w:tplc="C71CF35A">
      <w:start w:val="3"/>
      <w:numFmt w:val="decimal"/>
      <w:lvlText w:val="%1."/>
      <w:lvlJc w:val="left"/>
      <w:pPr>
        <w:ind w:left="463" w:hanging="360"/>
      </w:pPr>
      <w:rPr>
        <w:rFonts w:ascii="Arial" w:eastAsia="Arial" w:hAnsi="Arial" w:cs="Arial" w:hint="default"/>
        <w:color w:val="2E5395"/>
        <w:w w:val="99"/>
        <w:sz w:val="32"/>
        <w:szCs w:val="32"/>
        <w:lang w:val="sl-SI" w:eastAsia="en-US" w:bidi="ar-SA"/>
      </w:rPr>
    </w:lvl>
    <w:lvl w:ilvl="1" w:tplc="4E3E17CE">
      <w:start w:val="2"/>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8236BF2A">
      <w:numFmt w:val="bullet"/>
      <w:lvlText w:val="•"/>
      <w:lvlJc w:val="left"/>
      <w:pPr>
        <w:ind w:left="5186" w:hanging="221"/>
      </w:pPr>
      <w:rPr>
        <w:lang w:val="sl-SI" w:eastAsia="en-US" w:bidi="ar-SA"/>
      </w:rPr>
    </w:lvl>
    <w:lvl w:ilvl="3" w:tplc="4ECC710A">
      <w:numFmt w:val="bullet"/>
      <w:lvlText w:val="•"/>
      <w:lvlJc w:val="left"/>
      <w:pPr>
        <w:ind w:left="5773" w:hanging="221"/>
      </w:pPr>
      <w:rPr>
        <w:lang w:val="sl-SI" w:eastAsia="en-US" w:bidi="ar-SA"/>
      </w:rPr>
    </w:lvl>
    <w:lvl w:ilvl="4" w:tplc="F5B25414">
      <w:numFmt w:val="bullet"/>
      <w:lvlText w:val="•"/>
      <w:lvlJc w:val="left"/>
      <w:pPr>
        <w:ind w:left="6359" w:hanging="221"/>
      </w:pPr>
      <w:rPr>
        <w:lang w:val="sl-SI" w:eastAsia="en-US" w:bidi="ar-SA"/>
      </w:rPr>
    </w:lvl>
    <w:lvl w:ilvl="5" w:tplc="0972C29C">
      <w:numFmt w:val="bullet"/>
      <w:lvlText w:val="•"/>
      <w:lvlJc w:val="left"/>
      <w:pPr>
        <w:ind w:left="6946" w:hanging="221"/>
      </w:pPr>
      <w:rPr>
        <w:lang w:val="sl-SI" w:eastAsia="en-US" w:bidi="ar-SA"/>
      </w:rPr>
    </w:lvl>
    <w:lvl w:ilvl="6" w:tplc="7344891C">
      <w:numFmt w:val="bullet"/>
      <w:lvlText w:val="•"/>
      <w:lvlJc w:val="left"/>
      <w:pPr>
        <w:ind w:left="7532" w:hanging="221"/>
      </w:pPr>
      <w:rPr>
        <w:lang w:val="sl-SI" w:eastAsia="en-US" w:bidi="ar-SA"/>
      </w:rPr>
    </w:lvl>
    <w:lvl w:ilvl="7" w:tplc="7512AFDE">
      <w:numFmt w:val="bullet"/>
      <w:lvlText w:val="•"/>
      <w:lvlJc w:val="left"/>
      <w:pPr>
        <w:ind w:left="8119" w:hanging="221"/>
      </w:pPr>
      <w:rPr>
        <w:lang w:val="sl-SI" w:eastAsia="en-US" w:bidi="ar-SA"/>
      </w:rPr>
    </w:lvl>
    <w:lvl w:ilvl="8" w:tplc="51BAA802">
      <w:numFmt w:val="bullet"/>
      <w:lvlText w:val="•"/>
      <w:lvlJc w:val="left"/>
      <w:pPr>
        <w:ind w:left="8706" w:hanging="221"/>
      </w:pPr>
      <w:rPr>
        <w:lang w:val="sl-SI" w:eastAsia="en-US" w:bidi="ar-SA"/>
      </w:rPr>
    </w:lvl>
  </w:abstractNum>
  <w:abstractNum w:abstractNumId="56" w15:restartNumberingAfterBreak="0">
    <w:nsid w:val="71B90A09"/>
    <w:multiLevelType w:val="hybridMultilevel"/>
    <w:tmpl w:val="5BB23600"/>
    <w:lvl w:ilvl="0" w:tplc="D2905686">
      <w:start w:val="1"/>
      <w:numFmt w:val="bullet"/>
      <w:lvlText w:val="-"/>
      <w:lvlJc w:val="left"/>
      <w:pPr>
        <w:tabs>
          <w:tab w:val="num" w:pos="720"/>
        </w:tabs>
        <w:ind w:left="720" w:hanging="360"/>
      </w:pPr>
      <w:rPr>
        <w:rFonts w:ascii="Arial" w:eastAsia="Times New Roman" w:hAnsi="Arial" w:cs="Arial" w:hint="default"/>
      </w:rPr>
    </w:lvl>
    <w:lvl w:ilvl="1" w:tplc="852A078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C4E7E4B"/>
    <w:multiLevelType w:val="hybridMultilevel"/>
    <w:tmpl w:val="505A161A"/>
    <w:lvl w:ilvl="0" w:tplc="6A363476">
      <w:start w:val="3000"/>
      <w:numFmt w:val="bullet"/>
      <w:lvlText w:val="-"/>
      <w:lvlJc w:val="left"/>
      <w:pPr>
        <w:ind w:left="420" w:hanging="360"/>
      </w:pPr>
      <w:rPr>
        <w:rFonts w:ascii="Helvetica" w:eastAsia="Calibr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1"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16cid:durableId="1183664758">
    <w:abstractNumId w:val="4"/>
  </w:num>
  <w:num w:numId="2" w16cid:durableId="2061325617">
    <w:abstractNumId w:val="54"/>
  </w:num>
  <w:num w:numId="3" w16cid:durableId="1211305101">
    <w:abstractNumId w:val="5"/>
  </w:num>
  <w:num w:numId="4" w16cid:durableId="453135800">
    <w:abstractNumId w:val="61"/>
  </w:num>
  <w:num w:numId="5" w16cid:durableId="81688513">
    <w:abstractNumId w:val="47"/>
  </w:num>
  <w:num w:numId="6" w16cid:durableId="1191453990">
    <w:abstractNumId w:val="2"/>
  </w:num>
  <w:num w:numId="7" w16cid:durableId="335890307">
    <w:abstractNumId w:val="15"/>
  </w:num>
  <w:num w:numId="8" w16cid:durableId="1952320018">
    <w:abstractNumId w:val="40"/>
  </w:num>
  <w:num w:numId="9" w16cid:durableId="756051548">
    <w:abstractNumId w:val="30"/>
  </w:num>
  <w:num w:numId="10" w16cid:durableId="1038360862">
    <w:abstractNumId w:val="7"/>
  </w:num>
  <w:num w:numId="11" w16cid:durableId="1874925010">
    <w:abstractNumId w:val="49"/>
  </w:num>
  <w:num w:numId="12" w16cid:durableId="68503095">
    <w:abstractNumId w:val="39"/>
  </w:num>
  <w:num w:numId="13" w16cid:durableId="1854802254">
    <w:abstractNumId w:val="43"/>
  </w:num>
  <w:num w:numId="14" w16cid:durableId="1123572419">
    <w:abstractNumId w:val="41"/>
  </w:num>
  <w:num w:numId="15" w16cid:durableId="377819571">
    <w:abstractNumId w:val="8"/>
  </w:num>
  <w:num w:numId="16" w16cid:durableId="547422272">
    <w:abstractNumId w:val="23"/>
  </w:num>
  <w:num w:numId="17" w16cid:durableId="1757245258">
    <w:abstractNumId w:val="51"/>
  </w:num>
  <w:num w:numId="18" w16cid:durableId="1125654808">
    <w:abstractNumId w:val="36"/>
  </w:num>
  <w:num w:numId="19" w16cid:durableId="1769424646">
    <w:abstractNumId w:val="20"/>
  </w:num>
  <w:num w:numId="20" w16cid:durableId="1561136673">
    <w:abstractNumId w:val="60"/>
  </w:num>
  <w:num w:numId="21" w16cid:durableId="719986782">
    <w:abstractNumId w:val="57"/>
  </w:num>
  <w:num w:numId="22" w16cid:durableId="948469003">
    <w:abstractNumId w:val="1"/>
  </w:num>
  <w:num w:numId="23" w16cid:durableId="905608964">
    <w:abstractNumId w:val="28"/>
  </w:num>
  <w:num w:numId="24" w16cid:durableId="930746831">
    <w:abstractNumId w:val="31"/>
  </w:num>
  <w:num w:numId="25" w16cid:durableId="2021812827">
    <w:abstractNumId w:val="26"/>
  </w:num>
  <w:num w:numId="26" w16cid:durableId="861044186">
    <w:abstractNumId w:val="19"/>
  </w:num>
  <w:num w:numId="27" w16cid:durableId="1834563979">
    <w:abstractNumId w:val="37"/>
  </w:num>
  <w:num w:numId="28" w16cid:durableId="1705248072">
    <w:abstractNumId w:val="16"/>
  </w:num>
  <w:num w:numId="29" w16cid:durableId="1962492022">
    <w:abstractNumId w:val="9"/>
  </w:num>
  <w:num w:numId="30" w16cid:durableId="1875776214">
    <w:abstractNumId w:val="44"/>
  </w:num>
  <w:num w:numId="31" w16cid:durableId="158624329">
    <w:abstractNumId w:val="35"/>
  </w:num>
  <w:num w:numId="32" w16cid:durableId="108165261">
    <w:abstractNumId w:val="27"/>
  </w:num>
  <w:num w:numId="33" w16cid:durableId="2126654221">
    <w:abstractNumId w:val="56"/>
  </w:num>
  <w:num w:numId="34" w16cid:durableId="111286781">
    <w:abstractNumId w:val="22"/>
  </w:num>
  <w:num w:numId="35" w16cid:durableId="214376712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49837310">
    <w:abstractNumId w:val="6"/>
  </w:num>
  <w:num w:numId="37" w16cid:durableId="886644660">
    <w:abstractNumId w:val="32"/>
  </w:num>
  <w:num w:numId="38" w16cid:durableId="724452759">
    <w:abstractNumId w:val="34"/>
  </w:num>
  <w:num w:numId="39" w16cid:durableId="2074307528">
    <w:abstractNumId w:val="50"/>
  </w:num>
  <w:num w:numId="40" w16cid:durableId="285429632">
    <w:abstractNumId w:val="14"/>
  </w:num>
  <w:num w:numId="41" w16cid:durableId="2079746414">
    <w:abstractNumId w:val="33"/>
  </w:num>
  <w:num w:numId="42" w16cid:durableId="905382608">
    <w:abstractNumId w:val="45"/>
  </w:num>
  <w:num w:numId="43" w16cid:durableId="821779529">
    <w:abstractNumId w:val="18"/>
  </w:num>
  <w:num w:numId="44" w16cid:durableId="1047684489">
    <w:abstractNumId w:val="59"/>
  </w:num>
  <w:num w:numId="45" w16cid:durableId="1331373747">
    <w:abstractNumId w:val="38"/>
  </w:num>
  <w:num w:numId="46" w16cid:durableId="1277710329">
    <w:abstractNumId w:val="58"/>
  </w:num>
  <w:num w:numId="47" w16cid:durableId="1003431049">
    <w:abstractNumId w:val="3"/>
  </w:num>
  <w:num w:numId="48" w16cid:durableId="275602179">
    <w:abstractNumId w:val="53"/>
  </w:num>
  <w:num w:numId="49" w16cid:durableId="1152790889">
    <w:abstractNumId w:val="10"/>
  </w:num>
  <w:num w:numId="50" w16cid:durableId="1738743803">
    <w:abstractNumId w:val="42"/>
  </w:num>
  <w:num w:numId="51" w16cid:durableId="1127695575">
    <w:abstractNumId w:val="24"/>
  </w:num>
  <w:num w:numId="52" w16cid:durableId="1106460412">
    <w:abstractNumId w:val="21"/>
  </w:num>
  <w:num w:numId="53" w16cid:durableId="931738080">
    <w:abstractNumId w:val="46"/>
  </w:num>
  <w:num w:numId="54" w16cid:durableId="924193185">
    <w:abstractNumId w:val="17"/>
  </w:num>
  <w:num w:numId="55" w16cid:durableId="467360148">
    <w:abstractNumId w:val="29"/>
  </w:num>
  <w:num w:numId="56" w16cid:durableId="154652360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57" w16cid:durableId="1791393130">
    <w:abstractNumId w:val="55"/>
    <w:lvlOverride w:ilvl="0">
      <w:startOverride w:val="3"/>
    </w:lvlOverride>
    <w:lvlOverride w:ilvl="1">
      <w:startOverride w:val="2"/>
    </w:lvlOverride>
    <w:lvlOverride w:ilvl="2"/>
    <w:lvlOverride w:ilvl="3"/>
    <w:lvlOverride w:ilvl="4"/>
    <w:lvlOverride w:ilvl="5"/>
    <w:lvlOverride w:ilvl="6"/>
    <w:lvlOverride w:ilvl="7"/>
    <w:lvlOverride w:ilvl="8"/>
  </w:num>
  <w:num w:numId="58" w16cid:durableId="897594300">
    <w:abstractNumId w:val="11"/>
  </w:num>
  <w:num w:numId="59" w16cid:durableId="1527255216">
    <w:abstractNumId w:val="13"/>
  </w:num>
  <w:num w:numId="60" w16cid:durableId="151411288">
    <w:abstractNumId w:val="52"/>
  </w:num>
  <w:num w:numId="61" w16cid:durableId="1300456224">
    <w:abstractNumId w:val="12"/>
  </w:num>
  <w:num w:numId="62" w16cid:durableId="2011324196">
    <w:abstractNumId w:val="48"/>
  </w:num>
  <w:num w:numId="63" w16cid:durableId="1426149884">
    <w:abstractNumId w:val="2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441"/>
    <w:rsid w:val="00020F21"/>
    <w:rsid w:val="00021212"/>
    <w:rsid w:val="000250D7"/>
    <w:rsid w:val="000268A2"/>
    <w:rsid w:val="000277F7"/>
    <w:rsid w:val="00027F41"/>
    <w:rsid w:val="0003031F"/>
    <w:rsid w:val="00032794"/>
    <w:rsid w:val="00037A49"/>
    <w:rsid w:val="000414E3"/>
    <w:rsid w:val="000428A1"/>
    <w:rsid w:val="000437A0"/>
    <w:rsid w:val="00043DDE"/>
    <w:rsid w:val="00044040"/>
    <w:rsid w:val="00047E6E"/>
    <w:rsid w:val="00054683"/>
    <w:rsid w:val="00065AEC"/>
    <w:rsid w:val="00065CD0"/>
    <w:rsid w:val="00072E49"/>
    <w:rsid w:val="00077EF0"/>
    <w:rsid w:val="000806A1"/>
    <w:rsid w:val="00080B8D"/>
    <w:rsid w:val="00082A0C"/>
    <w:rsid w:val="00085FDC"/>
    <w:rsid w:val="000924D9"/>
    <w:rsid w:val="00094C3D"/>
    <w:rsid w:val="0009583F"/>
    <w:rsid w:val="00096278"/>
    <w:rsid w:val="000972F1"/>
    <w:rsid w:val="00097A1C"/>
    <w:rsid w:val="00097F4A"/>
    <w:rsid w:val="000A3BF0"/>
    <w:rsid w:val="000A42CA"/>
    <w:rsid w:val="000A7B30"/>
    <w:rsid w:val="000B55E1"/>
    <w:rsid w:val="000B5FA2"/>
    <w:rsid w:val="000C5527"/>
    <w:rsid w:val="000D03D2"/>
    <w:rsid w:val="000D0C86"/>
    <w:rsid w:val="000D4008"/>
    <w:rsid w:val="000D518A"/>
    <w:rsid w:val="000E34BA"/>
    <w:rsid w:val="000E6052"/>
    <w:rsid w:val="000E76C6"/>
    <w:rsid w:val="000F2E32"/>
    <w:rsid w:val="00100601"/>
    <w:rsid w:val="00104B64"/>
    <w:rsid w:val="00104DD9"/>
    <w:rsid w:val="00113144"/>
    <w:rsid w:val="001137A9"/>
    <w:rsid w:val="0012397A"/>
    <w:rsid w:val="00124A6F"/>
    <w:rsid w:val="00125499"/>
    <w:rsid w:val="00127127"/>
    <w:rsid w:val="00130233"/>
    <w:rsid w:val="00130541"/>
    <w:rsid w:val="00134892"/>
    <w:rsid w:val="001356BF"/>
    <w:rsid w:val="0013639F"/>
    <w:rsid w:val="001420D0"/>
    <w:rsid w:val="001432C8"/>
    <w:rsid w:val="0014376F"/>
    <w:rsid w:val="00146ACC"/>
    <w:rsid w:val="00154AE1"/>
    <w:rsid w:val="00155C0B"/>
    <w:rsid w:val="00157D32"/>
    <w:rsid w:val="00161E06"/>
    <w:rsid w:val="0016317F"/>
    <w:rsid w:val="00167BA2"/>
    <w:rsid w:val="001703D6"/>
    <w:rsid w:val="00190168"/>
    <w:rsid w:val="00192BBB"/>
    <w:rsid w:val="00195A47"/>
    <w:rsid w:val="00196CA4"/>
    <w:rsid w:val="001A1A4D"/>
    <w:rsid w:val="001A1AC5"/>
    <w:rsid w:val="001A5215"/>
    <w:rsid w:val="001A5536"/>
    <w:rsid w:val="001B031B"/>
    <w:rsid w:val="001B1EE1"/>
    <w:rsid w:val="001B2084"/>
    <w:rsid w:val="001B294E"/>
    <w:rsid w:val="001B5297"/>
    <w:rsid w:val="001B7129"/>
    <w:rsid w:val="001D6E11"/>
    <w:rsid w:val="001E1329"/>
    <w:rsid w:val="001E51BB"/>
    <w:rsid w:val="001E7DA7"/>
    <w:rsid w:val="001F0D41"/>
    <w:rsid w:val="001F3C94"/>
    <w:rsid w:val="001F4651"/>
    <w:rsid w:val="002004FA"/>
    <w:rsid w:val="00200934"/>
    <w:rsid w:val="00204EDB"/>
    <w:rsid w:val="002050EF"/>
    <w:rsid w:val="002263CF"/>
    <w:rsid w:val="00226C30"/>
    <w:rsid w:val="00232337"/>
    <w:rsid w:val="00233092"/>
    <w:rsid w:val="00233EF5"/>
    <w:rsid w:val="00235C4B"/>
    <w:rsid w:val="002369F0"/>
    <w:rsid w:val="002420B7"/>
    <w:rsid w:val="00247798"/>
    <w:rsid w:val="002615F2"/>
    <w:rsid w:val="002634AA"/>
    <w:rsid w:val="00263BBF"/>
    <w:rsid w:val="00276940"/>
    <w:rsid w:val="00277FE5"/>
    <w:rsid w:val="002816FC"/>
    <w:rsid w:val="002857B8"/>
    <w:rsid w:val="002910E2"/>
    <w:rsid w:val="0029147A"/>
    <w:rsid w:val="002945A3"/>
    <w:rsid w:val="00297F89"/>
    <w:rsid w:val="002A0243"/>
    <w:rsid w:val="002A027F"/>
    <w:rsid w:val="002A06E4"/>
    <w:rsid w:val="002A5ED1"/>
    <w:rsid w:val="002A6CEA"/>
    <w:rsid w:val="002C63D1"/>
    <w:rsid w:val="002D3F16"/>
    <w:rsid w:val="002D57DA"/>
    <w:rsid w:val="002D58B5"/>
    <w:rsid w:val="002D6661"/>
    <w:rsid w:val="002E352B"/>
    <w:rsid w:val="002E55AB"/>
    <w:rsid w:val="002E5827"/>
    <w:rsid w:val="002E65FF"/>
    <w:rsid w:val="002F1F39"/>
    <w:rsid w:val="002F68CC"/>
    <w:rsid w:val="002F78CA"/>
    <w:rsid w:val="00305ADB"/>
    <w:rsid w:val="003212C3"/>
    <w:rsid w:val="0032214B"/>
    <w:rsid w:val="003221AF"/>
    <w:rsid w:val="00323FA7"/>
    <w:rsid w:val="00324D15"/>
    <w:rsid w:val="00331479"/>
    <w:rsid w:val="0033249E"/>
    <w:rsid w:val="0033761B"/>
    <w:rsid w:val="00337E4D"/>
    <w:rsid w:val="00337FA0"/>
    <w:rsid w:val="00342E56"/>
    <w:rsid w:val="00343395"/>
    <w:rsid w:val="00343457"/>
    <w:rsid w:val="003441E3"/>
    <w:rsid w:val="003452C9"/>
    <w:rsid w:val="00354D85"/>
    <w:rsid w:val="00355D64"/>
    <w:rsid w:val="0036047C"/>
    <w:rsid w:val="00363370"/>
    <w:rsid w:val="003641C9"/>
    <w:rsid w:val="003738AD"/>
    <w:rsid w:val="00373C56"/>
    <w:rsid w:val="003771D9"/>
    <w:rsid w:val="00380FD8"/>
    <w:rsid w:val="00381D8D"/>
    <w:rsid w:val="00384641"/>
    <w:rsid w:val="00387310"/>
    <w:rsid w:val="00391E7B"/>
    <w:rsid w:val="00394082"/>
    <w:rsid w:val="003A1AA2"/>
    <w:rsid w:val="003A4FB2"/>
    <w:rsid w:val="003A6353"/>
    <w:rsid w:val="003B41CF"/>
    <w:rsid w:val="003C249D"/>
    <w:rsid w:val="003C6BBF"/>
    <w:rsid w:val="003D00E7"/>
    <w:rsid w:val="003D2A81"/>
    <w:rsid w:val="003D49AC"/>
    <w:rsid w:val="003D6BD7"/>
    <w:rsid w:val="003E19DD"/>
    <w:rsid w:val="003E3679"/>
    <w:rsid w:val="003E6DD9"/>
    <w:rsid w:val="00404A04"/>
    <w:rsid w:val="00406039"/>
    <w:rsid w:val="00413411"/>
    <w:rsid w:val="004177EE"/>
    <w:rsid w:val="004218AF"/>
    <w:rsid w:val="004241C1"/>
    <w:rsid w:val="0043558B"/>
    <w:rsid w:val="0043650F"/>
    <w:rsid w:val="0044517E"/>
    <w:rsid w:val="00446DF7"/>
    <w:rsid w:val="0045366B"/>
    <w:rsid w:val="00453CDB"/>
    <w:rsid w:val="00461E68"/>
    <w:rsid w:val="004626E6"/>
    <w:rsid w:val="00465395"/>
    <w:rsid w:val="004702FB"/>
    <w:rsid w:val="00471503"/>
    <w:rsid w:val="00472BFD"/>
    <w:rsid w:val="00472D92"/>
    <w:rsid w:val="00480AB3"/>
    <w:rsid w:val="0048302E"/>
    <w:rsid w:val="0048333F"/>
    <w:rsid w:val="00491297"/>
    <w:rsid w:val="00491D0C"/>
    <w:rsid w:val="00492547"/>
    <w:rsid w:val="0049479E"/>
    <w:rsid w:val="004A1011"/>
    <w:rsid w:val="004A3930"/>
    <w:rsid w:val="004A4185"/>
    <w:rsid w:val="004A7703"/>
    <w:rsid w:val="004B12D0"/>
    <w:rsid w:val="004B73A8"/>
    <w:rsid w:val="004C08DC"/>
    <w:rsid w:val="004D2D9A"/>
    <w:rsid w:val="004D2F9F"/>
    <w:rsid w:val="004D44BD"/>
    <w:rsid w:val="004D6857"/>
    <w:rsid w:val="004E08AC"/>
    <w:rsid w:val="004E0EB7"/>
    <w:rsid w:val="004E2F52"/>
    <w:rsid w:val="004E4426"/>
    <w:rsid w:val="004E615A"/>
    <w:rsid w:val="004E63AF"/>
    <w:rsid w:val="004F00D1"/>
    <w:rsid w:val="004F1D0A"/>
    <w:rsid w:val="004F2927"/>
    <w:rsid w:val="004F60CD"/>
    <w:rsid w:val="004F77D4"/>
    <w:rsid w:val="005008D4"/>
    <w:rsid w:val="00500F53"/>
    <w:rsid w:val="00503EDB"/>
    <w:rsid w:val="00504297"/>
    <w:rsid w:val="0050451C"/>
    <w:rsid w:val="00506F1C"/>
    <w:rsid w:val="00513A4E"/>
    <w:rsid w:val="005144D0"/>
    <w:rsid w:val="00516A7B"/>
    <w:rsid w:val="00517FA5"/>
    <w:rsid w:val="0052142A"/>
    <w:rsid w:val="00533F56"/>
    <w:rsid w:val="0053510E"/>
    <w:rsid w:val="00536546"/>
    <w:rsid w:val="00537C62"/>
    <w:rsid w:val="00540485"/>
    <w:rsid w:val="0054057A"/>
    <w:rsid w:val="0054172E"/>
    <w:rsid w:val="005423BF"/>
    <w:rsid w:val="0054463F"/>
    <w:rsid w:val="00547A89"/>
    <w:rsid w:val="00555972"/>
    <w:rsid w:val="00557C4F"/>
    <w:rsid w:val="00557F81"/>
    <w:rsid w:val="00564774"/>
    <w:rsid w:val="00571610"/>
    <w:rsid w:val="00573D64"/>
    <w:rsid w:val="00574F09"/>
    <w:rsid w:val="005768A7"/>
    <w:rsid w:val="00581758"/>
    <w:rsid w:val="0058266D"/>
    <w:rsid w:val="00586176"/>
    <w:rsid w:val="00586C4F"/>
    <w:rsid w:val="00595F24"/>
    <w:rsid w:val="005964E4"/>
    <w:rsid w:val="005A1BB3"/>
    <w:rsid w:val="005B4DCD"/>
    <w:rsid w:val="005B516B"/>
    <w:rsid w:val="005B6195"/>
    <w:rsid w:val="005C1D89"/>
    <w:rsid w:val="005C23CD"/>
    <w:rsid w:val="005C3E92"/>
    <w:rsid w:val="005C3FF8"/>
    <w:rsid w:val="005C621F"/>
    <w:rsid w:val="005C6A48"/>
    <w:rsid w:val="005D0626"/>
    <w:rsid w:val="005D1BDD"/>
    <w:rsid w:val="005D6E8C"/>
    <w:rsid w:val="005E0810"/>
    <w:rsid w:val="005E0C1A"/>
    <w:rsid w:val="005E2A52"/>
    <w:rsid w:val="005E4EE8"/>
    <w:rsid w:val="005E6D31"/>
    <w:rsid w:val="005F08E2"/>
    <w:rsid w:val="00610E2F"/>
    <w:rsid w:val="00611F24"/>
    <w:rsid w:val="00614D4F"/>
    <w:rsid w:val="006157FD"/>
    <w:rsid w:val="00623777"/>
    <w:rsid w:val="00624C46"/>
    <w:rsid w:val="006347C3"/>
    <w:rsid w:val="00634E1A"/>
    <w:rsid w:val="0064036B"/>
    <w:rsid w:val="00640FB8"/>
    <w:rsid w:val="006443BC"/>
    <w:rsid w:val="00647032"/>
    <w:rsid w:val="00647F98"/>
    <w:rsid w:val="0065654C"/>
    <w:rsid w:val="00660784"/>
    <w:rsid w:val="006629E2"/>
    <w:rsid w:val="0066412A"/>
    <w:rsid w:val="00675AA2"/>
    <w:rsid w:val="0067602C"/>
    <w:rsid w:val="006770C8"/>
    <w:rsid w:val="0067777F"/>
    <w:rsid w:val="0068775F"/>
    <w:rsid w:val="006914B3"/>
    <w:rsid w:val="006975C6"/>
    <w:rsid w:val="006A4865"/>
    <w:rsid w:val="006A4F2C"/>
    <w:rsid w:val="006A5918"/>
    <w:rsid w:val="006B2936"/>
    <w:rsid w:val="006B49FD"/>
    <w:rsid w:val="006B4FA2"/>
    <w:rsid w:val="006C1F91"/>
    <w:rsid w:val="006C285F"/>
    <w:rsid w:val="006C3030"/>
    <w:rsid w:val="006D09D4"/>
    <w:rsid w:val="006D3E95"/>
    <w:rsid w:val="006D3F0C"/>
    <w:rsid w:val="006D62CB"/>
    <w:rsid w:val="006E0CEA"/>
    <w:rsid w:val="006E0E5C"/>
    <w:rsid w:val="006F1698"/>
    <w:rsid w:val="006F1DA5"/>
    <w:rsid w:val="006F4498"/>
    <w:rsid w:val="006F4E16"/>
    <w:rsid w:val="006F5881"/>
    <w:rsid w:val="006F6FDE"/>
    <w:rsid w:val="00700BB9"/>
    <w:rsid w:val="00703549"/>
    <w:rsid w:val="0070436D"/>
    <w:rsid w:val="007050CD"/>
    <w:rsid w:val="007108B2"/>
    <w:rsid w:val="007109D5"/>
    <w:rsid w:val="00713EFC"/>
    <w:rsid w:val="00720D35"/>
    <w:rsid w:val="007252D6"/>
    <w:rsid w:val="007259E1"/>
    <w:rsid w:val="007338F6"/>
    <w:rsid w:val="007404F4"/>
    <w:rsid w:val="00741FB1"/>
    <w:rsid w:val="00742345"/>
    <w:rsid w:val="00743923"/>
    <w:rsid w:val="007458CA"/>
    <w:rsid w:val="00756EDA"/>
    <w:rsid w:val="0075771F"/>
    <w:rsid w:val="0076227C"/>
    <w:rsid w:val="00766B1E"/>
    <w:rsid w:val="0077176E"/>
    <w:rsid w:val="007719F9"/>
    <w:rsid w:val="00772027"/>
    <w:rsid w:val="00773983"/>
    <w:rsid w:val="007755A7"/>
    <w:rsid w:val="007762DF"/>
    <w:rsid w:val="00776C18"/>
    <w:rsid w:val="00785C5F"/>
    <w:rsid w:val="00785F39"/>
    <w:rsid w:val="00792A32"/>
    <w:rsid w:val="00794171"/>
    <w:rsid w:val="00796DCA"/>
    <w:rsid w:val="007C152E"/>
    <w:rsid w:val="007C3EA0"/>
    <w:rsid w:val="007C41B2"/>
    <w:rsid w:val="007D6FB3"/>
    <w:rsid w:val="007E00F3"/>
    <w:rsid w:val="007E0E83"/>
    <w:rsid w:val="007E593D"/>
    <w:rsid w:val="007E5E21"/>
    <w:rsid w:val="007F086F"/>
    <w:rsid w:val="007F41E9"/>
    <w:rsid w:val="007F7ED7"/>
    <w:rsid w:val="00804002"/>
    <w:rsid w:val="00820ED7"/>
    <w:rsid w:val="008214AE"/>
    <w:rsid w:val="0082161E"/>
    <w:rsid w:val="00821A64"/>
    <w:rsid w:val="00822D7C"/>
    <w:rsid w:val="008246FE"/>
    <w:rsid w:val="008278F5"/>
    <w:rsid w:val="00827995"/>
    <w:rsid w:val="00840B13"/>
    <w:rsid w:val="00841B30"/>
    <w:rsid w:val="00851ED6"/>
    <w:rsid w:val="00863A1A"/>
    <w:rsid w:val="00867223"/>
    <w:rsid w:val="008732E1"/>
    <w:rsid w:val="00873883"/>
    <w:rsid w:val="008758C4"/>
    <w:rsid w:val="008777FA"/>
    <w:rsid w:val="00881866"/>
    <w:rsid w:val="008819D7"/>
    <w:rsid w:val="00882DC1"/>
    <w:rsid w:val="00885CBA"/>
    <w:rsid w:val="008870AD"/>
    <w:rsid w:val="0089368E"/>
    <w:rsid w:val="00896FDC"/>
    <w:rsid w:val="008A3A83"/>
    <w:rsid w:val="008A6439"/>
    <w:rsid w:val="008B0B96"/>
    <w:rsid w:val="008B2844"/>
    <w:rsid w:val="008B72CE"/>
    <w:rsid w:val="008C1BE5"/>
    <w:rsid w:val="008C1EDE"/>
    <w:rsid w:val="008C3E15"/>
    <w:rsid w:val="008C678C"/>
    <w:rsid w:val="008D5375"/>
    <w:rsid w:val="008D7C60"/>
    <w:rsid w:val="008E0436"/>
    <w:rsid w:val="008E465F"/>
    <w:rsid w:val="008E61DF"/>
    <w:rsid w:val="008E61EF"/>
    <w:rsid w:val="008E7072"/>
    <w:rsid w:val="008F10EE"/>
    <w:rsid w:val="008F44A6"/>
    <w:rsid w:val="00910762"/>
    <w:rsid w:val="00914AD2"/>
    <w:rsid w:val="0092053B"/>
    <w:rsid w:val="00921ECE"/>
    <w:rsid w:val="00930868"/>
    <w:rsid w:val="00934943"/>
    <w:rsid w:val="009353F3"/>
    <w:rsid w:val="0093738E"/>
    <w:rsid w:val="00943B56"/>
    <w:rsid w:val="00945D46"/>
    <w:rsid w:val="00947447"/>
    <w:rsid w:val="00947833"/>
    <w:rsid w:val="00947E4B"/>
    <w:rsid w:val="00960022"/>
    <w:rsid w:val="009603DA"/>
    <w:rsid w:val="009604D1"/>
    <w:rsid w:val="00963435"/>
    <w:rsid w:val="00963F01"/>
    <w:rsid w:val="00964FBE"/>
    <w:rsid w:val="00975FE2"/>
    <w:rsid w:val="009810C7"/>
    <w:rsid w:val="00982DDB"/>
    <w:rsid w:val="00983259"/>
    <w:rsid w:val="00997FDC"/>
    <w:rsid w:val="009A2FFF"/>
    <w:rsid w:val="009A7D47"/>
    <w:rsid w:val="009B0330"/>
    <w:rsid w:val="009B337E"/>
    <w:rsid w:val="009C171B"/>
    <w:rsid w:val="009C5276"/>
    <w:rsid w:val="009C5E12"/>
    <w:rsid w:val="009D0945"/>
    <w:rsid w:val="009E04DC"/>
    <w:rsid w:val="009E1BC9"/>
    <w:rsid w:val="009F0A3A"/>
    <w:rsid w:val="009F2889"/>
    <w:rsid w:val="00A04403"/>
    <w:rsid w:val="00A0495A"/>
    <w:rsid w:val="00A065EF"/>
    <w:rsid w:val="00A07012"/>
    <w:rsid w:val="00A127ED"/>
    <w:rsid w:val="00A15809"/>
    <w:rsid w:val="00A17B83"/>
    <w:rsid w:val="00A21C82"/>
    <w:rsid w:val="00A22FE0"/>
    <w:rsid w:val="00A239DE"/>
    <w:rsid w:val="00A42F6F"/>
    <w:rsid w:val="00A452CB"/>
    <w:rsid w:val="00A47EA0"/>
    <w:rsid w:val="00A52459"/>
    <w:rsid w:val="00A56832"/>
    <w:rsid w:val="00A56ED6"/>
    <w:rsid w:val="00A6125E"/>
    <w:rsid w:val="00A61C2E"/>
    <w:rsid w:val="00A637AF"/>
    <w:rsid w:val="00A65754"/>
    <w:rsid w:val="00A678AC"/>
    <w:rsid w:val="00A71324"/>
    <w:rsid w:val="00A948C9"/>
    <w:rsid w:val="00A94E0D"/>
    <w:rsid w:val="00A9589B"/>
    <w:rsid w:val="00AA3ADA"/>
    <w:rsid w:val="00AA464C"/>
    <w:rsid w:val="00AA6F87"/>
    <w:rsid w:val="00AB04A4"/>
    <w:rsid w:val="00AC6518"/>
    <w:rsid w:val="00AD1CDB"/>
    <w:rsid w:val="00AD2929"/>
    <w:rsid w:val="00AD6F0A"/>
    <w:rsid w:val="00AE0FB6"/>
    <w:rsid w:val="00AF0478"/>
    <w:rsid w:val="00AF0BFD"/>
    <w:rsid w:val="00AF0C9D"/>
    <w:rsid w:val="00AF1D86"/>
    <w:rsid w:val="00AF30FE"/>
    <w:rsid w:val="00AF5262"/>
    <w:rsid w:val="00AF7FB0"/>
    <w:rsid w:val="00B05771"/>
    <w:rsid w:val="00B06088"/>
    <w:rsid w:val="00B11B85"/>
    <w:rsid w:val="00B169F3"/>
    <w:rsid w:val="00B16D85"/>
    <w:rsid w:val="00B238BA"/>
    <w:rsid w:val="00B26208"/>
    <w:rsid w:val="00B30ADE"/>
    <w:rsid w:val="00B31610"/>
    <w:rsid w:val="00B32217"/>
    <w:rsid w:val="00B41C87"/>
    <w:rsid w:val="00B41F1B"/>
    <w:rsid w:val="00B4761F"/>
    <w:rsid w:val="00B5303E"/>
    <w:rsid w:val="00B55F91"/>
    <w:rsid w:val="00B6043A"/>
    <w:rsid w:val="00B6478F"/>
    <w:rsid w:val="00B65152"/>
    <w:rsid w:val="00B6690E"/>
    <w:rsid w:val="00B71FA7"/>
    <w:rsid w:val="00B7361D"/>
    <w:rsid w:val="00B73BC6"/>
    <w:rsid w:val="00B752D8"/>
    <w:rsid w:val="00B755E7"/>
    <w:rsid w:val="00B7569D"/>
    <w:rsid w:val="00B757D1"/>
    <w:rsid w:val="00B76D5D"/>
    <w:rsid w:val="00B93434"/>
    <w:rsid w:val="00BA278E"/>
    <w:rsid w:val="00BA488B"/>
    <w:rsid w:val="00BB24CB"/>
    <w:rsid w:val="00BB2BC2"/>
    <w:rsid w:val="00BB5349"/>
    <w:rsid w:val="00BB67BC"/>
    <w:rsid w:val="00BB7195"/>
    <w:rsid w:val="00BB7A6B"/>
    <w:rsid w:val="00BC0763"/>
    <w:rsid w:val="00BC13F6"/>
    <w:rsid w:val="00BC2D61"/>
    <w:rsid w:val="00BC6722"/>
    <w:rsid w:val="00BC7D03"/>
    <w:rsid w:val="00BD439D"/>
    <w:rsid w:val="00BD6EA6"/>
    <w:rsid w:val="00BE6F6A"/>
    <w:rsid w:val="00BF1177"/>
    <w:rsid w:val="00BF2F8E"/>
    <w:rsid w:val="00BF572E"/>
    <w:rsid w:val="00BF57D5"/>
    <w:rsid w:val="00C02EF0"/>
    <w:rsid w:val="00C125C6"/>
    <w:rsid w:val="00C15107"/>
    <w:rsid w:val="00C17FF5"/>
    <w:rsid w:val="00C23596"/>
    <w:rsid w:val="00C24613"/>
    <w:rsid w:val="00C26DED"/>
    <w:rsid w:val="00C315C9"/>
    <w:rsid w:val="00C3435C"/>
    <w:rsid w:val="00C34B8D"/>
    <w:rsid w:val="00C34F3C"/>
    <w:rsid w:val="00C354B4"/>
    <w:rsid w:val="00C42471"/>
    <w:rsid w:val="00C42B73"/>
    <w:rsid w:val="00C43380"/>
    <w:rsid w:val="00C45F76"/>
    <w:rsid w:val="00C4793C"/>
    <w:rsid w:val="00C5282A"/>
    <w:rsid w:val="00C601EC"/>
    <w:rsid w:val="00C62D05"/>
    <w:rsid w:val="00C66E1E"/>
    <w:rsid w:val="00C72DE7"/>
    <w:rsid w:val="00C76AE1"/>
    <w:rsid w:val="00C819FB"/>
    <w:rsid w:val="00C92C47"/>
    <w:rsid w:val="00C92D81"/>
    <w:rsid w:val="00C93F8D"/>
    <w:rsid w:val="00CA7515"/>
    <w:rsid w:val="00CA77F9"/>
    <w:rsid w:val="00CB36C9"/>
    <w:rsid w:val="00CC279F"/>
    <w:rsid w:val="00CC4BEF"/>
    <w:rsid w:val="00CC625F"/>
    <w:rsid w:val="00CD0B4E"/>
    <w:rsid w:val="00CD573B"/>
    <w:rsid w:val="00CD616B"/>
    <w:rsid w:val="00CD6E25"/>
    <w:rsid w:val="00CE09B9"/>
    <w:rsid w:val="00CE1C60"/>
    <w:rsid w:val="00CE5228"/>
    <w:rsid w:val="00CE5405"/>
    <w:rsid w:val="00CF1CD2"/>
    <w:rsid w:val="00D01B71"/>
    <w:rsid w:val="00D06DC8"/>
    <w:rsid w:val="00D0792F"/>
    <w:rsid w:val="00D10D77"/>
    <w:rsid w:val="00D13E0E"/>
    <w:rsid w:val="00D16729"/>
    <w:rsid w:val="00D3366D"/>
    <w:rsid w:val="00D3444D"/>
    <w:rsid w:val="00D35B7A"/>
    <w:rsid w:val="00D36187"/>
    <w:rsid w:val="00D379CF"/>
    <w:rsid w:val="00D4240E"/>
    <w:rsid w:val="00D43A95"/>
    <w:rsid w:val="00D45232"/>
    <w:rsid w:val="00D457B9"/>
    <w:rsid w:val="00D60A0B"/>
    <w:rsid w:val="00D62467"/>
    <w:rsid w:val="00D625E7"/>
    <w:rsid w:val="00D64E8D"/>
    <w:rsid w:val="00D701B0"/>
    <w:rsid w:val="00D7467F"/>
    <w:rsid w:val="00D8345B"/>
    <w:rsid w:val="00D83A6A"/>
    <w:rsid w:val="00D878B3"/>
    <w:rsid w:val="00D931BF"/>
    <w:rsid w:val="00DA20A6"/>
    <w:rsid w:val="00DA3531"/>
    <w:rsid w:val="00DB6558"/>
    <w:rsid w:val="00DC7AE9"/>
    <w:rsid w:val="00DD2FA1"/>
    <w:rsid w:val="00DD36C0"/>
    <w:rsid w:val="00DE005C"/>
    <w:rsid w:val="00DE14A2"/>
    <w:rsid w:val="00DE3B78"/>
    <w:rsid w:val="00DE3C42"/>
    <w:rsid w:val="00DE4D3E"/>
    <w:rsid w:val="00DF3E97"/>
    <w:rsid w:val="00E11EEF"/>
    <w:rsid w:val="00E1790F"/>
    <w:rsid w:val="00E17FE5"/>
    <w:rsid w:val="00E238AA"/>
    <w:rsid w:val="00E30DCB"/>
    <w:rsid w:val="00E37F76"/>
    <w:rsid w:val="00E4100A"/>
    <w:rsid w:val="00E43BCB"/>
    <w:rsid w:val="00E44FE8"/>
    <w:rsid w:val="00E46A55"/>
    <w:rsid w:val="00E47F85"/>
    <w:rsid w:val="00E50CFC"/>
    <w:rsid w:val="00E50F8D"/>
    <w:rsid w:val="00E516A4"/>
    <w:rsid w:val="00E548DF"/>
    <w:rsid w:val="00E55499"/>
    <w:rsid w:val="00E55B9D"/>
    <w:rsid w:val="00E5703B"/>
    <w:rsid w:val="00E63DA8"/>
    <w:rsid w:val="00E765C3"/>
    <w:rsid w:val="00E81354"/>
    <w:rsid w:val="00E84C58"/>
    <w:rsid w:val="00E9060B"/>
    <w:rsid w:val="00E92661"/>
    <w:rsid w:val="00E9511A"/>
    <w:rsid w:val="00E960AA"/>
    <w:rsid w:val="00EA416A"/>
    <w:rsid w:val="00EA7679"/>
    <w:rsid w:val="00EB088E"/>
    <w:rsid w:val="00EB5B32"/>
    <w:rsid w:val="00EC1328"/>
    <w:rsid w:val="00EC6A17"/>
    <w:rsid w:val="00EC6B26"/>
    <w:rsid w:val="00EC72A2"/>
    <w:rsid w:val="00ED2DE5"/>
    <w:rsid w:val="00ED41BC"/>
    <w:rsid w:val="00ED495D"/>
    <w:rsid w:val="00ED6DD9"/>
    <w:rsid w:val="00EE0433"/>
    <w:rsid w:val="00EE57A9"/>
    <w:rsid w:val="00EF3AE5"/>
    <w:rsid w:val="00EF5668"/>
    <w:rsid w:val="00F02DC3"/>
    <w:rsid w:val="00F02DD8"/>
    <w:rsid w:val="00F04162"/>
    <w:rsid w:val="00F122B5"/>
    <w:rsid w:val="00F142FB"/>
    <w:rsid w:val="00F145C0"/>
    <w:rsid w:val="00F16558"/>
    <w:rsid w:val="00F26769"/>
    <w:rsid w:val="00F27B0F"/>
    <w:rsid w:val="00F32E3A"/>
    <w:rsid w:val="00F35BB3"/>
    <w:rsid w:val="00F36696"/>
    <w:rsid w:val="00F41AEE"/>
    <w:rsid w:val="00F44889"/>
    <w:rsid w:val="00F4488B"/>
    <w:rsid w:val="00F45B00"/>
    <w:rsid w:val="00F45E0B"/>
    <w:rsid w:val="00F51753"/>
    <w:rsid w:val="00F52D39"/>
    <w:rsid w:val="00F53FCC"/>
    <w:rsid w:val="00F5481A"/>
    <w:rsid w:val="00F60FF0"/>
    <w:rsid w:val="00F6188A"/>
    <w:rsid w:val="00F634DA"/>
    <w:rsid w:val="00F772AA"/>
    <w:rsid w:val="00F7785F"/>
    <w:rsid w:val="00F851F3"/>
    <w:rsid w:val="00F943A2"/>
    <w:rsid w:val="00FA7660"/>
    <w:rsid w:val="00FB09ED"/>
    <w:rsid w:val="00FB0EB0"/>
    <w:rsid w:val="00FB11D5"/>
    <w:rsid w:val="00FB3258"/>
    <w:rsid w:val="00FB343C"/>
    <w:rsid w:val="00FB7C90"/>
    <w:rsid w:val="00FC2646"/>
    <w:rsid w:val="00FC628F"/>
    <w:rsid w:val="00FD075D"/>
    <w:rsid w:val="00FD244D"/>
    <w:rsid w:val="00FD2770"/>
    <w:rsid w:val="00FE3445"/>
    <w:rsid w:val="00FE6DEA"/>
    <w:rsid w:val="00FF1C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841099C"/>
  <w15:docId w15:val="{3B03F4A3-EC5C-49BB-81B1-24B944AD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D0945"/>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
    <w:name w:val="Default"/>
    <w:rsid w:val="00BB67BC"/>
    <w:pPr>
      <w:suppressAutoHyphens/>
      <w:autoSpaceDE w:val="0"/>
      <w:spacing w:after="0" w:line="240" w:lineRule="auto"/>
    </w:pPr>
    <w:rPr>
      <w:rFonts w:ascii="Arial" w:eastAsia="Arial" w:hAnsi="Arial" w:cs="Arial"/>
      <w:color w:val="000000"/>
      <w:sz w:val="24"/>
      <w:szCs w:val="24"/>
      <w:lang w:eastAsia="ar-SA"/>
    </w:rPr>
  </w:style>
  <w:style w:type="paragraph" w:styleId="Pripombabesedilo">
    <w:name w:val="annotation text"/>
    <w:basedOn w:val="Navaden"/>
    <w:link w:val="PripombabesediloZnak"/>
    <w:uiPriority w:val="99"/>
    <w:unhideWhenUsed/>
    <w:rsid w:val="00BB67BC"/>
    <w:pPr>
      <w:spacing w:line="240" w:lineRule="auto"/>
    </w:pPr>
    <w:rPr>
      <w:sz w:val="20"/>
      <w:szCs w:val="20"/>
    </w:rPr>
  </w:style>
  <w:style w:type="character" w:customStyle="1" w:styleId="PripombabesediloZnak">
    <w:name w:val="Pripomba – besedilo Znak"/>
    <w:basedOn w:val="Privzetapisavaodstavka"/>
    <w:link w:val="Pripombabesedilo"/>
    <w:uiPriority w:val="99"/>
    <w:rsid w:val="00BB67BC"/>
    <w:rPr>
      <w:rFonts w:ascii="Helvetica" w:hAnsi="Helvetica"/>
      <w:sz w:val="20"/>
      <w:szCs w:val="20"/>
    </w:rPr>
  </w:style>
  <w:style w:type="character" w:customStyle="1" w:styleId="ZadevapripombeZnak">
    <w:name w:val="Zadeva pripombe Znak"/>
    <w:basedOn w:val="PripombabesediloZnak"/>
    <w:link w:val="Zadevapripombe"/>
    <w:uiPriority w:val="99"/>
    <w:rsid w:val="00BB67BC"/>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BB67BC"/>
    <w:rPr>
      <w:b/>
      <w:bCs/>
    </w:rPr>
  </w:style>
  <w:style w:type="character" w:customStyle="1" w:styleId="ZadevapripombeZnak1">
    <w:name w:val="Zadeva pripombe Znak1"/>
    <w:basedOn w:val="PripombabesediloZnak"/>
    <w:rsid w:val="00BB67BC"/>
    <w:rPr>
      <w:rFonts w:ascii="Helvetica" w:hAnsi="Helvetica"/>
      <w:b/>
      <w:bCs/>
      <w:sz w:val="20"/>
      <w:szCs w:val="20"/>
    </w:rPr>
  </w:style>
  <w:style w:type="paragraph" w:customStyle="1" w:styleId="PrivzetapisavaodstavkaOdstavekZnakZnakZnakZnakZnakZnakZnak">
    <w:name w:val="Privzeta pisava odstavka Odstavek Znak Znak Znak Znak Znak Znak Znak"/>
    <w:basedOn w:val="Navaden"/>
    <w:rsid w:val="00BB67BC"/>
    <w:pPr>
      <w:spacing w:after="0" w:line="240" w:lineRule="auto"/>
    </w:pPr>
    <w:rPr>
      <w:rFonts w:ascii="Garamond" w:eastAsia="Times New Roman" w:hAnsi="Garamond" w:cs="Times New Roman"/>
      <w:szCs w:val="20"/>
      <w:lang w:eastAsia="sl-SI"/>
    </w:rPr>
  </w:style>
  <w:style w:type="character" w:customStyle="1" w:styleId="GlavaZnak1">
    <w:name w:val="Glava Znak1"/>
    <w:aliases w:val="Znak Znak1"/>
    <w:uiPriority w:val="99"/>
    <w:rsid w:val="00BB67BC"/>
    <w:rPr>
      <w:i/>
      <w:sz w:val="24"/>
      <w:lang w:eastAsia="ar-SA"/>
    </w:rPr>
  </w:style>
  <w:style w:type="character" w:styleId="Hiperpovezava">
    <w:name w:val="Hyperlink"/>
    <w:basedOn w:val="Privzetapisavaodstavka"/>
    <w:uiPriority w:val="99"/>
    <w:unhideWhenUsed/>
    <w:rsid w:val="003452C9"/>
    <w:rPr>
      <w:color w:val="0000FF" w:themeColor="hyperlink"/>
      <w:u w:val="single"/>
    </w:rPr>
  </w:style>
  <w:style w:type="character" w:customStyle="1" w:styleId="Nerazreenaomemba1">
    <w:name w:val="Nerazrešena omemba1"/>
    <w:basedOn w:val="Privzetapisavaodstavka"/>
    <w:uiPriority w:val="99"/>
    <w:semiHidden/>
    <w:unhideWhenUsed/>
    <w:rsid w:val="003452C9"/>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unhideWhenUsed/>
    <w:rsid w:val="00097A1C"/>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97A1C"/>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097A1C"/>
    <w:rPr>
      <w:vertAlign w:val="superscript"/>
    </w:rPr>
  </w:style>
  <w:style w:type="paragraph" w:customStyle="1" w:styleId="odstavek">
    <w:name w:val="odstavek"/>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97A1C"/>
    <w:rPr>
      <w:sz w:val="16"/>
      <w:szCs w:val="16"/>
    </w:rPr>
  </w:style>
  <w:style w:type="paragraph" w:customStyle="1" w:styleId="xmsoplaintext">
    <w:name w:val="x_msoplaintext"/>
    <w:basedOn w:val="Navaden"/>
    <w:rsid w:val="00097A1C"/>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097A1C"/>
  </w:style>
  <w:style w:type="paragraph" w:styleId="Telobesedila">
    <w:name w:val="Body Text"/>
    <w:basedOn w:val="Navaden"/>
    <w:link w:val="TelobesedilaZnak"/>
    <w:uiPriority w:val="1"/>
    <w:qFormat/>
    <w:rsid w:val="00097A1C"/>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uiPriority w:val="1"/>
    <w:rsid w:val="00097A1C"/>
    <w:rPr>
      <w:rFonts w:ascii="Arial" w:eastAsia="Times New Roman" w:hAnsi="Arial" w:cs="Times New Roman"/>
      <w:sz w:val="24"/>
      <w:szCs w:val="20"/>
      <w:lang w:eastAsia="sl-SI"/>
    </w:rPr>
  </w:style>
  <w:style w:type="paragraph" w:customStyle="1" w:styleId="naslovek2">
    <w:name w:val="naslovček2"/>
    <w:basedOn w:val="Navaden"/>
    <w:next w:val="Navaden"/>
    <w:rsid w:val="00097A1C"/>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097A1C"/>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097A1C"/>
    <w:pPr>
      <w:spacing w:after="0"/>
    </w:pPr>
    <w:rPr>
      <w:rFonts w:ascii="Calibri" w:eastAsia="SimSun" w:hAnsi="Calibri" w:cs="Times New Roman"/>
    </w:rPr>
  </w:style>
  <w:style w:type="character" w:customStyle="1" w:styleId="Nerazreenaomemba10">
    <w:name w:val="Nerazrešena omemba1"/>
    <w:uiPriority w:val="99"/>
    <w:semiHidden/>
    <w:unhideWhenUsed/>
    <w:rsid w:val="00097A1C"/>
    <w:rPr>
      <w:color w:val="605E5C"/>
      <w:shd w:val="clear" w:color="auto" w:fill="E1DFDD"/>
    </w:rPr>
  </w:style>
  <w:style w:type="table" w:customStyle="1" w:styleId="NormalTablePHPDOCX2">
    <w:name w:val="Normal Table PHPDOCX2"/>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097A1C"/>
  </w:style>
  <w:style w:type="table" w:customStyle="1" w:styleId="NormalTablePHPDOCX5">
    <w:name w:val="Normal Table PHPDOCX5"/>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097A1C"/>
    <w:rPr>
      <w:color w:val="605E5C"/>
      <w:shd w:val="clear" w:color="auto" w:fill="E1DFDD"/>
    </w:rPr>
  </w:style>
  <w:style w:type="table" w:customStyle="1" w:styleId="NormalTablePHPDOCX21">
    <w:name w:val="Normal Table PHPDOCX2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097A1C"/>
    <w:pPr>
      <w:spacing w:after="120" w:line="480" w:lineRule="auto"/>
    </w:pPr>
  </w:style>
  <w:style w:type="character" w:customStyle="1" w:styleId="Telobesedila2Znak">
    <w:name w:val="Telo besedila 2 Znak"/>
    <w:basedOn w:val="Privzetapisavaodstavka"/>
    <w:link w:val="Telobesedila2"/>
    <w:uiPriority w:val="99"/>
    <w:semiHidden/>
    <w:rsid w:val="00097A1C"/>
    <w:rPr>
      <w:rFonts w:ascii="Helvetica" w:hAnsi="Helvetica"/>
    </w:r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99"/>
    <w:qFormat/>
    <w:locked/>
    <w:rsid w:val="00097A1C"/>
    <w:rPr>
      <w:rFonts w:ascii="Helvetica" w:hAnsi="Helvetica"/>
    </w:rPr>
  </w:style>
  <w:style w:type="paragraph" w:styleId="Telobesedila3">
    <w:name w:val="Body Text 3"/>
    <w:basedOn w:val="Navaden"/>
    <w:link w:val="Telobesedila3Znak"/>
    <w:uiPriority w:val="99"/>
    <w:semiHidden/>
    <w:unhideWhenUsed/>
    <w:rsid w:val="00097A1C"/>
    <w:pPr>
      <w:spacing w:after="120"/>
    </w:pPr>
    <w:rPr>
      <w:sz w:val="16"/>
      <w:szCs w:val="16"/>
    </w:rPr>
  </w:style>
  <w:style w:type="character" w:customStyle="1" w:styleId="Telobesedila3Znak">
    <w:name w:val="Telo besedila 3 Znak"/>
    <w:basedOn w:val="Privzetapisavaodstavka"/>
    <w:link w:val="Telobesedila3"/>
    <w:uiPriority w:val="99"/>
    <w:semiHidden/>
    <w:rsid w:val="00097A1C"/>
    <w:rPr>
      <w:rFonts w:ascii="Helvetica" w:hAnsi="Helvetica"/>
      <w:sz w:val="16"/>
      <w:szCs w:val="16"/>
    </w:rPr>
  </w:style>
  <w:style w:type="table" w:customStyle="1" w:styleId="Tabelamrea3">
    <w:name w:val="Tabela – mreža3"/>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097A1C"/>
  </w:style>
  <w:style w:type="paragraph" w:customStyle="1" w:styleId="msonormal0">
    <w:name w:val="msonormal"/>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097A1C"/>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097A1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097A1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0">
    <w:name w:val="Table Normal1"/>
    <w:uiPriority w:val="2"/>
    <w:semiHidden/>
    <w:unhideWhenUsed/>
    <w:qFormat/>
    <w:rsid w:val="00097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zija">
    <w:name w:val="Revision"/>
    <w:hidden/>
    <w:uiPriority w:val="99"/>
    <w:semiHidden/>
    <w:rsid w:val="00C45F76"/>
    <w:pPr>
      <w:spacing w:after="0" w:line="240" w:lineRule="auto"/>
    </w:pPr>
    <w:rPr>
      <w:rFonts w:ascii="Helvetica" w:hAnsi="Helvetica"/>
    </w:rPr>
  </w:style>
  <w:style w:type="character" w:styleId="SledenaHiperpovezava">
    <w:name w:val="FollowedHyperlink"/>
    <w:basedOn w:val="Privzetapisavaodstavka"/>
    <w:uiPriority w:val="99"/>
    <w:semiHidden/>
    <w:unhideWhenUsed/>
    <w:rsid w:val="000B55E1"/>
    <w:rPr>
      <w:color w:val="800080" w:themeColor="followedHyperlink"/>
      <w:u w:val="single"/>
    </w:rPr>
  </w:style>
  <w:style w:type="character" w:styleId="Nerazreenaomemba">
    <w:name w:val="Unresolved Mention"/>
    <w:basedOn w:val="Privzetapisavaodstavka"/>
    <w:uiPriority w:val="99"/>
    <w:semiHidden/>
    <w:unhideWhenUsed/>
    <w:rsid w:val="00472BFD"/>
    <w:rPr>
      <w:color w:val="605E5C"/>
      <w:shd w:val="clear" w:color="auto" w:fill="E1DFDD"/>
    </w:rPr>
  </w:style>
  <w:style w:type="character" w:customStyle="1" w:styleId="cf01">
    <w:name w:val="cf01"/>
    <w:basedOn w:val="Privzetapisavaodstavka"/>
    <w:rsid w:val="006914B3"/>
    <w:rPr>
      <w:rFonts w:ascii="Segoe UI" w:hAnsi="Segoe UI" w:cs="Segoe UI" w:hint="default"/>
      <w:sz w:val="18"/>
      <w:szCs w:val="18"/>
    </w:rPr>
  </w:style>
  <w:style w:type="paragraph" w:customStyle="1" w:styleId="pf0">
    <w:name w:val="pf0"/>
    <w:basedOn w:val="Navaden"/>
    <w:rsid w:val="006914B3"/>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12135664">
      <w:bodyDiv w:val="1"/>
      <w:marLeft w:val="0"/>
      <w:marRight w:val="0"/>
      <w:marTop w:val="0"/>
      <w:marBottom w:val="0"/>
      <w:divBdr>
        <w:top w:val="none" w:sz="0" w:space="0" w:color="auto"/>
        <w:left w:val="none" w:sz="0" w:space="0" w:color="auto"/>
        <w:bottom w:val="none" w:sz="0" w:space="0" w:color="auto"/>
        <w:right w:val="none" w:sz="0" w:space="0" w:color="auto"/>
      </w:divBdr>
    </w:div>
    <w:div w:id="1283611459">
      <w:bodyDiv w:val="1"/>
      <w:marLeft w:val="0"/>
      <w:marRight w:val="0"/>
      <w:marTop w:val="0"/>
      <w:marBottom w:val="0"/>
      <w:divBdr>
        <w:top w:val="none" w:sz="0" w:space="0" w:color="auto"/>
        <w:left w:val="none" w:sz="0" w:space="0" w:color="auto"/>
        <w:bottom w:val="none" w:sz="0" w:space="0" w:color="auto"/>
        <w:right w:val="none" w:sz="0" w:space="0" w:color="auto"/>
      </w:divBdr>
    </w:div>
    <w:div w:id="1701858597">
      <w:bodyDiv w:val="1"/>
      <w:marLeft w:val="0"/>
      <w:marRight w:val="0"/>
      <w:marTop w:val="0"/>
      <w:marBottom w:val="0"/>
      <w:divBdr>
        <w:top w:val="none" w:sz="0" w:space="0" w:color="auto"/>
        <w:left w:val="none" w:sz="0" w:space="0" w:color="auto"/>
        <w:bottom w:val="none" w:sz="0" w:space="0" w:color="auto"/>
        <w:right w:val="none" w:sz="0" w:space="0" w:color="auto"/>
      </w:divBdr>
    </w:div>
    <w:div w:id="174025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uradni-list.si/1/objava.jsp?sop=2011-01-0691" TargetMode="Externa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uradni-list.si/1/objava.jsp?sop=2006-01-2098" TargetMode="Externa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www.uradni-list.si/1/objava.jsp?sop=2005-01-2022" TargetMode="External"/><Relationship Id="rId20"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www.uradni-list.si/1/objava.jsp?sop=2002-01-5269" TargetMode="Externa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uradni-list.si/1/objava.jsp?sop=2005-01-3626"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6.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0964-5590-4814-9AC5-AEA608F3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46</Pages>
  <Words>10702</Words>
  <Characters>61004</Characters>
  <Application>Microsoft Office Word</Application>
  <DocSecurity>0</DocSecurity>
  <Lines>508</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Marjeta Gajšek</cp:lastModifiedBy>
  <cp:revision>256</cp:revision>
  <cp:lastPrinted>2025-02-24T13:41:00Z</cp:lastPrinted>
  <dcterms:created xsi:type="dcterms:W3CDTF">2023-03-24T08:06:00Z</dcterms:created>
  <dcterms:modified xsi:type="dcterms:W3CDTF">2025-02-24T13:45:00Z</dcterms:modified>
</cp:coreProperties>
</file>